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3EF6" w:rsidRPr="00A10012" w:rsidRDefault="00C23EF6" w:rsidP="00415C66">
      <w:pPr>
        <w:jc w:val="left"/>
        <w:rPr>
          <w:rFonts w:hAnsi="宋体" w:cs="宋体"/>
          <w:sz w:val="24"/>
        </w:rPr>
      </w:pPr>
      <w:bookmarkStart w:id="0" w:name="_GoBack"/>
    </w:p>
    <w:p w:rsidR="000B7C8B" w:rsidRPr="00A10012" w:rsidRDefault="00855421">
      <w:pPr>
        <w:jc w:val="center"/>
        <w:rPr>
          <w:rFonts w:hAnsi="宋体"/>
          <w:b/>
          <w:bCs/>
          <w:sz w:val="44"/>
          <w:szCs w:val="44"/>
        </w:rPr>
      </w:pPr>
      <w:r w:rsidRPr="00A10012">
        <w:rPr>
          <w:rFonts w:hAnsi="宋体" w:hint="eastAsia"/>
          <w:b/>
          <w:bCs/>
          <w:sz w:val="44"/>
          <w:szCs w:val="44"/>
        </w:rPr>
        <w:t>第五章  投标文件投标</w:t>
      </w:r>
      <w:proofErr w:type="gramStart"/>
      <w:r w:rsidRPr="00A10012">
        <w:rPr>
          <w:rFonts w:hAnsi="宋体" w:hint="eastAsia"/>
          <w:b/>
          <w:bCs/>
          <w:sz w:val="44"/>
          <w:szCs w:val="44"/>
        </w:rPr>
        <w:t>函部分</w:t>
      </w:r>
      <w:proofErr w:type="gramEnd"/>
      <w:r w:rsidRPr="00A10012">
        <w:rPr>
          <w:rFonts w:hAnsi="宋体" w:hint="eastAsia"/>
          <w:b/>
          <w:bCs/>
          <w:sz w:val="44"/>
          <w:szCs w:val="44"/>
        </w:rPr>
        <w:t>格式</w:t>
      </w:r>
    </w:p>
    <w:p w:rsidR="000B7C8B" w:rsidRPr="00A10012" w:rsidRDefault="000B7C8B">
      <w:pPr>
        <w:rPr>
          <w:rFonts w:hAnsi="宋体"/>
          <w:b/>
          <w:bCs/>
          <w:sz w:val="44"/>
          <w:szCs w:val="44"/>
        </w:rPr>
      </w:pPr>
    </w:p>
    <w:p w:rsidR="000B7C8B" w:rsidRPr="00A10012" w:rsidRDefault="000B7C8B" w:rsidP="00415C66">
      <w:pPr>
        <w:jc w:val="left"/>
        <w:rPr>
          <w:rFonts w:hAnsi="宋体"/>
          <w:sz w:val="36"/>
          <w:szCs w:val="36"/>
        </w:rPr>
      </w:pPr>
    </w:p>
    <w:p w:rsidR="000B7C8B" w:rsidRPr="00A10012" w:rsidRDefault="00855421">
      <w:pPr>
        <w:jc w:val="center"/>
        <w:rPr>
          <w:rFonts w:hAnsi="宋体"/>
          <w:sz w:val="36"/>
          <w:szCs w:val="36"/>
        </w:rPr>
      </w:pPr>
      <w:r w:rsidRPr="00A10012">
        <w:rPr>
          <w:rFonts w:hAnsi="宋体" w:hint="eastAsia"/>
          <w:sz w:val="36"/>
          <w:szCs w:val="36"/>
        </w:rPr>
        <w:t>目   录</w:t>
      </w:r>
    </w:p>
    <w:p w:rsidR="000B7C8B" w:rsidRPr="00A10012" w:rsidRDefault="000B7C8B" w:rsidP="00415C66">
      <w:pPr>
        <w:jc w:val="left"/>
        <w:rPr>
          <w:rFonts w:hAnsi="宋体"/>
          <w:sz w:val="36"/>
          <w:szCs w:val="36"/>
        </w:rPr>
      </w:pPr>
    </w:p>
    <w:p w:rsidR="000B7C8B" w:rsidRPr="00A10012" w:rsidRDefault="000B7C8B" w:rsidP="00415C66">
      <w:pPr>
        <w:jc w:val="left"/>
        <w:rPr>
          <w:rFonts w:hAnsi="宋体"/>
          <w:sz w:val="36"/>
          <w:szCs w:val="36"/>
        </w:rPr>
      </w:pPr>
    </w:p>
    <w:p w:rsidR="000B7C8B" w:rsidRPr="00A10012" w:rsidRDefault="00855421">
      <w:pPr>
        <w:spacing w:line="560" w:lineRule="exact"/>
        <w:ind w:firstLineChars="500" w:firstLine="1400"/>
        <w:rPr>
          <w:rFonts w:hAnsi="宋体"/>
          <w:sz w:val="28"/>
          <w:szCs w:val="28"/>
        </w:rPr>
      </w:pPr>
      <w:r w:rsidRPr="00A10012">
        <w:rPr>
          <w:rFonts w:hAnsi="宋体" w:hint="eastAsia"/>
          <w:sz w:val="28"/>
          <w:szCs w:val="28"/>
        </w:rPr>
        <w:t>一、</w:t>
      </w:r>
      <w:r w:rsidR="00585D8E" w:rsidRPr="00A10012">
        <w:rPr>
          <w:rFonts w:hAnsi="宋体" w:hint="eastAsia"/>
          <w:sz w:val="28"/>
          <w:szCs w:val="28"/>
        </w:rPr>
        <w:t>投标报价一览表</w:t>
      </w:r>
    </w:p>
    <w:p w:rsidR="000B7C8B" w:rsidRPr="00A10012" w:rsidRDefault="00855421">
      <w:pPr>
        <w:spacing w:line="560" w:lineRule="exact"/>
        <w:ind w:firstLineChars="500" w:firstLine="1400"/>
        <w:rPr>
          <w:rFonts w:hAnsi="宋体"/>
          <w:sz w:val="28"/>
          <w:szCs w:val="28"/>
        </w:rPr>
      </w:pPr>
      <w:r w:rsidRPr="00A10012">
        <w:rPr>
          <w:rFonts w:hAnsi="宋体" w:hint="eastAsia"/>
          <w:sz w:val="28"/>
          <w:szCs w:val="28"/>
        </w:rPr>
        <w:t>二、</w:t>
      </w:r>
      <w:r w:rsidR="00585D8E" w:rsidRPr="00A10012">
        <w:rPr>
          <w:rFonts w:hAnsi="宋体" w:hint="eastAsia"/>
          <w:sz w:val="28"/>
          <w:szCs w:val="28"/>
        </w:rPr>
        <w:t>投标函</w:t>
      </w:r>
    </w:p>
    <w:p w:rsidR="000B7C8B" w:rsidRPr="00A10012" w:rsidRDefault="00855421">
      <w:pPr>
        <w:spacing w:line="560" w:lineRule="exact"/>
        <w:ind w:firstLineChars="500" w:firstLine="1400"/>
        <w:rPr>
          <w:rFonts w:hAnsi="宋体"/>
          <w:sz w:val="28"/>
          <w:szCs w:val="28"/>
        </w:rPr>
      </w:pPr>
      <w:r w:rsidRPr="00A10012">
        <w:rPr>
          <w:rFonts w:hAnsi="宋体" w:hint="eastAsia"/>
          <w:sz w:val="28"/>
          <w:szCs w:val="28"/>
        </w:rPr>
        <w:t>三、</w:t>
      </w:r>
      <w:r w:rsidR="00585D8E" w:rsidRPr="00A10012">
        <w:rPr>
          <w:rFonts w:hAnsi="宋体" w:hint="eastAsia"/>
          <w:sz w:val="28"/>
          <w:szCs w:val="28"/>
        </w:rPr>
        <w:t>投标函附录</w:t>
      </w:r>
    </w:p>
    <w:p w:rsidR="000B7C8B" w:rsidRPr="00A10012" w:rsidRDefault="00855421">
      <w:pPr>
        <w:spacing w:line="560" w:lineRule="exact"/>
        <w:ind w:firstLineChars="500" w:firstLine="1400"/>
        <w:rPr>
          <w:rFonts w:hAnsi="宋体"/>
          <w:sz w:val="28"/>
          <w:szCs w:val="28"/>
        </w:rPr>
      </w:pPr>
      <w:r w:rsidRPr="00A10012">
        <w:rPr>
          <w:rFonts w:hAnsi="宋体" w:hint="eastAsia"/>
          <w:sz w:val="28"/>
          <w:szCs w:val="28"/>
        </w:rPr>
        <w:t>四、</w:t>
      </w:r>
      <w:r w:rsidR="00585D8E" w:rsidRPr="00A10012">
        <w:rPr>
          <w:rFonts w:hAnsi="宋体" w:hint="eastAsia"/>
          <w:sz w:val="28"/>
          <w:szCs w:val="28"/>
        </w:rPr>
        <w:t>授权委托书</w:t>
      </w:r>
    </w:p>
    <w:p w:rsidR="00585D8E" w:rsidRPr="00A10012" w:rsidRDefault="00585D8E">
      <w:pPr>
        <w:spacing w:line="560" w:lineRule="exact"/>
        <w:ind w:firstLineChars="500" w:firstLine="1400"/>
        <w:rPr>
          <w:rFonts w:hAnsi="宋体"/>
          <w:sz w:val="28"/>
          <w:szCs w:val="28"/>
        </w:rPr>
      </w:pPr>
      <w:r w:rsidRPr="00A10012">
        <w:rPr>
          <w:rFonts w:hAnsi="宋体" w:hint="eastAsia"/>
          <w:sz w:val="28"/>
          <w:szCs w:val="28"/>
        </w:rPr>
        <w:t>五、法定代表人身份证明书</w:t>
      </w:r>
    </w:p>
    <w:p w:rsidR="000B7C8B" w:rsidRPr="00A10012" w:rsidRDefault="000B7C8B" w:rsidP="00EA3485">
      <w:pPr>
        <w:spacing w:line="560" w:lineRule="exact"/>
        <w:jc w:val="left"/>
        <w:rPr>
          <w:rFonts w:hAnsi="宋体"/>
          <w:sz w:val="24"/>
        </w:rPr>
      </w:pPr>
    </w:p>
    <w:p w:rsidR="001F54F4" w:rsidRPr="00A10012" w:rsidRDefault="001F54F4" w:rsidP="00EA3485">
      <w:pPr>
        <w:spacing w:line="560" w:lineRule="exact"/>
        <w:jc w:val="left"/>
        <w:rPr>
          <w:rFonts w:hAnsi="宋体"/>
          <w:sz w:val="24"/>
        </w:rPr>
      </w:pPr>
    </w:p>
    <w:p w:rsidR="001F54F4" w:rsidRPr="00A10012" w:rsidRDefault="001F54F4" w:rsidP="00EA3485">
      <w:pPr>
        <w:spacing w:line="560" w:lineRule="exact"/>
        <w:jc w:val="left"/>
        <w:rPr>
          <w:rFonts w:hAnsi="宋体"/>
          <w:sz w:val="24"/>
        </w:rPr>
      </w:pPr>
    </w:p>
    <w:p w:rsidR="001F54F4" w:rsidRPr="00A10012" w:rsidRDefault="001F54F4" w:rsidP="00EA3485">
      <w:pPr>
        <w:spacing w:line="560" w:lineRule="exact"/>
        <w:jc w:val="left"/>
        <w:rPr>
          <w:rFonts w:hAnsi="宋体"/>
          <w:sz w:val="24"/>
        </w:rPr>
      </w:pPr>
    </w:p>
    <w:p w:rsidR="001F54F4" w:rsidRPr="00A10012" w:rsidRDefault="001F54F4" w:rsidP="00EA3485">
      <w:pPr>
        <w:spacing w:line="560" w:lineRule="exact"/>
        <w:jc w:val="left"/>
        <w:rPr>
          <w:rFonts w:hAnsi="宋体"/>
          <w:sz w:val="24"/>
        </w:rPr>
      </w:pPr>
    </w:p>
    <w:p w:rsidR="001F54F4" w:rsidRPr="00A10012" w:rsidRDefault="001F54F4" w:rsidP="00EA3485">
      <w:pPr>
        <w:spacing w:line="560" w:lineRule="exact"/>
        <w:jc w:val="left"/>
        <w:rPr>
          <w:rFonts w:hAnsi="宋体"/>
          <w:sz w:val="24"/>
        </w:rPr>
      </w:pPr>
    </w:p>
    <w:p w:rsidR="001F54F4" w:rsidRPr="00A10012" w:rsidRDefault="001F54F4" w:rsidP="00EA3485">
      <w:pPr>
        <w:spacing w:line="560" w:lineRule="exact"/>
        <w:jc w:val="left"/>
        <w:rPr>
          <w:rFonts w:hAnsi="宋体"/>
          <w:sz w:val="24"/>
        </w:rPr>
      </w:pPr>
    </w:p>
    <w:p w:rsidR="001F54F4" w:rsidRPr="00A10012" w:rsidRDefault="001F54F4" w:rsidP="00EA3485">
      <w:pPr>
        <w:spacing w:line="560" w:lineRule="exact"/>
        <w:jc w:val="left"/>
        <w:rPr>
          <w:rFonts w:hAnsi="宋体"/>
          <w:sz w:val="24"/>
        </w:rPr>
      </w:pPr>
    </w:p>
    <w:p w:rsidR="001F54F4" w:rsidRPr="00A10012" w:rsidRDefault="001F54F4" w:rsidP="00EA3485">
      <w:pPr>
        <w:spacing w:line="560" w:lineRule="exact"/>
        <w:jc w:val="left"/>
        <w:rPr>
          <w:rFonts w:hAnsi="宋体"/>
          <w:sz w:val="24"/>
        </w:rPr>
      </w:pPr>
    </w:p>
    <w:p w:rsidR="001F54F4" w:rsidRPr="00A10012" w:rsidRDefault="001F54F4" w:rsidP="00EA3485">
      <w:pPr>
        <w:spacing w:line="560" w:lineRule="exact"/>
        <w:jc w:val="left"/>
        <w:rPr>
          <w:rFonts w:hAnsi="宋体"/>
          <w:sz w:val="24"/>
        </w:rPr>
      </w:pPr>
    </w:p>
    <w:p w:rsidR="001F54F4" w:rsidRPr="00A10012" w:rsidRDefault="001F54F4" w:rsidP="00EA3485">
      <w:pPr>
        <w:spacing w:line="560" w:lineRule="exact"/>
        <w:jc w:val="left"/>
        <w:rPr>
          <w:rFonts w:hAnsi="宋体"/>
          <w:sz w:val="24"/>
        </w:rPr>
      </w:pPr>
    </w:p>
    <w:p w:rsidR="001F54F4" w:rsidRPr="00A10012" w:rsidRDefault="001F54F4" w:rsidP="00EA3485">
      <w:pPr>
        <w:spacing w:line="560" w:lineRule="exact"/>
        <w:jc w:val="left"/>
        <w:rPr>
          <w:rFonts w:hAnsi="宋体"/>
          <w:sz w:val="24"/>
        </w:rPr>
      </w:pPr>
    </w:p>
    <w:p w:rsidR="001F54F4" w:rsidRPr="00A10012" w:rsidRDefault="001F54F4" w:rsidP="00EA3485">
      <w:pPr>
        <w:spacing w:line="560" w:lineRule="exact"/>
        <w:jc w:val="left"/>
        <w:rPr>
          <w:rFonts w:hAnsi="宋体"/>
          <w:sz w:val="24"/>
        </w:rPr>
      </w:pPr>
    </w:p>
    <w:p w:rsidR="001F54F4" w:rsidRPr="00A10012" w:rsidRDefault="001F54F4" w:rsidP="00EA3485">
      <w:pPr>
        <w:spacing w:line="560" w:lineRule="exact"/>
        <w:jc w:val="left"/>
        <w:rPr>
          <w:rFonts w:hAnsi="宋体"/>
          <w:sz w:val="24"/>
        </w:rPr>
      </w:pPr>
    </w:p>
    <w:p w:rsidR="001F54F4" w:rsidRPr="00A10012" w:rsidRDefault="001F54F4" w:rsidP="001F54F4">
      <w:pPr>
        <w:spacing w:line="560" w:lineRule="exact"/>
        <w:jc w:val="left"/>
        <w:rPr>
          <w:rFonts w:hAnsi="宋体"/>
          <w:sz w:val="24"/>
        </w:rPr>
      </w:pPr>
    </w:p>
    <w:p w:rsidR="001F54F4" w:rsidRPr="00A10012" w:rsidRDefault="001F54F4" w:rsidP="001F54F4">
      <w:pPr>
        <w:jc w:val="center"/>
        <w:rPr>
          <w:rFonts w:hAnsi="宋体"/>
          <w:sz w:val="28"/>
          <w:szCs w:val="28"/>
        </w:rPr>
      </w:pPr>
      <w:r w:rsidRPr="00A10012">
        <w:rPr>
          <w:rFonts w:hAnsi="宋体" w:hint="eastAsia"/>
          <w:sz w:val="28"/>
          <w:szCs w:val="28"/>
        </w:rPr>
        <w:t>一、投标报价一览表</w:t>
      </w:r>
    </w:p>
    <w:p w:rsidR="001F54F4" w:rsidRPr="00A10012" w:rsidRDefault="001F54F4" w:rsidP="001F54F4">
      <w:pPr>
        <w:rPr>
          <w:rFonts w:hAnsi="宋体"/>
        </w:rPr>
      </w:pPr>
    </w:p>
    <w:tbl>
      <w:tblPr>
        <w:tblStyle w:val="af8"/>
        <w:tblW w:w="0" w:type="auto"/>
        <w:tblInd w:w="419" w:type="dxa"/>
        <w:tblLook w:val="04A0" w:firstRow="1" w:lastRow="0" w:firstColumn="1" w:lastColumn="0" w:noHBand="0" w:noVBand="1"/>
      </w:tblPr>
      <w:tblGrid>
        <w:gridCol w:w="1840"/>
        <w:gridCol w:w="7352"/>
      </w:tblGrid>
      <w:tr w:rsidR="00A10012" w:rsidRPr="00A10012" w:rsidTr="000E2068">
        <w:trPr>
          <w:trHeight w:val="897"/>
        </w:trPr>
        <w:tc>
          <w:tcPr>
            <w:tcW w:w="1840" w:type="dxa"/>
            <w:vAlign w:val="center"/>
          </w:tcPr>
          <w:p w:rsidR="008062E9" w:rsidRPr="00A10012" w:rsidRDefault="008062E9" w:rsidP="00D843B9">
            <w:pPr>
              <w:jc w:val="center"/>
              <w:rPr>
                <w:rFonts w:hAnsi="宋体"/>
                <w:b/>
                <w:sz w:val="28"/>
                <w:szCs w:val="28"/>
              </w:rPr>
            </w:pPr>
            <w:r w:rsidRPr="00A10012">
              <w:rPr>
                <w:rFonts w:hAnsi="宋体" w:hint="eastAsia"/>
                <w:b/>
                <w:sz w:val="28"/>
                <w:szCs w:val="28"/>
              </w:rPr>
              <w:t>工程名称</w:t>
            </w:r>
          </w:p>
        </w:tc>
        <w:tc>
          <w:tcPr>
            <w:tcW w:w="7352" w:type="dxa"/>
            <w:vAlign w:val="center"/>
          </w:tcPr>
          <w:p w:rsidR="008062E9" w:rsidRPr="00A10012" w:rsidRDefault="008062E9" w:rsidP="00D843B9">
            <w:pPr>
              <w:jc w:val="center"/>
              <w:rPr>
                <w:rFonts w:hAnsi="宋体"/>
                <w:sz w:val="28"/>
                <w:szCs w:val="28"/>
              </w:rPr>
            </w:pPr>
          </w:p>
        </w:tc>
      </w:tr>
      <w:tr w:rsidR="00A10012" w:rsidRPr="00A10012" w:rsidTr="000E2068">
        <w:trPr>
          <w:trHeight w:val="897"/>
        </w:trPr>
        <w:tc>
          <w:tcPr>
            <w:tcW w:w="1840" w:type="dxa"/>
            <w:vAlign w:val="center"/>
          </w:tcPr>
          <w:p w:rsidR="00017142" w:rsidRPr="00A10012" w:rsidRDefault="00017142" w:rsidP="00D843B9">
            <w:pPr>
              <w:jc w:val="center"/>
              <w:rPr>
                <w:rFonts w:hAnsi="宋体"/>
                <w:b/>
                <w:sz w:val="28"/>
                <w:szCs w:val="28"/>
              </w:rPr>
            </w:pPr>
            <w:r w:rsidRPr="00A10012">
              <w:rPr>
                <w:rFonts w:hAnsi="宋体" w:hint="eastAsia"/>
                <w:b/>
                <w:sz w:val="28"/>
                <w:szCs w:val="28"/>
              </w:rPr>
              <w:t>招标编号</w:t>
            </w:r>
          </w:p>
        </w:tc>
        <w:tc>
          <w:tcPr>
            <w:tcW w:w="7352" w:type="dxa"/>
            <w:vAlign w:val="center"/>
          </w:tcPr>
          <w:p w:rsidR="00017142" w:rsidRPr="00A10012" w:rsidRDefault="00017142" w:rsidP="00D843B9">
            <w:pPr>
              <w:jc w:val="center"/>
              <w:rPr>
                <w:rFonts w:hAnsi="宋体"/>
                <w:sz w:val="28"/>
                <w:szCs w:val="28"/>
              </w:rPr>
            </w:pPr>
          </w:p>
        </w:tc>
      </w:tr>
      <w:tr w:rsidR="00A10012" w:rsidRPr="00A10012" w:rsidTr="000E2068">
        <w:trPr>
          <w:trHeight w:val="838"/>
        </w:trPr>
        <w:tc>
          <w:tcPr>
            <w:tcW w:w="1840" w:type="dxa"/>
            <w:vAlign w:val="center"/>
          </w:tcPr>
          <w:p w:rsidR="008062E9" w:rsidRPr="00A10012" w:rsidRDefault="008062E9" w:rsidP="00D843B9">
            <w:pPr>
              <w:jc w:val="center"/>
              <w:rPr>
                <w:rFonts w:hAnsi="宋体"/>
                <w:b/>
                <w:sz w:val="28"/>
                <w:szCs w:val="28"/>
              </w:rPr>
            </w:pPr>
            <w:r w:rsidRPr="00A10012">
              <w:rPr>
                <w:rFonts w:hAnsi="宋体" w:hint="eastAsia"/>
                <w:b/>
                <w:sz w:val="28"/>
                <w:szCs w:val="28"/>
              </w:rPr>
              <w:t>投标报价</w:t>
            </w:r>
          </w:p>
          <w:p w:rsidR="00A03387" w:rsidRPr="00A10012" w:rsidRDefault="00A03387" w:rsidP="00D843B9">
            <w:pPr>
              <w:jc w:val="center"/>
              <w:rPr>
                <w:rFonts w:hAnsi="宋体"/>
                <w:b/>
                <w:sz w:val="28"/>
                <w:szCs w:val="28"/>
              </w:rPr>
            </w:pPr>
            <w:r w:rsidRPr="00A10012">
              <w:rPr>
                <w:rFonts w:hAnsi="宋体" w:hint="eastAsia"/>
                <w:b/>
                <w:sz w:val="28"/>
                <w:szCs w:val="28"/>
              </w:rPr>
              <w:t>（人民币）</w:t>
            </w:r>
          </w:p>
        </w:tc>
        <w:tc>
          <w:tcPr>
            <w:tcW w:w="7352" w:type="dxa"/>
            <w:vAlign w:val="center"/>
          </w:tcPr>
          <w:p w:rsidR="00DA0BE5" w:rsidRPr="00A10012" w:rsidRDefault="000D677B" w:rsidP="004728E3">
            <w:pPr>
              <w:jc w:val="left"/>
              <w:rPr>
                <w:rFonts w:hAnsi="宋体"/>
                <w:sz w:val="28"/>
                <w:szCs w:val="28"/>
              </w:rPr>
            </w:pPr>
            <w:r w:rsidRPr="00A10012">
              <w:rPr>
                <w:rFonts w:hAnsi="宋体" w:hint="eastAsia"/>
                <w:sz w:val="28"/>
                <w:szCs w:val="28"/>
              </w:rPr>
              <w:t>小写：</w:t>
            </w:r>
          </w:p>
          <w:p w:rsidR="00DA0BE5" w:rsidRPr="00A10012" w:rsidRDefault="000D677B" w:rsidP="004728E3">
            <w:pPr>
              <w:jc w:val="left"/>
              <w:rPr>
                <w:rFonts w:hAnsi="宋体"/>
                <w:sz w:val="28"/>
                <w:szCs w:val="28"/>
              </w:rPr>
            </w:pPr>
            <w:r w:rsidRPr="00A10012">
              <w:rPr>
                <w:rFonts w:hAnsi="宋体" w:hint="eastAsia"/>
                <w:sz w:val="28"/>
                <w:szCs w:val="28"/>
              </w:rPr>
              <w:t>大写：</w:t>
            </w:r>
          </w:p>
        </w:tc>
      </w:tr>
      <w:tr w:rsidR="00A10012" w:rsidRPr="00A10012" w:rsidTr="00683F0C">
        <w:trPr>
          <w:trHeight w:val="2373"/>
        </w:trPr>
        <w:tc>
          <w:tcPr>
            <w:tcW w:w="1840" w:type="dxa"/>
            <w:vAlign w:val="center"/>
          </w:tcPr>
          <w:p w:rsidR="00683F0C" w:rsidRPr="00A10012" w:rsidRDefault="00683F0C" w:rsidP="00683F0C">
            <w:pPr>
              <w:jc w:val="center"/>
              <w:rPr>
                <w:rFonts w:hAnsi="宋体"/>
                <w:b/>
                <w:sz w:val="24"/>
                <w:szCs w:val="24"/>
              </w:rPr>
            </w:pPr>
            <w:r w:rsidRPr="00A10012">
              <w:rPr>
                <w:rFonts w:hAnsi="宋体" w:hint="eastAsia"/>
                <w:b/>
                <w:sz w:val="24"/>
                <w:szCs w:val="24"/>
              </w:rPr>
              <w:t>质量等级</w:t>
            </w:r>
          </w:p>
          <w:p w:rsidR="00683F0C" w:rsidRPr="00A10012" w:rsidRDefault="00683F0C" w:rsidP="00683F0C">
            <w:pPr>
              <w:jc w:val="center"/>
              <w:rPr>
                <w:rFonts w:hAnsi="宋体"/>
                <w:b/>
                <w:sz w:val="24"/>
                <w:szCs w:val="24"/>
              </w:rPr>
            </w:pPr>
          </w:p>
          <w:p w:rsidR="00683F0C" w:rsidRPr="00A10012" w:rsidRDefault="00683F0C" w:rsidP="00683F0C">
            <w:pPr>
              <w:jc w:val="center"/>
              <w:rPr>
                <w:rFonts w:hAnsi="宋体"/>
                <w:b/>
                <w:sz w:val="24"/>
                <w:szCs w:val="24"/>
              </w:rPr>
            </w:pPr>
            <w:r w:rsidRPr="00A10012">
              <w:rPr>
                <w:rFonts w:hAnsi="宋体" w:hint="eastAsia"/>
                <w:b/>
                <w:sz w:val="24"/>
                <w:szCs w:val="24"/>
              </w:rPr>
              <w:t>工    期</w:t>
            </w:r>
          </w:p>
        </w:tc>
        <w:tc>
          <w:tcPr>
            <w:tcW w:w="7352" w:type="dxa"/>
            <w:vAlign w:val="center"/>
          </w:tcPr>
          <w:p w:rsidR="00683F0C" w:rsidRPr="00A10012" w:rsidRDefault="00683F0C" w:rsidP="00D843B9">
            <w:pPr>
              <w:spacing w:line="440" w:lineRule="exact"/>
              <w:ind w:firstLineChars="200" w:firstLine="480"/>
              <w:rPr>
                <w:rFonts w:hAnsi="宋体"/>
                <w:sz w:val="24"/>
              </w:rPr>
            </w:pPr>
            <w:r w:rsidRPr="00A10012">
              <w:rPr>
                <w:rFonts w:hAnsi="宋体" w:hint="eastAsia"/>
                <w:sz w:val="24"/>
              </w:rPr>
              <w:t>一旦我方中标，我方保证按招标文件中规定的，工程质量和工期响应如下：</w:t>
            </w:r>
          </w:p>
          <w:p w:rsidR="00B4723A" w:rsidRPr="00A10012" w:rsidRDefault="00683F0C" w:rsidP="00824527">
            <w:pPr>
              <w:spacing w:line="440" w:lineRule="exact"/>
              <w:ind w:firstLineChars="196" w:firstLine="470"/>
              <w:rPr>
                <w:rFonts w:hAnsi="宋体"/>
                <w:bCs/>
                <w:sz w:val="24"/>
              </w:rPr>
            </w:pPr>
            <w:r w:rsidRPr="00A10012">
              <w:rPr>
                <w:rFonts w:hAnsi="宋体" w:hint="eastAsia"/>
                <w:bCs/>
                <w:sz w:val="24"/>
              </w:rPr>
              <w:t>工程质量达到</w:t>
            </w:r>
            <w:r w:rsidRPr="00A10012">
              <w:rPr>
                <w:rFonts w:hAnsi="宋体" w:hint="eastAsia"/>
                <w:bCs/>
                <w:sz w:val="24"/>
                <w:u w:val="single"/>
              </w:rPr>
              <w:t xml:space="preserve">   </w:t>
            </w:r>
            <w:r w:rsidR="00B4723A" w:rsidRPr="00A10012">
              <w:rPr>
                <w:rFonts w:hAnsi="宋体" w:hint="eastAsia"/>
                <w:bCs/>
                <w:sz w:val="24"/>
                <w:u w:val="single"/>
              </w:rPr>
              <w:t xml:space="preserve">             </w:t>
            </w:r>
            <w:r w:rsidRPr="00A10012">
              <w:rPr>
                <w:rFonts w:hAnsi="宋体" w:hint="eastAsia"/>
                <w:bCs/>
                <w:sz w:val="24"/>
                <w:u w:val="single"/>
              </w:rPr>
              <w:t xml:space="preserve">    </w:t>
            </w:r>
            <w:r w:rsidR="00B4723A" w:rsidRPr="00A10012">
              <w:rPr>
                <w:rFonts w:hAnsi="宋体" w:hint="eastAsia"/>
                <w:bCs/>
                <w:sz w:val="24"/>
              </w:rPr>
              <w:t>标准。</w:t>
            </w:r>
          </w:p>
          <w:p w:rsidR="00683F0C" w:rsidRPr="00A10012" w:rsidRDefault="00683F0C" w:rsidP="00824527">
            <w:pPr>
              <w:spacing w:line="440" w:lineRule="exact"/>
              <w:ind w:firstLineChars="196" w:firstLine="470"/>
              <w:rPr>
                <w:rFonts w:hAnsi="宋体"/>
              </w:rPr>
            </w:pPr>
            <w:r w:rsidRPr="00A10012">
              <w:rPr>
                <w:rFonts w:hAnsi="宋体" w:hint="eastAsia"/>
                <w:bCs/>
                <w:sz w:val="24"/>
              </w:rPr>
              <w:t>工期</w:t>
            </w:r>
            <w:r w:rsidRPr="00A10012">
              <w:rPr>
                <w:rFonts w:hAnsi="宋体" w:hint="eastAsia"/>
                <w:bCs/>
                <w:sz w:val="24"/>
                <w:u w:val="single"/>
              </w:rPr>
              <w:t xml:space="preserve">      </w:t>
            </w:r>
            <w:proofErr w:type="gramStart"/>
            <w:r w:rsidRPr="00A10012">
              <w:rPr>
                <w:rFonts w:hAnsi="宋体" w:hint="eastAsia"/>
                <w:bCs/>
                <w:sz w:val="24"/>
              </w:rPr>
              <w:t>个</w:t>
            </w:r>
            <w:proofErr w:type="gramEnd"/>
            <w:r w:rsidRPr="00A10012">
              <w:rPr>
                <w:rFonts w:hAnsi="宋体" w:hint="eastAsia"/>
                <w:bCs/>
                <w:sz w:val="24"/>
              </w:rPr>
              <w:t>日历日完成并移交全部工程。</w:t>
            </w:r>
          </w:p>
        </w:tc>
      </w:tr>
      <w:tr w:rsidR="00A10012" w:rsidRPr="00A10012" w:rsidTr="00D843B9">
        <w:trPr>
          <w:trHeight w:val="810"/>
        </w:trPr>
        <w:tc>
          <w:tcPr>
            <w:tcW w:w="9192" w:type="dxa"/>
            <w:gridSpan w:val="2"/>
            <w:vAlign w:val="center"/>
          </w:tcPr>
          <w:p w:rsidR="00F9794B" w:rsidRPr="00A10012" w:rsidRDefault="001F54F4" w:rsidP="00D843B9">
            <w:pPr>
              <w:tabs>
                <w:tab w:val="left" w:pos="7560"/>
              </w:tabs>
              <w:spacing w:line="360" w:lineRule="auto"/>
              <w:rPr>
                <w:rFonts w:hAnsi="宋体"/>
                <w:sz w:val="24"/>
                <w:szCs w:val="24"/>
              </w:rPr>
            </w:pPr>
            <w:r w:rsidRPr="00A10012">
              <w:rPr>
                <w:rFonts w:hAnsi="宋体" w:hint="eastAsia"/>
                <w:sz w:val="24"/>
                <w:szCs w:val="24"/>
              </w:rPr>
              <w:t>备注：</w:t>
            </w:r>
          </w:p>
          <w:p w:rsidR="00F9794B" w:rsidRPr="00A10012" w:rsidRDefault="001F54F4" w:rsidP="00F9794B">
            <w:pPr>
              <w:tabs>
                <w:tab w:val="left" w:pos="7560"/>
              </w:tabs>
              <w:spacing w:line="360" w:lineRule="auto"/>
              <w:ind w:firstLineChars="200" w:firstLine="480"/>
              <w:rPr>
                <w:rFonts w:hAnsi="宋体"/>
                <w:sz w:val="24"/>
                <w:szCs w:val="24"/>
              </w:rPr>
            </w:pPr>
            <w:r w:rsidRPr="00A10012">
              <w:rPr>
                <w:rFonts w:hAnsi="宋体" w:hint="eastAsia"/>
                <w:sz w:val="24"/>
                <w:szCs w:val="24"/>
              </w:rPr>
              <w:t>1、根据招标人发出的招标文件，遵照《中华人民共和国招标投标法》等有关法律法规规定，经现场踏勘工程项目和研究上述招标文件的投标须知、合同条款、图纸、工程建设标准和工程量清单及其他有关文件后，我方愿以上述投标报价，并按图纸、合同条款、工程建设标准的条件要求承包上述工程的深化设计、施工、竣工，并承担任何质量缺陷保修责任。</w:t>
            </w:r>
          </w:p>
          <w:p w:rsidR="00F9794B" w:rsidRPr="00A10012" w:rsidRDefault="001F54F4" w:rsidP="00F9794B">
            <w:pPr>
              <w:tabs>
                <w:tab w:val="left" w:pos="7560"/>
              </w:tabs>
              <w:spacing w:line="360" w:lineRule="auto"/>
              <w:ind w:firstLineChars="200" w:firstLine="480"/>
              <w:rPr>
                <w:rFonts w:hAnsi="宋体"/>
                <w:sz w:val="24"/>
                <w:szCs w:val="24"/>
              </w:rPr>
            </w:pPr>
            <w:r w:rsidRPr="00A10012">
              <w:rPr>
                <w:rFonts w:hAnsi="宋体" w:hint="eastAsia"/>
                <w:sz w:val="24"/>
                <w:szCs w:val="24"/>
              </w:rPr>
              <w:t>2、我方已详细审核全部招标文件，包括修改文件（如有时）及有关附件。</w:t>
            </w:r>
          </w:p>
          <w:p w:rsidR="001F54F4" w:rsidRPr="00A10012" w:rsidRDefault="001F54F4" w:rsidP="00F9794B">
            <w:pPr>
              <w:tabs>
                <w:tab w:val="left" w:pos="7560"/>
              </w:tabs>
              <w:spacing w:line="360" w:lineRule="auto"/>
              <w:ind w:firstLineChars="200" w:firstLine="480"/>
              <w:rPr>
                <w:rFonts w:hAnsi="宋体"/>
                <w:sz w:val="24"/>
                <w:szCs w:val="24"/>
              </w:rPr>
            </w:pPr>
            <w:r w:rsidRPr="00A10012">
              <w:rPr>
                <w:rFonts w:hAnsi="宋体"/>
                <w:sz w:val="24"/>
              </w:rPr>
              <w:t>3</w:t>
            </w:r>
            <w:r w:rsidRPr="00A10012">
              <w:rPr>
                <w:rFonts w:hAnsi="宋体" w:hint="eastAsia"/>
                <w:sz w:val="24"/>
              </w:rPr>
              <w:t>、此表是投标文件的必要文件，是投标文件的组成部分。</w:t>
            </w:r>
          </w:p>
        </w:tc>
      </w:tr>
    </w:tbl>
    <w:p w:rsidR="001F54F4" w:rsidRPr="00A10012" w:rsidRDefault="001F54F4" w:rsidP="001F54F4">
      <w:pPr>
        <w:pStyle w:val="12"/>
        <w:ind w:right="480"/>
        <w:jc w:val="left"/>
        <w:rPr>
          <w:rFonts w:hAnsi="宋体"/>
          <w:sz w:val="24"/>
        </w:rPr>
      </w:pPr>
    </w:p>
    <w:p w:rsidR="00907BCB" w:rsidRPr="00A10012" w:rsidRDefault="00907BCB" w:rsidP="001F54F4">
      <w:pPr>
        <w:pStyle w:val="12"/>
        <w:ind w:right="480"/>
        <w:jc w:val="left"/>
        <w:rPr>
          <w:rFonts w:hAnsi="宋体"/>
          <w:sz w:val="24"/>
        </w:rPr>
      </w:pPr>
    </w:p>
    <w:p w:rsidR="00907BCB" w:rsidRPr="00A10012" w:rsidRDefault="00907BCB" w:rsidP="001F54F4">
      <w:pPr>
        <w:pStyle w:val="12"/>
        <w:ind w:right="480"/>
        <w:jc w:val="left"/>
        <w:rPr>
          <w:rFonts w:hAnsi="宋体"/>
          <w:sz w:val="24"/>
        </w:rPr>
      </w:pPr>
    </w:p>
    <w:p w:rsidR="00907BCB" w:rsidRPr="00A10012" w:rsidRDefault="00907BCB" w:rsidP="001F54F4">
      <w:pPr>
        <w:pStyle w:val="12"/>
        <w:ind w:right="480"/>
        <w:jc w:val="left"/>
        <w:rPr>
          <w:rFonts w:hAnsi="宋体"/>
          <w:kern w:val="2"/>
          <w:sz w:val="24"/>
          <w:szCs w:val="24"/>
        </w:rPr>
      </w:pPr>
    </w:p>
    <w:p w:rsidR="001F54F4" w:rsidRPr="00A10012" w:rsidRDefault="001F54F4" w:rsidP="001F54F4">
      <w:pPr>
        <w:pStyle w:val="12"/>
        <w:ind w:leftChars="83" w:left="282" w:rightChars="163" w:right="554" w:firstLineChars="950" w:firstLine="2280"/>
        <w:jc w:val="right"/>
        <w:rPr>
          <w:rFonts w:hAnsi="宋体"/>
          <w:kern w:val="2"/>
          <w:sz w:val="24"/>
          <w:szCs w:val="24"/>
        </w:rPr>
      </w:pPr>
      <w:r w:rsidRPr="00A10012">
        <w:rPr>
          <w:rFonts w:hAnsi="宋体" w:hint="eastAsia"/>
          <w:kern w:val="2"/>
          <w:sz w:val="24"/>
          <w:szCs w:val="24"/>
        </w:rPr>
        <w:t>投标人：</w:t>
      </w:r>
      <w:r w:rsidRPr="00A10012">
        <w:rPr>
          <w:rFonts w:hAnsi="宋体" w:hint="eastAsia"/>
          <w:sz w:val="24"/>
          <w:u w:val="single"/>
        </w:rPr>
        <w:t xml:space="preserve">                               </w:t>
      </w:r>
      <w:r w:rsidRPr="00A10012">
        <w:rPr>
          <w:rFonts w:hAnsi="宋体" w:hint="eastAsia"/>
          <w:kern w:val="2"/>
          <w:sz w:val="24"/>
          <w:szCs w:val="24"/>
        </w:rPr>
        <w:t>（单位公章）</w:t>
      </w:r>
    </w:p>
    <w:p w:rsidR="001F54F4" w:rsidRPr="00A10012" w:rsidRDefault="001F54F4" w:rsidP="00F23971">
      <w:pPr>
        <w:pStyle w:val="12"/>
        <w:ind w:rightChars="163" w:right="554"/>
        <w:jc w:val="left"/>
        <w:rPr>
          <w:rFonts w:hAnsi="宋体"/>
          <w:kern w:val="2"/>
          <w:sz w:val="24"/>
          <w:szCs w:val="24"/>
        </w:rPr>
      </w:pPr>
    </w:p>
    <w:p w:rsidR="001F54F4" w:rsidRPr="00A10012" w:rsidRDefault="001F54F4" w:rsidP="001F54F4">
      <w:pPr>
        <w:pStyle w:val="12"/>
        <w:ind w:leftChars="83" w:left="282" w:rightChars="163" w:right="554" w:firstLineChars="450" w:firstLine="1080"/>
        <w:jc w:val="right"/>
        <w:rPr>
          <w:rFonts w:hAnsi="宋体"/>
          <w:kern w:val="2"/>
          <w:sz w:val="24"/>
          <w:szCs w:val="24"/>
        </w:rPr>
      </w:pPr>
      <w:r w:rsidRPr="00A10012">
        <w:rPr>
          <w:rFonts w:hAnsi="宋体" w:hint="eastAsia"/>
          <w:kern w:val="2"/>
          <w:sz w:val="24"/>
          <w:szCs w:val="24"/>
        </w:rPr>
        <w:t>法定代表人或其委托代理人：</w:t>
      </w:r>
      <w:r w:rsidRPr="00A10012">
        <w:rPr>
          <w:rFonts w:hAnsi="宋体" w:hint="eastAsia"/>
          <w:sz w:val="24"/>
          <w:u w:val="single"/>
        </w:rPr>
        <w:t xml:space="preserve">           </w:t>
      </w:r>
      <w:r w:rsidRPr="00A10012">
        <w:rPr>
          <w:rFonts w:hAnsi="宋体" w:hint="eastAsia"/>
          <w:kern w:val="2"/>
          <w:sz w:val="24"/>
          <w:szCs w:val="24"/>
        </w:rPr>
        <w:t>（签字或盖章）</w:t>
      </w:r>
    </w:p>
    <w:p w:rsidR="001F54F4" w:rsidRPr="00A10012" w:rsidRDefault="001F54F4" w:rsidP="001F54F4">
      <w:pPr>
        <w:pStyle w:val="12"/>
        <w:ind w:rightChars="163" w:right="554"/>
        <w:rPr>
          <w:rFonts w:hAnsi="宋体"/>
          <w:kern w:val="2"/>
          <w:sz w:val="24"/>
          <w:szCs w:val="24"/>
        </w:rPr>
      </w:pPr>
    </w:p>
    <w:p w:rsidR="001F54F4" w:rsidRPr="00A10012" w:rsidRDefault="007F6166" w:rsidP="00907BCB">
      <w:pPr>
        <w:pStyle w:val="12"/>
        <w:wordWrap w:val="0"/>
        <w:ind w:leftChars="83" w:left="282" w:rightChars="163" w:right="554" w:firstLineChars="450" w:firstLine="1080"/>
        <w:jc w:val="right"/>
        <w:rPr>
          <w:rFonts w:hAnsi="宋体"/>
          <w:kern w:val="2"/>
          <w:sz w:val="24"/>
          <w:szCs w:val="24"/>
        </w:rPr>
      </w:pPr>
      <w:r w:rsidRPr="00A10012">
        <w:rPr>
          <w:rFonts w:hAnsi="宋体" w:hint="eastAsia"/>
          <w:sz w:val="24"/>
        </w:rPr>
        <w:t>日  期：</w:t>
      </w:r>
      <w:r w:rsidRPr="00A10012">
        <w:rPr>
          <w:rFonts w:hAnsi="宋体" w:hint="eastAsia"/>
          <w:sz w:val="24"/>
          <w:u w:val="single"/>
        </w:rPr>
        <w:t xml:space="preserve">          </w:t>
      </w:r>
      <w:r w:rsidRPr="00A10012">
        <w:rPr>
          <w:rFonts w:hAnsi="宋体" w:hint="eastAsia"/>
          <w:sz w:val="24"/>
        </w:rPr>
        <w:t>年</w:t>
      </w:r>
      <w:r w:rsidRPr="00A10012">
        <w:rPr>
          <w:rFonts w:hAnsi="宋体" w:hint="eastAsia"/>
          <w:sz w:val="24"/>
          <w:u w:val="single"/>
        </w:rPr>
        <w:t xml:space="preserve">        </w:t>
      </w:r>
      <w:r w:rsidRPr="00A10012">
        <w:rPr>
          <w:rFonts w:hAnsi="宋体" w:hint="eastAsia"/>
          <w:sz w:val="24"/>
        </w:rPr>
        <w:t>月</w:t>
      </w:r>
      <w:r w:rsidRPr="00A10012">
        <w:rPr>
          <w:rFonts w:hAnsi="宋体" w:hint="eastAsia"/>
          <w:sz w:val="24"/>
          <w:u w:val="single"/>
        </w:rPr>
        <w:t xml:space="preserve">        </w:t>
      </w:r>
      <w:r w:rsidRPr="00A10012">
        <w:rPr>
          <w:rFonts w:hAnsi="宋体" w:hint="eastAsia"/>
          <w:sz w:val="24"/>
        </w:rPr>
        <w:t>日</w:t>
      </w:r>
    </w:p>
    <w:p w:rsidR="001F54F4" w:rsidRPr="00A10012" w:rsidRDefault="001F54F4" w:rsidP="001F54F4">
      <w:pPr>
        <w:spacing w:line="560" w:lineRule="exact"/>
        <w:jc w:val="left"/>
        <w:rPr>
          <w:rFonts w:hAnsi="宋体"/>
          <w:sz w:val="24"/>
        </w:rPr>
      </w:pPr>
    </w:p>
    <w:p w:rsidR="001F54F4" w:rsidRPr="00A10012" w:rsidRDefault="001F54F4" w:rsidP="001F54F4">
      <w:pPr>
        <w:spacing w:line="560" w:lineRule="exact"/>
        <w:jc w:val="left"/>
        <w:rPr>
          <w:rFonts w:hAnsi="宋体"/>
          <w:sz w:val="24"/>
        </w:rPr>
      </w:pPr>
    </w:p>
    <w:p w:rsidR="000B7C8B" w:rsidRPr="00A10012" w:rsidRDefault="000B7C8B" w:rsidP="00854547">
      <w:pPr>
        <w:jc w:val="left"/>
        <w:rPr>
          <w:rFonts w:hAnsi="宋体"/>
          <w:sz w:val="24"/>
          <w:szCs w:val="24"/>
        </w:rPr>
      </w:pPr>
    </w:p>
    <w:p w:rsidR="000B7C8B" w:rsidRPr="00A10012" w:rsidRDefault="009121E0">
      <w:pPr>
        <w:jc w:val="center"/>
        <w:rPr>
          <w:rFonts w:hAnsi="宋体"/>
          <w:sz w:val="28"/>
          <w:szCs w:val="28"/>
        </w:rPr>
      </w:pPr>
      <w:r w:rsidRPr="00A10012">
        <w:rPr>
          <w:rFonts w:hAnsi="宋体" w:hint="eastAsia"/>
          <w:sz w:val="28"/>
          <w:szCs w:val="28"/>
        </w:rPr>
        <w:t>二</w:t>
      </w:r>
      <w:r w:rsidR="00855421" w:rsidRPr="00A10012">
        <w:rPr>
          <w:rFonts w:hAnsi="宋体" w:hint="eastAsia"/>
          <w:sz w:val="28"/>
          <w:szCs w:val="28"/>
        </w:rPr>
        <w:t>、投 标 函</w:t>
      </w:r>
    </w:p>
    <w:p w:rsidR="000B7C8B" w:rsidRPr="00A10012" w:rsidRDefault="000B7C8B">
      <w:pPr>
        <w:rPr>
          <w:rFonts w:hAnsi="宋体"/>
          <w:sz w:val="24"/>
          <w:szCs w:val="24"/>
        </w:rPr>
      </w:pPr>
    </w:p>
    <w:p w:rsidR="000B7C8B" w:rsidRPr="00A10012" w:rsidRDefault="00855421">
      <w:pPr>
        <w:pStyle w:val="12"/>
        <w:spacing w:line="440" w:lineRule="exact"/>
        <w:ind w:firstLineChars="200" w:firstLine="480"/>
        <w:rPr>
          <w:rFonts w:hAnsi="宋体"/>
          <w:kern w:val="2"/>
          <w:sz w:val="24"/>
          <w:szCs w:val="24"/>
        </w:rPr>
      </w:pPr>
      <w:r w:rsidRPr="00A10012">
        <w:rPr>
          <w:rFonts w:hAnsi="宋体" w:hint="eastAsia"/>
          <w:kern w:val="2"/>
          <w:sz w:val="24"/>
          <w:szCs w:val="24"/>
        </w:rPr>
        <w:t>致：</w:t>
      </w:r>
      <w:r w:rsidRPr="00A10012">
        <w:rPr>
          <w:rFonts w:hAnsi="宋体" w:hint="eastAsia"/>
          <w:kern w:val="2"/>
          <w:sz w:val="24"/>
          <w:szCs w:val="24"/>
          <w:u w:val="single"/>
        </w:rPr>
        <w:t xml:space="preserve">  （ 招标人）       </w:t>
      </w:r>
    </w:p>
    <w:p w:rsidR="000B7C8B" w:rsidRPr="00A10012" w:rsidRDefault="000B7C8B">
      <w:pPr>
        <w:spacing w:line="440" w:lineRule="exact"/>
        <w:rPr>
          <w:rFonts w:hAnsi="宋体"/>
          <w:sz w:val="24"/>
        </w:rPr>
      </w:pPr>
      <w:bookmarkStart w:id="1" w:name="_Toc42079453"/>
      <w:bookmarkStart w:id="2" w:name="_Toc42071487"/>
      <w:bookmarkStart w:id="3" w:name="_Toc41987609"/>
      <w:bookmarkStart w:id="4" w:name="_Toc42073479"/>
      <w:bookmarkStart w:id="5" w:name="_Toc41987757"/>
      <w:bookmarkStart w:id="6" w:name="_Toc120433837"/>
      <w:bookmarkStart w:id="7" w:name="_Toc42070359"/>
      <w:bookmarkStart w:id="8" w:name="_Toc45031223"/>
      <w:bookmarkStart w:id="9" w:name="_Toc41992442"/>
      <w:bookmarkStart w:id="10" w:name="_Toc45031857"/>
      <w:bookmarkStart w:id="11" w:name="_Toc42420123"/>
      <w:bookmarkStart w:id="12" w:name="_Toc41992791"/>
      <w:bookmarkStart w:id="13" w:name="_Toc42070516"/>
    </w:p>
    <w:p w:rsidR="000B7C8B" w:rsidRPr="00A10012" w:rsidRDefault="00855421">
      <w:pPr>
        <w:tabs>
          <w:tab w:val="left" w:pos="7560"/>
        </w:tabs>
        <w:spacing w:line="360" w:lineRule="auto"/>
        <w:ind w:firstLine="488"/>
        <w:rPr>
          <w:rFonts w:hAnsi="宋体"/>
          <w:sz w:val="24"/>
          <w:szCs w:val="24"/>
        </w:rPr>
      </w:pPr>
      <w:r w:rsidRPr="00A10012">
        <w:rPr>
          <w:rFonts w:hAnsi="宋体" w:hint="eastAsia"/>
          <w:sz w:val="24"/>
          <w:szCs w:val="24"/>
        </w:rPr>
        <w:t>1、根据你方招标工程项目</w:t>
      </w:r>
      <w:r w:rsidRPr="00A10012">
        <w:rPr>
          <w:rFonts w:hAnsi="宋体" w:hint="eastAsia"/>
          <w:sz w:val="24"/>
          <w:szCs w:val="24"/>
          <w:u w:val="single"/>
        </w:rPr>
        <w:t xml:space="preserve">               </w:t>
      </w:r>
      <w:r w:rsidRPr="00A10012">
        <w:rPr>
          <w:rFonts w:hAnsi="宋体" w:hint="eastAsia"/>
          <w:sz w:val="24"/>
          <w:szCs w:val="24"/>
        </w:rPr>
        <w:t>工程招标文件，遵照《中华人民共和国招标投标法》等有关规定，经现场踏勘工程项目和研究上述招标文件的投标须知、合同条款、图纸、工程建设标准和工程量清单及其他有关文件后，</w:t>
      </w:r>
      <w:bookmarkEnd w:id="1"/>
      <w:bookmarkEnd w:id="2"/>
      <w:bookmarkEnd w:id="3"/>
      <w:bookmarkEnd w:id="4"/>
      <w:bookmarkEnd w:id="5"/>
      <w:bookmarkEnd w:id="6"/>
      <w:bookmarkEnd w:id="7"/>
      <w:bookmarkEnd w:id="8"/>
      <w:bookmarkEnd w:id="9"/>
      <w:bookmarkEnd w:id="10"/>
      <w:bookmarkEnd w:id="11"/>
      <w:bookmarkEnd w:id="12"/>
      <w:bookmarkEnd w:id="13"/>
      <w:r w:rsidR="00052267" w:rsidRPr="00A10012">
        <w:rPr>
          <w:rFonts w:hAnsi="宋体" w:hint="eastAsia"/>
          <w:sz w:val="24"/>
          <w:szCs w:val="24"/>
        </w:rPr>
        <w:t>我方</w:t>
      </w:r>
      <w:r w:rsidRPr="00A10012">
        <w:rPr>
          <w:rFonts w:hAnsi="宋体" w:hint="eastAsia"/>
          <w:sz w:val="24"/>
          <w:szCs w:val="24"/>
        </w:rPr>
        <w:t>愿以（币种，金额，单位）(大写)</w:t>
      </w:r>
      <w:r w:rsidRPr="00A10012">
        <w:rPr>
          <w:rFonts w:hAnsi="宋体" w:hint="eastAsia"/>
          <w:sz w:val="24"/>
          <w:u w:val="single"/>
        </w:rPr>
        <w:t xml:space="preserve">         </w:t>
      </w:r>
      <w:r w:rsidRPr="00A10012">
        <w:rPr>
          <w:rFonts w:hAnsi="宋体" w:hint="eastAsia"/>
          <w:sz w:val="24"/>
          <w:szCs w:val="24"/>
        </w:rPr>
        <w:t>元（</w:t>
      </w:r>
      <w:r w:rsidRPr="00A10012">
        <w:rPr>
          <w:rFonts w:hAnsi="宋体" w:hint="eastAsia"/>
          <w:sz w:val="24"/>
          <w:szCs w:val="24"/>
          <w:u w:val="single"/>
        </w:rPr>
        <w:t xml:space="preserve">￥      </w:t>
      </w:r>
      <w:r w:rsidRPr="00A10012">
        <w:rPr>
          <w:rFonts w:hAnsi="宋体" w:hint="eastAsia"/>
          <w:sz w:val="24"/>
          <w:szCs w:val="24"/>
        </w:rPr>
        <w:t xml:space="preserve">元人民币）的投标报价，并按上述图纸、合同条款、工程建设标准的条件要求承包上述工程的深化设计、施工、竣工，并承担任何质量缺陷保修责任。 </w:t>
      </w:r>
    </w:p>
    <w:p w:rsidR="000B7C8B" w:rsidRPr="00A10012" w:rsidRDefault="00855421">
      <w:pPr>
        <w:spacing w:line="440" w:lineRule="exact"/>
        <w:ind w:firstLineChars="200" w:firstLine="480"/>
        <w:rPr>
          <w:rFonts w:hAnsi="宋体"/>
          <w:sz w:val="24"/>
          <w:szCs w:val="24"/>
        </w:rPr>
      </w:pPr>
      <w:bookmarkStart w:id="14" w:name="_Toc41987610"/>
      <w:bookmarkStart w:id="15" w:name="_Toc42420124"/>
      <w:bookmarkStart w:id="16" w:name="_Toc41987758"/>
      <w:bookmarkStart w:id="17" w:name="_Toc41992443"/>
      <w:bookmarkStart w:id="18" w:name="_Toc42079454"/>
      <w:bookmarkStart w:id="19" w:name="_Toc42071488"/>
      <w:bookmarkStart w:id="20" w:name="_Toc45031858"/>
      <w:bookmarkStart w:id="21" w:name="_Toc42070360"/>
      <w:bookmarkStart w:id="22" w:name="_Toc45031224"/>
      <w:bookmarkStart w:id="23" w:name="_Toc42070517"/>
      <w:bookmarkStart w:id="24" w:name="_Toc42073480"/>
      <w:bookmarkStart w:id="25" w:name="_Toc120433838"/>
      <w:bookmarkStart w:id="26" w:name="_Toc41992792"/>
      <w:r w:rsidRPr="00A10012">
        <w:rPr>
          <w:rFonts w:hAnsi="宋体" w:hint="eastAsia"/>
          <w:sz w:val="24"/>
          <w:szCs w:val="24"/>
        </w:rPr>
        <w:t>2、我方已详细审核全部招标文件，包括修改文件（如有时）及有关附件。</w:t>
      </w:r>
      <w:bookmarkStart w:id="27" w:name="_Toc41992444"/>
      <w:bookmarkStart w:id="28" w:name="_Toc42071489"/>
      <w:bookmarkStart w:id="29" w:name="_Toc42070361"/>
      <w:bookmarkStart w:id="30" w:name="_Toc42079455"/>
      <w:bookmarkStart w:id="31" w:name="_Toc42070518"/>
      <w:bookmarkStart w:id="32" w:name="_Toc42420125"/>
      <w:bookmarkStart w:id="33" w:name="_Toc41987759"/>
      <w:bookmarkStart w:id="34" w:name="_Toc41992793"/>
      <w:bookmarkStart w:id="35" w:name="_Toc45031859"/>
      <w:bookmarkStart w:id="36" w:name="_Toc41987611"/>
      <w:bookmarkStart w:id="37" w:name="_Toc42073481"/>
      <w:bookmarkStart w:id="38" w:name="_Toc120433839"/>
      <w:bookmarkStart w:id="39" w:name="_Toc45031225"/>
      <w:bookmarkEnd w:id="14"/>
      <w:bookmarkEnd w:id="15"/>
      <w:bookmarkEnd w:id="16"/>
      <w:bookmarkEnd w:id="17"/>
      <w:bookmarkEnd w:id="18"/>
      <w:bookmarkEnd w:id="19"/>
      <w:bookmarkEnd w:id="20"/>
      <w:bookmarkEnd w:id="21"/>
      <w:bookmarkEnd w:id="22"/>
      <w:bookmarkEnd w:id="23"/>
      <w:bookmarkEnd w:id="24"/>
      <w:bookmarkEnd w:id="25"/>
      <w:bookmarkEnd w:id="26"/>
    </w:p>
    <w:p w:rsidR="000B7C8B" w:rsidRPr="00A10012" w:rsidRDefault="00855421">
      <w:pPr>
        <w:spacing w:line="440" w:lineRule="exact"/>
        <w:ind w:firstLineChars="200" w:firstLine="480"/>
        <w:rPr>
          <w:rFonts w:hAnsi="宋体"/>
          <w:sz w:val="24"/>
          <w:szCs w:val="24"/>
        </w:rPr>
      </w:pPr>
      <w:r w:rsidRPr="00A10012">
        <w:rPr>
          <w:rFonts w:hAnsi="宋体" w:hint="eastAsia"/>
          <w:sz w:val="24"/>
          <w:szCs w:val="24"/>
        </w:rPr>
        <w:t>3、我方承认投标函附录是我方投标函的组成部分。</w:t>
      </w:r>
      <w:bookmarkEnd w:id="27"/>
      <w:bookmarkEnd w:id="28"/>
      <w:bookmarkEnd w:id="29"/>
      <w:bookmarkEnd w:id="30"/>
      <w:bookmarkEnd w:id="31"/>
      <w:bookmarkEnd w:id="32"/>
      <w:bookmarkEnd w:id="33"/>
      <w:bookmarkEnd w:id="34"/>
      <w:bookmarkEnd w:id="35"/>
      <w:bookmarkEnd w:id="36"/>
      <w:bookmarkEnd w:id="37"/>
      <w:bookmarkEnd w:id="38"/>
      <w:bookmarkEnd w:id="39"/>
    </w:p>
    <w:p w:rsidR="000B7C8B" w:rsidRPr="00A10012" w:rsidRDefault="00855421">
      <w:pPr>
        <w:spacing w:line="440" w:lineRule="exact"/>
        <w:ind w:firstLineChars="200" w:firstLine="480"/>
        <w:rPr>
          <w:rFonts w:hAnsi="宋体"/>
          <w:sz w:val="24"/>
        </w:rPr>
      </w:pPr>
      <w:bookmarkStart w:id="40" w:name="_Toc42073482"/>
      <w:bookmarkStart w:id="41" w:name="_Toc41987612"/>
      <w:bookmarkStart w:id="42" w:name="_Toc41992445"/>
      <w:bookmarkStart w:id="43" w:name="_Toc45031226"/>
      <w:bookmarkStart w:id="44" w:name="_Toc42420126"/>
      <w:bookmarkStart w:id="45" w:name="_Toc120433840"/>
      <w:bookmarkStart w:id="46" w:name="_Toc42071490"/>
      <w:bookmarkStart w:id="47" w:name="_Toc41987760"/>
      <w:bookmarkStart w:id="48" w:name="_Toc45031860"/>
      <w:bookmarkStart w:id="49" w:name="_Toc42070362"/>
      <w:bookmarkStart w:id="50" w:name="_Toc42070519"/>
      <w:bookmarkStart w:id="51" w:name="_Toc41992794"/>
      <w:bookmarkStart w:id="52" w:name="_Toc42079456"/>
      <w:bookmarkStart w:id="53" w:name="_Toc42073484"/>
      <w:bookmarkStart w:id="54" w:name="_Toc42071492"/>
      <w:bookmarkStart w:id="55" w:name="_Toc120433841"/>
      <w:bookmarkStart w:id="56" w:name="_Toc41987762"/>
      <w:bookmarkStart w:id="57" w:name="_Toc41987614"/>
      <w:bookmarkStart w:id="58" w:name="_Toc42070364"/>
      <w:bookmarkStart w:id="59" w:name="_Toc41992447"/>
      <w:bookmarkStart w:id="60" w:name="_Toc42079458"/>
      <w:bookmarkStart w:id="61" w:name="_Toc45031862"/>
      <w:bookmarkStart w:id="62" w:name="_Toc45031228"/>
      <w:bookmarkStart w:id="63" w:name="_Toc42070521"/>
      <w:bookmarkStart w:id="64" w:name="_Toc41992796"/>
      <w:bookmarkStart w:id="65" w:name="_Toc42420128"/>
      <w:r w:rsidRPr="00A10012">
        <w:rPr>
          <w:rFonts w:hAnsi="宋体" w:hint="eastAsia"/>
          <w:sz w:val="24"/>
        </w:rPr>
        <w:t>4、一旦我方中标，我方保证按招标文件中规定的，工程质量和工期响应如下：</w:t>
      </w:r>
    </w:p>
    <w:bookmarkEnd w:id="40"/>
    <w:bookmarkEnd w:id="41"/>
    <w:bookmarkEnd w:id="42"/>
    <w:bookmarkEnd w:id="43"/>
    <w:bookmarkEnd w:id="44"/>
    <w:bookmarkEnd w:id="45"/>
    <w:bookmarkEnd w:id="46"/>
    <w:bookmarkEnd w:id="47"/>
    <w:bookmarkEnd w:id="48"/>
    <w:bookmarkEnd w:id="49"/>
    <w:bookmarkEnd w:id="50"/>
    <w:bookmarkEnd w:id="51"/>
    <w:bookmarkEnd w:id="52"/>
    <w:p w:rsidR="000B7C8B" w:rsidRPr="00A10012" w:rsidRDefault="00855421" w:rsidP="00CF605C">
      <w:pPr>
        <w:spacing w:line="440" w:lineRule="exact"/>
        <w:ind w:firstLineChars="196" w:firstLine="472"/>
        <w:rPr>
          <w:rFonts w:hAnsi="宋体"/>
          <w:b/>
          <w:bCs/>
          <w:sz w:val="24"/>
        </w:rPr>
      </w:pPr>
      <w:r w:rsidRPr="00A10012">
        <w:rPr>
          <w:rFonts w:hAnsi="宋体" w:hint="eastAsia"/>
          <w:b/>
          <w:bCs/>
          <w:sz w:val="24"/>
        </w:rPr>
        <w:t>工程质量达到</w:t>
      </w:r>
      <w:r w:rsidR="00114703" w:rsidRPr="00A10012">
        <w:rPr>
          <w:rFonts w:hAnsi="宋体" w:hint="eastAsia"/>
          <w:b/>
          <w:bCs/>
          <w:sz w:val="24"/>
          <w:u w:val="single"/>
        </w:rPr>
        <w:t xml:space="preserve">      </w:t>
      </w:r>
      <w:r w:rsidRPr="00A10012">
        <w:rPr>
          <w:rFonts w:hAnsi="宋体" w:hint="eastAsia"/>
          <w:b/>
          <w:bCs/>
          <w:sz w:val="24"/>
          <w:u w:val="single"/>
        </w:rPr>
        <w:t xml:space="preserve"> </w:t>
      </w:r>
      <w:r w:rsidRPr="00A10012">
        <w:rPr>
          <w:rFonts w:hAnsi="宋体" w:hint="eastAsia"/>
          <w:b/>
          <w:bCs/>
          <w:sz w:val="24"/>
        </w:rPr>
        <w:t>标准，工期</w:t>
      </w:r>
      <w:r w:rsidR="00114703" w:rsidRPr="00A10012">
        <w:rPr>
          <w:rFonts w:hAnsi="宋体" w:hint="eastAsia"/>
          <w:b/>
          <w:bCs/>
          <w:sz w:val="24"/>
          <w:u w:val="single"/>
        </w:rPr>
        <w:t xml:space="preserve">    </w:t>
      </w:r>
      <w:r w:rsidRPr="00A10012">
        <w:rPr>
          <w:rFonts w:hAnsi="宋体" w:hint="eastAsia"/>
          <w:b/>
          <w:bCs/>
          <w:sz w:val="24"/>
          <w:u w:val="single"/>
        </w:rPr>
        <w:t xml:space="preserve">  </w:t>
      </w:r>
      <w:proofErr w:type="gramStart"/>
      <w:r w:rsidRPr="00A10012">
        <w:rPr>
          <w:rFonts w:hAnsi="宋体" w:hint="eastAsia"/>
          <w:b/>
          <w:bCs/>
          <w:sz w:val="24"/>
        </w:rPr>
        <w:t>个</w:t>
      </w:r>
      <w:proofErr w:type="gramEnd"/>
      <w:r w:rsidRPr="00A10012">
        <w:rPr>
          <w:rFonts w:hAnsi="宋体" w:hint="eastAsia"/>
          <w:b/>
          <w:bCs/>
          <w:sz w:val="24"/>
        </w:rPr>
        <w:t>日历</w:t>
      </w:r>
      <w:r w:rsidR="00632D72" w:rsidRPr="00A10012">
        <w:rPr>
          <w:rFonts w:hAnsi="宋体" w:hint="eastAsia"/>
          <w:b/>
          <w:bCs/>
          <w:sz w:val="24"/>
        </w:rPr>
        <w:t>日</w:t>
      </w:r>
      <w:r w:rsidRPr="00A10012">
        <w:rPr>
          <w:rFonts w:hAnsi="宋体" w:hint="eastAsia"/>
          <w:b/>
          <w:bCs/>
          <w:sz w:val="24"/>
        </w:rPr>
        <w:t>完成并移交全部工程。</w:t>
      </w:r>
    </w:p>
    <w:p w:rsidR="000B7C8B" w:rsidRPr="00A10012" w:rsidRDefault="00855421">
      <w:pPr>
        <w:spacing w:line="440" w:lineRule="exact"/>
        <w:ind w:firstLineChars="200" w:firstLine="480"/>
        <w:rPr>
          <w:rFonts w:hAnsi="宋体"/>
          <w:sz w:val="24"/>
        </w:rPr>
      </w:pPr>
      <w:r w:rsidRPr="00A10012">
        <w:rPr>
          <w:rFonts w:hAnsi="宋体" w:hint="eastAsia"/>
          <w:sz w:val="24"/>
        </w:rPr>
        <w:t>5、我方同意所提交的投标文件在招标文件的投标须知中规定的投标有效期内有效，在此期间内如果中标，我方将受此约束。</w:t>
      </w:r>
      <w:bookmarkEnd w:id="53"/>
      <w:bookmarkEnd w:id="54"/>
      <w:bookmarkEnd w:id="55"/>
      <w:bookmarkEnd w:id="56"/>
      <w:bookmarkEnd w:id="57"/>
      <w:bookmarkEnd w:id="58"/>
      <w:bookmarkEnd w:id="59"/>
      <w:bookmarkEnd w:id="60"/>
      <w:bookmarkEnd w:id="61"/>
      <w:bookmarkEnd w:id="62"/>
      <w:bookmarkEnd w:id="63"/>
      <w:bookmarkEnd w:id="64"/>
      <w:bookmarkEnd w:id="65"/>
    </w:p>
    <w:p w:rsidR="000B7C8B" w:rsidRPr="00A10012" w:rsidRDefault="00855421">
      <w:pPr>
        <w:spacing w:line="440" w:lineRule="exact"/>
        <w:ind w:firstLineChars="200" w:firstLine="480"/>
        <w:rPr>
          <w:rFonts w:hAnsi="宋体"/>
          <w:sz w:val="24"/>
        </w:rPr>
      </w:pPr>
      <w:bookmarkStart w:id="66" w:name="_Toc42079459"/>
      <w:bookmarkStart w:id="67" w:name="_Toc41992797"/>
      <w:bookmarkStart w:id="68" w:name="_Toc45031229"/>
      <w:bookmarkStart w:id="69" w:name="_Toc42070522"/>
      <w:bookmarkStart w:id="70" w:name="_Toc120433842"/>
      <w:bookmarkStart w:id="71" w:name="_Toc42071493"/>
      <w:bookmarkStart w:id="72" w:name="_Toc42073485"/>
      <w:bookmarkStart w:id="73" w:name="_Toc42070365"/>
      <w:bookmarkStart w:id="74" w:name="_Toc41992448"/>
      <w:bookmarkStart w:id="75" w:name="_Toc45031863"/>
      <w:bookmarkStart w:id="76" w:name="_Toc41987615"/>
      <w:bookmarkStart w:id="77" w:name="_Toc41987763"/>
      <w:bookmarkStart w:id="78" w:name="_Toc42420129"/>
      <w:r w:rsidRPr="00A10012">
        <w:rPr>
          <w:rFonts w:hAnsi="宋体" w:hint="eastAsia"/>
          <w:sz w:val="24"/>
        </w:rPr>
        <w:t>6、除非另外达成协议并生效，你方的中标通知书和本投标文件将成为约束双方的合同文件的组成部分。</w:t>
      </w:r>
      <w:bookmarkEnd w:id="66"/>
      <w:bookmarkEnd w:id="67"/>
      <w:bookmarkEnd w:id="68"/>
      <w:bookmarkEnd w:id="69"/>
      <w:bookmarkEnd w:id="70"/>
      <w:bookmarkEnd w:id="71"/>
      <w:bookmarkEnd w:id="72"/>
      <w:bookmarkEnd w:id="73"/>
      <w:bookmarkEnd w:id="74"/>
      <w:bookmarkEnd w:id="75"/>
      <w:bookmarkEnd w:id="76"/>
      <w:bookmarkEnd w:id="77"/>
      <w:bookmarkEnd w:id="78"/>
    </w:p>
    <w:p w:rsidR="000B7C8B" w:rsidRPr="00A10012" w:rsidRDefault="000B7C8B" w:rsidP="00D56B13">
      <w:pPr>
        <w:pStyle w:val="12"/>
        <w:spacing w:line="440" w:lineRule="exact"/>
        <w:rPr>
          <w:rFonts w:hAnsi="宋体"/>
          <w:kern w:val="2"/>
          <w:sz w:val="24"/>
          <w:szCs w:val="24"/>
        </w:rPr>
      </w:pPr>
    </w:p>
    <w:p w:rsidR="000B7C8B" w:rsidRPr="00A10012" w:rsidRDefault="000B7C8B" w:rsidP="00D56B13">
      <w:pPr>
        <w:pStyle w:val="12"/>
        <w:spacing w:line="440" w:lineRule="exact"/>
        <w:rPr>
          <w:rFonts w:hAnsi="宋体"/>
          <w:kern w:val="2"/>
          <w:sz w:val="24"/>
          <w:szCs w:val="24"/>
        </w:rPr>
      </w:pPr>
    </w:p>
    <w:p w:rsidR="000B7C8B" w:rsidRPr="00A10012" w:rsidRDefault="000B7C8B" w:rsidP="00D56B13">
      <w:pPr>
        <w:pStyle w:val="12"/>
        <w:rPr>
          <w:rFonts w:hAnsi="宋体"/>
          <w:kern w:val="2"/>
          <w:sz w:val="24"/>
          <w:szCs w:val="24"/>
        </w:rPr>
      </w:pPr>
    </w:p>
    <w:p w:rsidR="000B7C8B" w:rsidRPr="00A10012" w:rsidRDefault="00855421" w:rsidP="008F61C3">
      <w:pPr>
        <w:pStyle w:val="12"/>
        <w:ind w:firstLineChars="950" w:firstLine="2280"/>
        <w:rPr>
          <w:rFonts w:hAnsi="宋体"/>
          <w:kern w:val="2"/>
          <w:sz w:val="24"/>
          <w:szCs w:val="24"/>
        </w:rPr>
      </w:pPr>
      <w:r w:rsidRPr="00A10012">
        <w:rPr>
          <w:rFonts w:hAnsi="宋体" w:hint="eastAsia"/>
          <w:kern w:val="2"/>
          <w:sz w:val="24"/>
          <w:szCs w:val="24"/>
        </w:rPr>
        <w:t>投标人：</w:t>
      </w:r>
      <w:r w:rsidRPr="00A10012">
        <w:rPr>
          <w:rFonts w:hAnsi="宋体" w:hint="eastAsia"/>
          <w:sz w:val="24"/>
          <w:u w:val="single"/>
        </w:rPr>
        <w:t xml:space="preserve">         </w:t>
      </w:r>
      <w:r w:rsidR="00B752D0" w:rsidRPr="00A10012">
        <w:rPr>
          <w:rFonts w:hAnsi="宋体" w:hint="eastAsia"/>
          <w:sz w:val="24"/>
          <w:u w:val="single"/>
        </w:rPr>
        <w:t xml:space="preserve">            </w:t>
      </w:r>
      <w:r w:rsidR="00B0358D" w:rsidRPr="00A10012">
        <w:rPr>
          <w:rFonts w:hAnsi="宋体" w:hint="eastAsia"/>
          <w:sz w:val="24"/>
          <w:u w:val="single"/>
        </w:rPr>
        <w:t xml:space="preserve">    </w:t>
      </w:r>
      <w:r w:rsidRPr="00A10012">
        <w:rPr>
          <w:rFonts w:hAnsi="宋体" w:hint="eastAsia"/>
          <w:sz w:val="24"/>
          <w:u w:val="single"/>
        </w:rPr>
        <w:t xml:space="preserve">       </w:t>
      </w:r>
      <w:r w:rsidRPr="00A10012">
        <w:rPr>
          <w:rFonts w:hAnsi="宋体" w:hint="eastAsia"/>
          <w:kern w:val="2"/>
          <w:sz w:val="24"/>
          <w:szCs w:val="24"/>
        </w:rPr>
        <w:t>（</w:t>
      </w:r>
      <w:r w:rsidR="00B0358D" w:rsidRPr="00A10012">
        <w:rPr>
          <w:rFonts w:hAnsi="宋体" w:hint="eastAsia"/>
          <w:kern w:val="2"/>
          <w:sz w:val="24"/>
          <w:szCs w:val="24"/>
        </w:rPr>
        <w:t>单位公章</w:t>
      </w:r>
      <w:r w:rsidRPr="00A10012">
        <w:rPr>
          <w:rFonts w:hAnsi="宋体" w:hint="eastAsia"/>
          <w:kern w:val="2"/>
          <w:sz w:val="24"/>
          <w:szCs w:val="24"/>
        </w:rPr>
        <w:t>）</w:t>
      </w:r>
    </w:p>
    <w:p w:rsidR="000B7C8B" w:rsidRPr="00A10012" w:rsidRDefault="000B7C8B" w:rsidP="00D56B13">
      <w:pPr>
        <w:pStyle w:val="12"/>
        <w:rPr>
          <w:rFonts w:hAnsi="宋体"/>
          <w:kern w:val="2"/>
          <w:sz w:val="24"/>
          <w:szCs w:val="24"/>
        </w:rPr>
      </w:pPr>
    </w:p>
    <w:p w:rsidR="000B7C8B" w:rsidRPr="00A10012" w:rsidRDefault="00855421" w:rsidP="008F61C3">
      <w:pPr>
        <w:pStyle w:val="12"/>
        <w:ind w:leftChars="350" w:left="1190" w:firstLineChars="450" w:firstLine="1080"/>
        <w:rPr>
          <w:rFonts w:hAnsi="宋体"/>
          <w:kern w:val="2"/>
          <w:sz w:val="24"/>
          <w:szCs w:val="24"/>
        </w:rPr>
      </w:pPr>
      <w:r w:rsidRPr="00A10012">
        <w:rPr>
          <w:rFonts w:hAnsi="宋体" w:hint="eastAsia"/>
          <w:kern w:val="2"/>
          <w:sz w:val="24"/>
          <w:szCs w:val="24"/>
        </w:rPr>
        <w:t>法定代表人或其委托代理人：</w:t>
      </w:r>
      <w:r w:rsidRPr="00A10012">
        <w:rPr>
          <w:rFonts w:hAnsi="宋体" w:hint="eastAsia"/>
          <w:sz w:val="24"/>
          <w:u w:val="single"/>
        </w:rPr>
        <w:t xml:space="preserve">            </w:t>
      </w:r>
      <w:r w:rsidRPr="00A10012">
        <w:rPr>
          <w:rFonts w:hAnsi="宋体" w:hint="eastAsia"/>
          <w:kern w:val="2"/>
          <w:sz w:val="24"/>
          <w:szCs w:val="24"/>
        </w:rPr>
        <w:t>（签字或盖章）</w:t>
      </w:r>
    </w:p>
    <w:p w:rsidR="000B7C8B" w:rsidRPr="00A10012" w:rsidRDefault="000B7C8B" w:rsidP="00D56B13">
      <w:pPr>
        <w:pStyle w:val="12"/>
        <w:rPr>
          <w:rFonts w:hAnsi="宋体"/>
          <w:kern w:val="2"/>
          <w:sz w:val="24"/>
          <w:szCs w:val="24"/>
        </w:rPr>
      </w:pPr>
    </w:p>
    <w:p w:rsidR="000B7C8B" w:rsidRPr="00A10012" w:rsidRDefault="00393221" w:rsidP="008F61C3">
      <w:pPr>
        <w:pStyle w:val="12"/>
        <w:ind w:leftChars="350" w:left="1190" w:firstLineChars="450" w:firstLine="1080"/>
        <w:rPr>
          <w:rFonts w:hAnsi="宋体"/>
          <w:kern w:val="2"/>
          <w:sz w:val="24"/>
          <w:szCs w:val="24"/>
        </w:rPr>
      </w:pPr>
      <w:r w:rsidRPr="00A10012">
        <w:rPr>
          <w:rFonts w:hAnsi="宋体" w:hint="eastAsia"/>
          <w:sz w:val="24"/>
        </w:rPr>
        <w:t>日  期：</w:t>
      </w:r>
      <w:r w:rsidRPr="00A10012">
        <w:rPr>
          <w:rFonts w:hAnsi="宋体" w:hint="eastAsia"/>
          <w:sz w:val="24"/>
          <w:u w:val="single"/>
        </w:rPr>
        <w:t xml:space="preserve">          </w:t>
      </w:r>
      <w:r w:rsidRPr="00A10012">
        <w:rPr>
          <w:rFonts w:hAnsi="宋体" w:hint="eastAsia"/>
          <w:sz w:val="24"/>
        </w:rPr>
        <w:t>年</w:t>
      </w:r>
      <w:r w:rsidRPr="00A10012">
        <w:rPr>
          <w:rFonts w:hAnsi="宋体" w:hint="eastAsia"/>
          <w:sz w:val="24"/>
          <w:u w:val="single"/>
        </w:rPr>
        <w:t xml:space="preserve">        </w:t>
      </w:r>
      <w:r w:rsidRPr="00A10012">
        <w:rPr>
          <w:rFonts w:hAnsi="宋体" w:hint="eastAsia"/>
          <w:sz w:val="24"/>
        </w:rPr>
        <w:t>月</w:t>
      </w:r>
      <w:r w:rsidRPr="00A10012">
        <w:rPr>
          <w:rFonts w:hAnsi="宋体" w:hint="eastAsia"/>
          <w:sz w:val="24"/>
          <w:u w:val="single"/>
        </w:rPr>
        <w:t xml:space="preserve">        </w:t>
      </w:r>
      <w:r w:rsidRPr="00A10012">
        <w:rPr>
          <w:rFonts w:hAnsi="宋体" w:hint="eastAsia"/>
          <w:sz w:val="24"/>
        </w:rPr>
        <w:t>日</w:t>
      </w:r>
    </w:p>
    <w:p w:rsidR="000B7C8B" w:rsidRPr="00A10012" w:rsidRDefault="000B7C8B" w:rsidP="00D56B13">
      <w:pPr>
        <w:pStyle w:val="12"/>
        <w:rPr>
          <w:rFonts w:hAnsi="宋体"/>
          <w:kern w:val="2"/>
          <w:sz w:val="24"/>
          <w:szCs w:val="24"/>
        </w:rPr>
      </w:pPr>
    </w:p>
    <w:p w:rsidR="000B7C8B" w:rsidRPr="00A10012" w:rsidRDefault="000B7C8B" w:rsidP="00D56B13">
      <w:pPr>
        <w:pStyle w:val="12"/>
        <w:rPr>
          <w:rFonts w:hAnsi="宋体"/>
          <w:kern w:val="2"/>
          <w:sz w:val="24"/>
          <w:szCs w:val="24"/>
        </w:rPr>
      </w:pPr>
    </w:p>
    <w:p w:rsidR="000B7C8B" w:rsidRPr="00A10012" w:rsidRDefault="000B7C8B" w:rsidP="00D56B13">
      <w:pPr>
        <w:pStyle w:val="12"/>
        <w:rPr>
          <w:rFonts w:hAnsi="宋体"/>
          <w:kern w:val="2"/>
          <w:sz w:val="24"/>
          <w:szCs w:val="24"/>
        </w:rPr>
      </w:pPr>
    </w:p>
    <w:p w:rsidR="000B7C8B" w:rsidRPr="00A10012" w:rsidRDefault="000B7C8B" w:rsidP="00D56B13">
      <w:pPr>
        <w:pStyle w:val="12"/>
        <w:rPr>
          <w:rFonts w:hAnsi="宋体"/>
          <w:kern w:val="2"/>
          <w:sz w:val="24"/>
          <w:szCs w:val="24"/>
        </w:rPr>
      </w:pPr>
    </w:p>
    <w:p w:rsidR="000B7C8B" w:rsidRPr="00A10012" w:rsidRDefault="000B7C8B" w:rsidP="00D56B13">
      <w:pPr>
        <w:pStyle w:val="12"/>
        <w:rPr>
          <w:rFonts w:hAnsi="宋体"/>
          <w:kern w:val="2"/>
          <w:sz w:val="24"/>
          <w:szCs w:val="24"/>
        </w:rPr>
      </w:pPr>
    </w:p>
    <w:p w:rsidR="000B7C8B" w:rsidRPr="00A10012" w:rsidRDefault="000B7C8B">
      <w:pPr>
        <w:pStyle w:val="12"/>
        <w:rPr>
          <w:rFonts w:hAnsi="宋体"/>
          <w:kern w:val="2"/>
          <w:sz w:val="24"/>
          <w:szCs w:val="24"/>
        </w:rPr>
      </w:pPr>
    </w:p>
    <w:p w:rsidR="00283D43" w:rsidRPr="00A10012" w:rsidRDefault="00283D43">
      <w:pPr>
        <w:pStyle w:val="12"/>
        <w:rPr>
          <w:rFonts w:hAnsi="宋体"/>
          <w:kern w:val="2"/>
          <w:sz w:val="24"/>
          <w:szCs w:val="24"/>
        </w:rPr>
      </w:pPr>
    </w:p>
    <w:p w:rsidR="00283D43" w:rsidRPr="00A10012" w:rsidRDefault="00283D43">
      <w:pPr>
        <w:pStyle w:val="12"/>
        <w:rPr>
          <w:rFonts w:hAnsi="宋体"/>
          <w:kern w:val="2"/>
          <w:sz w:val="24"/>
          <w:szCs w:val="24"/>
        </w:rPr>
      </w:pPr>
    </w:p>
    <w:p w:rsidR="000B7C8B" w:rsidRPr="00A10012" w:rsidRDefault="000B7C8B">
      <w:pPr>
        <w:pStyle w:val="12"/>
        <w:rPr>
          <w:rFonts w:hAnsi="宋体"/>
          <w:kern w:val="2"/>
          <w:sz w:val="24"/>
          <w:szCs w:val="24"/>
        </w:rPr>
      </w:pPr>
    </w:p>
    <w:p w:rsidR="002B10B7" w:rsidRPr="00A10012" w:rsidRDefault="002B10B7">
      <w:pPr>
        <w:pStyle w:val="12"/>
        <w:rPr>
          <w:rFonts w:hAnsi="宋体"/>
          <w:kern w:val="2"/>
          <w:sz w:val="24"/>
          <w:szCs w:val="24"/>
        </w:rPr>
      </w:pPr>
    </w:p>
    <w:p w:rsidR="002B10B7" w:rsidRPr="00A10012" w:rsidRDefault="002B10B7">
      <w:pPr>
        <w:pStyle w:val="12"/>
        <w:rPr>
          <w:rFonts w:hAnsi="宋体"/>
          <w:kern w:val="2"/>
          <w:sz w:val="24"/>
          <w:szCs w:val="24"/>
        </w:rPr>
      </w:pPr>
    </w:p>
    <w:p w:rsidR="002B10B7" w:rsidRPr="00A10012" w:rsidRDefault="002B10B7">
      <w:pPr>
        <w:pStyle w:val="12"/>
        <w:rPr>
          <w:rFonts w:hAnsi="宋体"/>
          <w:kern w:val="2"/>
          <w:sz w:val="24"/>
          <w:szCs w:val="24"/>
        </w:rPr>
      </w:pPr>
    </w:p>
    <w:p w:rsidR="002B10B7" w:rsidRPr="00A10012" w:rsidRDefault="002B10B7">
      <w:pPr>
        <w:pStyle w:val="12"/>
        <w:rPr>
          <w:rFonts w:hAnsi="宋体"/>
          <w:kern w:val="2"/>
          <w:sz w:val="24"/>
          <w:szCs w:val="24"/>
        </w:rPr>
      </w:pPr>
    </w:p>
    <w:p w:rsidR="000B7C8B" w:rsidRPr="00A10012" w:rsidRDefault="00855421">
      <w:pPr>
        <w:pStyle w:val="12"/>
        <w:rPr>
          <w:rFonts w:hAnsi="宋体"/>
          <w:kern w:val="2"/>
          <w:sz w:val="24"/>
          <w:szCs w:val="24"/>
        </w:rPr>
      </w:pPr>
      <w:r w:rsidRPr="00A10012">
        <w:rPr>
          <w:rFonts w:hAnsi="宋体" w:hint="eastAsia"/>
          <w:kern w:val="2"/>
          <w:sz w:val="24"/>
          <w:szCs w:val="24"/>
        </w:rPr>
        <w:t xml:space="preserve">                                                                                                                                                                                           </w:t>
      </w:r>
    </w:p>
    <w:p w:rsidR="000B7C8B" w:rsidRPr="00A10012" w:rsidRDefault="00855421">
      <w:pPr>
        <w:pStyle w:val="ae"/>
        <w:rPr>
          <w:rFonts w:hAnsi="宋体"/>
        </w:rPr>
      </w:pPr>
      <w:r w:rsidRPr="00A10012">
        <w:rPr>
          <w:rFonts w:hAnsi="宋体"/>
        </w:rPr>
        <w:t xml:space="preserve"> </w:t>
      </w:r>
      <w:r w:rsidRPr="00A10012">
        <w:rPr>
          <w:rFonts w:hAnsi="宋体" w:hint="eastAsia"/>
        </w:rPr>
        <w:t xml:space="preserve">                                                                                                                                                                                                                                                                                                                                                                                                                                                                                                                  </w:t>
      </w:r>
      <w:r w:rsidR="00283D43" w:rsidRPr="00A10012">
        <w:rPr>
          <w:rFonts w:hAnsi="宋体" w:hint="eastAsia"/>
        </w:rPr>
        <w:t xml:space="preserve">    </w:t>
      </w:r>
    </w:p>
    <w:p w:rsidR="000B7C8B" w:rsidRPr="00A10012" w:rsidRDefault="00855421">
      <w:pPr>
        <w:pStyle w:val="12"/>
        <w:ind w:leftChars="350" w:left="1190"/>
        <w:rPr>
          <w:rFonts w:hAnsi="宋体"/>
          <w:kern w:val="2"/>
          <w:sz w:val="24"/>
          <w:szCs w:val="24"/>
        </w:rPr>
      </w:pPr>
      <w:r w:rsidRPr="00A10012">
        <w:rPr>
          <w:rFonts w:hAnsi="宋体" w:hint="eastAsia"/>
          <w:kern w:val="2"/>
          <w:sz w:val="24"/>
          <w:szCs w:val="24"/>
        </w:rPr>
        <w:t xml:space="preserve">                                                                                                                                                                                        </w:t>
      </w:r>
    </w:p>
    <w:p w:rsidR="000B7C8B" w:rsidRPr="00A10012" w:rsidRDefault="00A336C0">
      <w:pPr>
        <w:pStyle w:val="12"/>
        <w:ind w:leftChars="350" w:left="1190"/>
        <w:jc w:val="center"/>
        <w:rPr>
          <w:rFonts w:hAnsi="宋体"/>
          <w:sz w:val="28"/>
          <w:szCs w:val="28"/>
        </w:rPr>
      </w:pPr>
      <w:r w:rsidRPr="00A10012">
        <w:rPr>
          <w:rFonts w:hAnsi="宋体" w:hint="eastAsia"/>
          <w:sz w:val="28"/>
          <w:szCs w:val="28"/>
        </w:rPr>
        <w:t>三</w:t>
      </w:r>
      <w:r w:rsidR="00855421" w:rsidRPr="00A10012">
        <w:rPr>
          <w:rFonts w:hAnsi="宋体" w:hint="eastAsia"/>
          <w:sz w:val="28"/>
          <w:szCs w:val="28"/>
        </w:rPr>
        <w:t>、投 标 函 附 录</w:t>
      </w:r>
    </w:p>
    <w:p w:rsidR="000B7C8B" w:rsidRPr="00A10012" w:rsidRDefault="000B7C8B">
      <w:pPr>
        <w:spacing w:line="360" w:lineRule="auto"/>
        <w:jc w:val="left"/>
        <w:rPr>
          <w:rFonts w:hAnsi="宋体" w:cs="楷体"/>
          <w:bCs/>
          <w:sz w:val="24"/>
        </w:rPr>
      </w:pPr>
    </w:p>
    <w:tbl>
      <w:tblPr>
        <w:tblW w:w="8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3"/>
        <w:gridCol w:w="3080"/>
        <w:gridCol w:w="1073"/>
        <w:gridCol w:w="2809"/>
        <w:gridCol w:w="933"/>
      </w:tblGrid>
      <w:tr w:rsidR="00A10012" w:rsidRPr="00A10012">
        <w:trPr>
          <w:jc w:val="center"/>
        </w:trPr>
        <w:tc>
          <w:tcPr>
            <w:tcW w:w="633" w:type="dxa"/>
            <w:vAlign w:val="center"/>
          </w:tcPr>
          <w:p w:rsidR="000B7C8B" w:rsidRPr="00A10012" w:rsidRDefault="00855421">
            <w:pPr>
              <w:spacing w:line="360" w:lineRule="auto"/>
              <w:jc w:val="center"/>
              <w:rPr>
                <w:rFonts w:hAnsi="宋体" w:cs="楷体"/>
                <w:bCs/>
                <w:kern w:val="2"/>
                <w:sz w:val="24"/>
                <w:szCs w:val="22"/>
              </w:rPr>
            </w:pPr>
            <w:r w:rsidRPr="00A10012">
              <w:rPr>
                <w:rFonts w:hAnsi="宋体" w:cs="楷体" w:hint="eastAsia"/>
                <w:bCs/>
                <w:kern w:val="2"/>
                <w:sz w:val="24"/>
                <w:szCs w:val="22"/>
              </w:rPr>
              <w:t>序号</w:t>
            </w:r>
          </w:p>
        </w:tc>
        <w:tc>
          <w:tcPr>
            <w:tcW w:w="3080" w:type="dxa"/>
            <w:vAlign w:val="center"/>
          </w:tcPr>
          <w:p w:rsidR="000B7C8B" w:rsidRPr="00A10012" w:rsidRDefault="00855421">
            <w:pPr>
              <w:spacing w:line="360" w:lineRule="auto"/>
              <w:jc w:val="center"/>
              <w:rPr>
                <w:rFonts w:hAnsi="宋体" w:cs="楷体"/>
                <w:bCs/>
                <w:kern w:val="2"/>
                <w:sz w:val="24"/>
                <w:szCs w:val="22"/>
              </w:rPr>
            </w:pPr>
            <w:r w:rsidRPr="00A10012">
              <w:rPr>
                <w:rFonts w:hAnsi="宋体" w:cs="楷体" w:hint="eastAsia"/>
                <w:bCs/>
                <w:kern w:val="2"/>
                <w:sz w:val="24"/>
                <w:szCs w:val="22"/>
              </w:rPr>
              <w:t>项 目 内 容</w:t>
            </w:r>
          </w:p>
        </w:tc>
        <w:tc>
          <w:tcPr>
            <w:tcW w:w="1073" w:type="dxa"/>
            <w:vAlign w:val="center"/>
          </w:tcPr>
          <w:p w:rsidR="000B7C8B" w:rsidRPr="00A10012" w:rsidRDefault="00855421">
            <w:pPr>
              <w:spacing w:line="360" w:lineRule="auto"/>
              <w:jc w:val="center"/>
              <w:rPr>
                <w:rFonts w:hAnsi="宋体" w:cs="楷体"/>
                <w:bCs/>
                <w:kern w:val="2"/>
                <w:sz w:val="24"/>
                <w:szCs w:val="22"/>
              </w:rPr>
            </w:pPr>
            <w:r w:rsidRPr="00A10012">
              <w:rPr>
                <w:rFonts w:hAnsi="宋体" w:cs="楷体" w:hint="eastAsia"/>
                <w:bCs/>
                <w:kern w:val="2"/>
                <w:sz w:val="24"/>
                <w:szCs w:val="22"/>
              </w:rPr>
              <w:t>合  同</w:t>
            </w:r>
          </w:p>
          <w:p w:rsidR="000B7C8B" w:rsidRPr="00A10012" w:rsidRDefault="00855421">
            <w:pPr>
              <w:spacing w:line="360" w:lineRule="auto"/>
              <w:jc w:val="center"/>
              <w:rPr>
                <w:rFonts w:hAnsi="宋体" w:cs="楷体"/>
                <w:bCs/>
                <w:kern w:val="2"/>
                <w:sz w:val="24"/>
                <w:szCs w:val="22"/>
              </w:rPr>
            </w:pPr>
            <w:r w:rsidRPr="00A10012">
              <w:rPr>
                <w:rFonts w:hAnsi="宋体" w:cs="楷体" w:hint="eastAsia"/>
                <w:bCs/>
                <w:kern w:val="2"/>
                <w:sz w:val="24"/>
                <w:szCs w:val="22"/>
              </w:rPr>
              <w:t>条款号</w:t>
            </w:r>
          </w:p>
        </w:tc>
        <w:tc>
          <w:tcPr>
            <w:tcW w:w="2809" w:type="dxa"/>
            <w:vAlign w:val="center"/>
          </w:tcPr>
          <w:p w:rsidR="000B7C8B" w:rsidRPr="00A10012" w:rsidRDefault="00855421">
            <w:pPr>
              <w:spacing w:line="360" w:lineRule="auto"/>
              <w:jc w:val="center"/>
              <w:rPr>
                <w:rFonts w:hAnsi="宋体" w:cs="楷体"/>
                <w:bCs/>
                <w:kern w:val="2"/>
                <w:sz w:val="24"/>
                <w:szCs w:val="22"/>
              </w:rPr>
            </w:pPr>
            <w:r w:rsidRPr="00A10012">
              <w:rPr>
                <w:rFonts w:hAnsi="宋体" w:cs="楷体" w:hint="eastAsia"/>
                <w:bCs/>
                <w:kern w:val="2"/>
                <w:sz w:val="24"/>
                <w:szCs w:val="22"/>
              </w:rPr>
              <w:t>约 定 内 容</w:t>
            </w:r>
          </w:p>
        </w:tc>
        <w:tc>
          <w:tcPr>
            <w:tcW w:w="933" w:type="dxa"/>
            <w:vAlign w:val="center"/>
          </w:tcPr>
          <w:p w:rsidR="000B7C8B" w:rsidRPr="00A10012" w:rsidRDefault="00855421">
            <w:pPr>
              <w:spacing w:line="360" w:lineRule="auto"/>
              <w:jc w:val="center"/>
              <w:rPr>
                <w:rFonts w:hAnsi="宋体" w:cs="楷体"/>
                <w:bCs/>
                <w:kern w:val="2"/>
                <w:sz w:val="24"/>
                <w:szCs w:val="22"/>
              </w:rPr>
            </w:pPr>
            <w:r w:rsidRPr="00A10012">
              <w:rPr>
                <w:rFonts w:hAnsi="宋体" w:cs="楷体" w:hint="eastAsia"/>
                <w:bCs/>
                <w:kern w:val="2"/>
                <w:sz w:val="24"/>
                <w:szCs w:val="22"/>
              </w:rPr>
              <w:t>备 注</w:t>
            </w:r>
          </w:p>
        </w:tc>
      </w:tr>
      <w:tr w:rsidR="00A10012" w:rsidRPr="00A10012">
        <w:trPr>
          <w:jc w:val="center"/>
        </w:trPr>
        <w:tc>
          <w:tcPr>
            <w:tcW w:w="633" w:type="dxa"/>
            <w:vAlign w:val="center"/>
          </w:tcPr>
          <w:p w:rsidR="000B7C8B" w:rsidRPr="00A10012" w:rsidRDefault="00855421">
            <w:pPr>
              <w:spacing w:line="360" w:lineRule="auto"/>
              <w:jc w:val="center"/>
              <w:rPr>
                <w:rFonts w:hAnsi="宋体" w:cs="楷体"/>
                <w:bCs/>
                <w:kern w:val="2"/>
                <w:sz w:val="24"/>
                <w:szCs w:val="22"/>
              </w:rPr>
            </w:pPr>
            <w:r w:rsidRPr="00A10012">
              <w:rPr>
                <w:rFonts w:hAnsi="宋体" w:cs="楷体" w:hint="eastAsia"/>
                <w:bCs/>
                <w:kern w:val="2"/>
                <w:sz w:val="24"/>
                <w:szCs w:val="22"/>
              </w:rPr>
              <w:t>1</w:t>
            </w:r>
          </w:p>
        </w:tc>
        <w:tc>
          <w:tcPr>
            <w:tcW w:w="3080" w:type="dxa"/>
            <w:vAlign w:val="center"/>
          </w:tcPr>
          <w:p w:rsidR="000B7C8B" w:rsidRPr="00A10012" w:rsidRDefault="00855421">
            <w:pPr>
              <w:spacing w:line="360" w:lineRule="auto"/>
              <w:jc w:val="left"/>
              <w:rPr>
                <w:rFonts w:hAnsi="宋体" w:cs="楷体"/>
                <w:bCs/>
                <w:kern w:val="2"/>
                <w:sz w:val="24"/>
                <w:szCs w:val="22"/>
              </w:rPr>
            </w:pPr>
            <w:r w:rsidRPr="00A10012">
              <w:rPr>
                <w:rFonts w:hAnsi="宋体" w:cs="楷体" w:hint="eastAsia"/>
                <w:bCs/>
                <w:kern w:val="2"/>
                <w:sz w:val="24"/>
                <w:szCs w:val="22"/>
              </w:rPr>
              <w:t>履约担保金额</w:t>
            </w:r>
          </w:p>
        </w:tc>
        <w:tc>
          <w:tcPr>
            <w:tcW w:w="1073" w:type="dxa"/>
            <w:vAlign w:val="center"/>
          </w:tcPr>
          <w:p w:rsidR="000B7C8B" w:rsidRPr="00A10012" w:rsidRDefault="000B7C8B">
            <w:pPr>
              <w:spacing w:line="360" w:lineRule="auto"/>
              <w:jc w:val="center"/>
              <w:rPr>
                <w:rFonts w:hAnsi="宋体" w:cs="楷体"/>
                <w:bCs/>
                <w:kern w:val="2"/>
                <w:sz w:val="24"/>
                <w:szCs w:val="22"/>
              </w:rPr>
            </w:pPr>
          </w:p>
        </w:tc>
        <w:tc>
          <w:tcPr>
            <w:tcW w:w="2809" w:type="dxa"/>
            <w:vAlign w:val="center"/>
          </w:tcPr>
          <w:p w:rsidR="000B7C8B" w:rsidRPr="00A10012" w:rsidRDefault="00855421">
            <w:pPr>
              <w:spacing w:line="360" w:lineRule="auto"/>
              <w:jc w:val="left"/>
              <w:rPr>
                <w:rFonts w:hAnsi="宋体" w:cs="楷体"/>
                <w:bCs/>
                <w:kern w:val="2"/>
                <w:sz w:val="24"/>
                <w:szCs w:val="22"/>
              </w:rPr>
            </w:pPr>
            <w:r w:rsidRPr="00A10012">
              <w:rPr>
                <w:rFonts w:hAnsi="宋体" w:cs="楷体" w:hint="eastAsia"/>
                <w:bCs/>
                <w:kern w:val="2"/>
                <w:sz w:val="24"/>
                <w:szCs w:val="22"/>
              </w:rPr>
              <w:t>合同价格的</w:t>
            </w:r>
            <w:r w:rsidR="00D21AA7" w:rsidRPr="00A10012">
              <w:rPr>
                <w:rFonts w:hAnsi="宋体" w:cs="楷体" w:hint="eastAsia"/>
                <w:bCs/>
                <w:sz w:val="24"/>
              </w:rPr>
              <w:t>（   ）</w:t>
            </w:r>
            <w:r w:rsidRPr="00A10012">
              <w:rPr>
                <w:rFonts w:hAnsi="宋体" w:cs="楷体" w:hint="eastAsia"/>
                <w:bCs/>
                <w:kern w:val="2"/>
                <w:sz w:val="24"/>
                <w:szCs w:val="22"/>
              </w:rPr>
              <w:t>%</w:t>
            </w:r>
          </w:p>
        </w:tc>
        <w:tc>
          <w:tcPr>
            <w:tcW w:w="933" w:type="dxa"/>
            <w:vAlign w:val="center"/>
          </w:tcPr>
          <w:p w:rsidR="000B7C8B" w:rsidRPr="00A10012" w:rsidRDefault="000B7C8B">
            <w:pPr>
              <w:spacing w:line="360" w:lineRule="auto"/>
              <w:jc w:val="left"/>
              <w:rPr>
                <w:rFonts w:hAnsi="宋体" w:cs="楷体"/>
                <w:bCs/>
                <w:kern w:val="2"/>
                <w:sz w:val="24"/>
                <w:szCs w:val="22"/>
              </w:rPr>
            </w:pPr>
          </w:p>
        </w:tc>
      </w:tr>
      <w:tr w:rsidR="00A10012" w:rsidRPr="00A10012">
        <w:trPr>
          <w:jc w:val="center"/>
        </w:trPr>
        <w:tc>
          <w:tcPr>
            <w:tcW w:w="633" w:type="dxa"/>
            <w:vAlign w:val="center"/>
          </w:tcPr>
          <w:p w:rsidR="000B7C8B" w:rsidRPr="00A10012" w:rsidRDefault="00855421">
            <w:pPr>
              <w:spacing w:line="360" w:lineRule="auto"/>
              <w:jc w:val="center"/>
              <w:rPr>
                <w:rFonts w:hAnsi="宋体" w:cs="楷体"/>
                <w:bCs/>
                <w:kern w:val="2"/>
                <w:sz w:val="24"/>
                <w:szCs w:val="22"/>
              </w:rPr>
            </w:pPr>
            <w:r w:rsidRPr="00A10012">
              <w:rPr>
                <w:rFonts w:hAnsi="宋体" w:cs="楷体" w:hint="eastAsia"/>
                <w:bCs/>
                <w:kern w:val="2"/>
                <w:sz w:val="24"/>
                <w:szCs w:val="22"/>
              </w:rPr>
              <w:t>2</w:t>
            </w:r>
          </w:p>
        </w:tc>
        <w:tc>
          <w:tcPr>
            <w:tcW w:w="3080" w:type="dxa"/>
            <w:vAlign w:val="center"/>
          </w:tcPr>
          <w:p w:rsidR="000B7C8B" w:rsidRPr="00A10012" w:rsidRDefault="00855421">
            <w:pPr>
              <w:spacing w:line="360" w:lineRule="auto"/>
              <w:jc w:val="left"/>
              <w:rPr>
                <w:rFonts w:hAnsi="宋体" w:cs="楷体"/>
                <w:bCs/>
                <w:kern w:val="2"/>
                <w:sz w:val="24"/>
                <w:szCs w:val="22"/>
              </w:rPr>
            </w:pPr>
            <w:r w:rsidRPr="00A10012">
              <w:rPr>
                <w:rFonts w:hAnsi="宋体" w:cs="楷体" w:hint="eastAsia"/>
                <w:bCs/>
                <w:kern w:val="2"/>
                <w:sz w:val="24"/>
                <w:szCs w:val="22"/>
              </w:rPr>
              <w:t>施工准备时间</w:t>
            </w:r>
          </w:p>
        </w:tc>
        <w:tc>
          <w:tcPr>
            <w:tcW w:w="1073" w:type="dxa"/>
            <w:vAlign w:val="center"/>
          </w:tcPr>
          <w:p w:rsidR="000B7C8B" w:rsidRPr="00A10012" w:rsidRDefault="000B7C8B">
            <w:pPr>
              <w:spacing w:line="360" w:lineRule="auto"/>
              <w:jc w:val="center"/>
              <w:rPr>
                <w:rFonts w:hAnsi="宋体" w:cs="楷体"/>
                <w:bCs/>
                <w:kern w:val="2"/>
                <w:sz w:val="24"/>
                <w:szCs w:val="22"/>
              </w:rPr>
            </w:pPr>
          </w:p>
        </w:tc>
        <w:tc>
          <w:tcPr>
            <w:tcW w:w="2809" w:type="dxa"/>
            <w:vAlign w:val="center"/>
          </w:tcPr>
          <w:p w:rsidR="000B7C8B" w:rsidRPr="00A10012" w:rsidRDefault="00855421">
            <w:pPr>
              <w:spacing w:line="360" w:lineRule="auto"/>
              <w:jc w:val="left"/>
              <w:rPr>
                <w:rFonts w:hAnsi="宋体" w:cs="楷体"/>
                <w:bCs/>
                <w:kern w:val="2"/>
                <w:sz w:val="24"/>
                <w:szCs w:val="22"/>
              </w:rPr>
            </w:pPr>
            <w:r w:rsidRPr="00A10012">
              <w:rPr>
                <w:rFonts w:hAnsi="宋体" w:cs="楷体" w:hint="eastAsia"/>
                <w:bCs/>
                <w:kern w:val="2"/>
                <w:sz w:val="24"/>
                <w:szCs w:val="22"/>
              </w:rPr>
              <w:t>签订合同后</w:t>
            </w:r>
            <w:r w:rsidR="00523B1E" w:rsidRPr="00A10012">
              <w:rPr>
                <w:rFonts w:hAnsi="宋体" w:cs="楷体" w:hint="eastAsia"/>
                <w:bCs/>
                <w:kern w:val="2"/>
                <w:sz w:val="24"/>
                <w:szCs w:val="22"/>
              </w:rPr>
              <w:t>（ / ）</w:t>
            </w:r>
            <w:r w:rsidRPr="00A10012">
              <w:rPr>
                <w:rFonts w:hAnsi="宋体" w:cs="楷体" w:hint="eastAsia"/>
                <w:bCs/>
                <w:kern w:val="2"/>
                <w:sz w:val="24"/>
                <w:szCs w:val="22"/>
              </w:rPr>
              <w:t>日内</w:t>
            </w:r>
          </w:p>
        </w:tc>
        <w:tc>
          <w:tcPr>
            <w:tcW w:w="933" w:type="dxa"/>
            <w:vAlign w:val="center"/>
          </w:tcPr>
          <w:p w:rsidR="000B7C8B" w:rsidRPr="00A10012" w:rsidRDefault="000B7C8B">
            <w:pPr>
              <w:spacing w:line="360" w:lineRule="auto"/>
              <w:jc w:val="left"/>
              <w:rPr>
                <w:rFonts w:hAnsi="宋体" w:cs="楷体"/>
                <w:bCs/>
                <w:kern w:val="2"/>
                <w:sz w:val="24"/>
                <w:szCs w:val="22"/>
              </w:rPr>
            </w:pPr>
          </w:p>
        </w:tc>
      </w:tr>
      <w:tr w:rsidR="00A10012" w:rsidRPr="00A10012">
        <w:trPr>
          <w:jc w:val="center"/>
        </w:trPr>
        <w:tc>
          <w:tcPr>
            <w:tcW w:w="633" w:type="dxa"/>
            <w:vAlign w:val="center"/>
          </w:tcPr>
          <w:p w:rsidR="000B7C8B" w:rsidRPr="00A10012" w:rsidRDefault="00855421">
            <w:pPr>
              <w:spacing w:line="360" w:lineRule="auto"/>
              <w:jc w:val="center"/>
              <w:rPr>
                <w:rFonts w:hAnsi="宋体" w:cs="楷体"/>
                <w:bCs/>
                <w:kern w:val="2"/>
                <w:sz w:val="24"/>
                <w:szCs w:val="22"/>
              </w:rPr>
            </w:pPr>
            <w:r w:rsidRPr="00A10012">
              <w:rPr>
                <w:rFonts w:hAnsi="宋体" w:cs="楷体" w:hint="eastAsia"/>
                <w:bCs/>
                <w:kern w:val="2"/>
                <w:sz w:val="24"/>
                <w:szCs w:val="22"/>
              </w:rPr>
              <w:t>3</w:t>
            </w:r>
          </w:p>
        </w:tc>
        <w:tc>
          <w:tcPr>
            <w:tcW w:w="3080" w:type="dxa"/>
            <w:vAlign w:val="center"/>
          </w:tcPr>
          <w:p w:rsidR="000B7C8B" w:rsidRPr="00A10012" w:rsidRDefault="00855421">
            <w:pPr>
              <w:spacing w:line="360" w:lineRule="auto"/>
              <w:jc w:val="left"/>
              <w:rPr>
                <w:rFonts w:hAnsi="宋体" w:cs="楷体"/>
                <w:bCs/>
                <w:kern w:val="2"/>
                <w:sz w:val="24"/>
                <w:szCs w:val="22"/>
              </w:rPr>
            </w:pPr>
            <w:r w:rsidRPr="00A10012">
              <w:rPr>
                <w:rFonts w:hAnsi="宋体" w:cs="楷体" w:hint="eastAsia"/>
                <w:bCs/>
                <w:kern w:val="2"/>
                <w:sz w:val="24"/>
                <w:szCs w:val="22"/>
              </w:rPr>
              <w:t>开工日期（接到监理工程师的开</w:t>
            </w:r>
            <w:proofErr w:type="gramStart"/>
            <w:r w:rsidRPr="00A10012">
              <w:rPr>
                <w:rFonts w:hAnsi="宋体" w:cs="楷体" w:hint="eastAsia"/>
                <w:bCs/>
                <w:kern w:val="2"/>
                <w:sz w:val="24"/>
                <w:szCs w:val="22"/>
              </w:rPr>
              <w:t>工令</w:t>
            </w:r>
            <w:proofErr w:type="gramEnd"/>
            <w:r w:rsidRPr="00A10012">
              <w:rPr>
                <w:rFonts w:hAnsi="宋体" w:cs="楷体" w:hint="eastAsia"/>
                <w:bCs/>
                <w:kern w:val="2"/>
                <w:sz w:val="24"/>
                <w:szCs w:val="22"/>
              </w:rPr>
              <w:t>之日起算）</w:t>
            </w:r>
          </w:p>
        </w:tc>
        <w:tc>
          <w:tcPr>
            <w:tcW w:w="1073" w:type="dxa"/>
            <w:vAlign w:val="center"/>
          </w:tcPr>
          <w:p w:rsidR="000B7C8B" w:rsidRPr="00A10012" w:rsidRDefault="000B7C8B">
            <w:pPr>
              <w:spacing w:line="360" w:lineRule="auto"/>
              <w:jc w:val="center"/>
              <w:rPr>
                <w:rFonts w:hAnsi="宋体" w:cs="楷体"/>
                <w:bCs/>
                <w:kern w:val="2"/>
                <w:sz w:val="24"/>
                <w:szCs w:val="22"/>
              </w:rPr>
            </w:pPr>
          </w:p>
        </w:tc>
        <w:tc>
          <w:tcPr>
            <w:tcW w:w="2809" w:type="dxa"/>
            <w:vAlign w:val="center"/>
          </w:tcPr>
          <w:p w:rsidR="000B7C8B" w:rsidRPr="00A10012" w:rsidRDefault="00523B1E">
            <w:pPr>
              <w:spacing w:line="360" w:lineRule="auto"/>
              <w:jc w:val="left"/>
              <w:rPr>
                <w:rFonts w:hAnsi="宋体" w:cs="楷体"/>
                <w:bCs/>
                <w:kern w:val="2"/>
                <w:sz w:val="24"/>
                <w:szCs w:val="22"/>
              </w:rPr>
            </w:pPr>
            <w:r w:rsidRPr="00A10012">
              <w:rPr>
                <w:rFonts w:hAnsi="宋体" w:cs="楷体" w:hint="eastAsia"/>
                <w:bCs/>
                <w:kern w:val="2"/>
                <w:sz w:val="24"/>
                <w:szCs w:val="22"/>
              </w:rPr>
              <w:t>（ / ）</w:t>
            </w:r>
            <w:r w:rsidR="00855421" w:rsidRPr="00A10012">
              <w:rPr>
                <w:rFonts w:hAnsi="宋体" w:cs="楷体" w:hint="eastAsia"/>
                <w:bCs/>
                <w:kern w:val="2"/>
                <w:sz w:val="24"/>
                <w:szCs w:val="22"/>
              </w:rPr>
              <w:t>日内</w:t>
            </w:r>
          </w:p>
        </w:tc>
        <w:tc>
          <w:tcPr>
            <w:tcW w:w="933" w:type="dxa"/>
            <w:vAlign w:val="center"/>
          </w:tcPr>
          <w:p w:rsidR="000B7C8B" w:rsidRPr="00A10012" w:rsidRDefault="000B7C8B">
            <w:pPr>
              <w:spacing w:line="360" w:lineRule="auto"/>
              <w:jc w:val="left"/>
              <w:rPr>
                <w:rFonts w:hAnsi="宋体" w:cs="楷体"/>
                <w:bCs/>
                <w:kern w:val="2"/>
                <w:sz w:val="24"/>
                <w:szCs w:val="22"/>
              </w:rPr>
            </w:pPr>
          </w:p>
        </w:tc>
      </w:tr>
      <w:tr w:rsidR="00A10012" w:rsidRPr="00A10012">
        <w:trPr>
          <w:jc w:val="center"/>
        </w:trPr>
        <w:tc>
          <w:tcPr>
            <w:tcW w:w="633" w:type="dxa"/>
            <w:vAlign w:val="center"/>
          </w:tcPr>
          <w:p w:rsidR="000B7C8B" w:rsidRPr="00A10012" w:rsidRDefault="00855421">
            <w:pPr>
              <w:spacing w:line="360" w:lineRule="auto"/>
              <w:jc w:val="center"/>
              <w:rPr>
                <w:rFonts w:hAnsi="宋体" w:cs="楷体"/>
                <w:bCs/>
                <w:kern w:val="2"/>
                <w:sz w:val="24"/>
                <w:szCs w:val="22"/>
              </w:rPr>
            </w:pPr>
            <w:r w:rsidRPr="00A10012">
              <w:rPr>
                <w:rFonts w:hAnsi="宋体" w:cs="楷体" w:hint="eastAsia"/>
                <w:bCs/>
                <w:kern w:val="2"/>
                <w:sz w:val="24"/>
                <w:szCs w:val="22"/>
              </w:rPr>
              <w:t>4</w:t>
            </w:r>
          </w:p>
        </w:tc>
        <w:tc>
          <w:tcPr>
            <w:tcW w:w="3080" w:type="dxa"/>
            <w:vAlign w:val="center"/>
          </w:tcPr>
          <w:p w:rsidR="000B7C8B" w:rsidRPr="00A10012" w:rsidRDefault="00855421">
            <w:pPr>
              <w:spacing w:line="360" w:lineRule="auto"/>
              <w:jc w:val="left"/>
              <w:rPr>
                <w:rFonts w:hAnsi="宋体" w:cs="楷体"/>
                <w:bCs/>
                <w:kern w:val="2"/>
                <w:sz w:val="24"/>
                <w:szCs w:val="22"/>
              </w:rPr>
            </w:pPr>
            <w:r w:rsidRPr="00A10012">
              <w:rPr>
                <w:rFonts w:hAnsi="宋体" w:cs="楷体" w:hint="eastAsia"/>
                <w:bCs/>
                <w:kern w:val="2"/>
                <w:sz w:val="24"/>
                <w:szCs w:val="22"/>
              </w:rPr>
              <w:t>施工总工期</w:t>
            </w:r>
          </w:p>
        </w:tc>
        <w:tc>
          <w:tcPr>
            <w:tcW w:w="1073" w:type="dxa"/>
            <w:vAlign w:val="center"/>
          </w:tcPr>
          <w:p w:rsidR="000B7C8B" w:rsidRPr="00A10012" w:rsidRDefault="000B7C8B">
            <w:pPr>
              <w:spacing w:line="360" w:lineRule="auto"/>
              <w:jc w:val="center"/>
              <w:rPr>
                <w:rFonts w:hAnsi="宋体" w:cs="楷体"/>
                <w:bCs/>
                <w:kern w:val="2"/>
                <w:sz w:val="24"/>
                <w:szCs w:val="22"/>
              </w:rPr>
            </w:pPr>
          </w:p>
        </w:tc>
        <w:tc>
          <w:tcPr>
            <w:tcW w:w="2809" w:type="dxa"/>
            <w:vAlign w:val="center"/>
          </w:tcPr>
          <w:p w:rsidR="000B7C8B" w:rsidRPr="00A10012" w:rsidRDefault="00D21AA7">
            <w:pPr>
              <w:spacing w:line="360" w:lineRule="auto"/>
              <w:jc w:val="left"/>
              <w:rPr>
                <w:rFonts w:hAnsi="宋体" w:cs="楷体"/>
                <w:bCs/>
                <w:kern w:val="2"/>
                <w:sz w:val="24"/>
                <w:szCs w:val="22"/>
              </w:rPr>
            </w:pPr>
            <w:r w:rsidRPr="00A10012">
              <w:rPr>
                <w:rFonts w:hAnsi="宋体" w:cs="楷体" w:hint="eastAsia"/>
                <w:bCs/>
                <w:sz w:val="24"/>
              </w:rPr>
              <w:t>（   ）</w:t>
            </w:r>
            <w:proofErr w:type="gramStart"/>
            <w:r w:rsidRPr="00A10012">
              <w:rPr>
                <w:rFonts w:hAnsi="宋体" w:cs="楷体" w:hint="eastAsia"/>
                <w:bCs/>
                <w:sz w:val="24"/>
              </w:rPr>
              <w:t>个</w:t>
            </w:r>
            <w:proofErr w:type="gramEnd"/>
            <w:r w:rsidR="00855421" w:rsidRPr="00A10012">
              <w:rPr>
                <w:rFonts w:hAnsi="宋体" w:cs="楷体" w:hint="eastAsia"/>
                <w:bCs/>
                <w:kern w:val="2"/>
                <w:sz w:val="24"/>
                <w:szCs w:val="22"/>
              </w:rPr>
              <w:t>日历日</w:t>
            </w:r>
          </w:p>
        </w:tc>
        <w:tc>
          <w:tcPr>
            <w:tcW w:w="933" w:type="dxa"/>
            <w:vAlign w:val="center"/>
          </w:tcPr>
          <w:p w:rsidR="000B7C8B" w:rsidRPr="00A10012" w:rsidRDefault="000B7C8B">
            <w:pPr>
              <w:spacing w:line="360" w:lineRule="auto"/>
              <w:jc w:val="left"/>
              <w:rPr>
                <w:rFonts w:hAnsi="宋体" w:cs="楷体"/>
                <w:bCs/>
                <w:kern w:val="2"/>
                <w:sz w:val="24"/>
                <w:szCs w:val="22"/>
              </w:rPr>
            </w:pPr>
          </w:p>
        </w:tc>
      </w:tr>
      <w:tr w:rsidR="00A10012" w:rsidRPr="00A10012">
        <w:trPr>
          <w:jc w:val="center"/>
        </w:trPr>
        <w:tc>
          <w:tcPr>
            <w:tcW w:w="633" w:type="dxa"/>
            <w:vAlign w:val="center"/>
          </w:tcPr>
          <w:p w:rsidR="000B7C8B" w:rsidRPr="00A10012" w:rsidRDefault="00855421">
            <w:pPr>
              <w:spacing w:line="360" w:lineRule="auto"/>
              <w:jc w:val="center"/>
              <w:rPr>
                <w:rFonts w:hAnsi="宋体" w:cs="楷体"/>
                <w:bCs/>
                <w:kern w:val="2"/>
                <w:sz w:val="24"/>
                <w:szCs w:val="22"/>
              </w:rPr>
            </w:pPr>
            <w:r w:rsidRPr="00A10012">
              <w:rPr>
                <w:rFonts w:hAnsi="宋体" w:cs="楷体" w:hint="eastAsia"/>
                <w:bCs/>
                <w:kern w:val="2"/>
                <w:sz w:val="24"/>
                <w:szCs w:val="22"/>
              </w:rPr>
              <w:t>5</w:t>
            </w:r>
          </w:p>
        </w:tc>
        <w:tc>
          <w:tcPr>
            <w:tcW w:w="3080" w:type="dxa"/>
            <w:vAlign w:val="center"/>
          </w:tcPr>
          <w:p w:rsidR="000B7C8B" w:rsidRPr="00A10012" w:rsidRDefault="00855421">
            <w:pPr>
              <w:spacing w:line="360" w:lineRule="auto"/>
              <w:jc w:val="left"/>
              <w:rPr>
                <w:rFonts w:hAnsi="宋体" w:cs="楷体"/>
                <w:bCs/>
                <w:kern w:val="2"/>
                <w:sz w:val="24"/>
                <w:szCs w:val="22"/>
              </w:rPr>
            </w:pPr>
            <w:r w:rsidRPr="00A10012">
              <w:rPr>
                <w:rFonts w:hAnsi="宋体" w:cs="楷体" w:hint="eastAsia"/>
                <w:bCs/>
                <w:kern w:val="2"/>
                <w:sz w:val="24"/>
                <w:szCs w:val="22"/>
              </w:rPr>
              <w:t>误期违约金额</w:t>
            </w:r>
          </w:p>
        </w:tc>
        <w:tc>
          <w:tcPr>
            <w:tcW w:w="1073" w:type="dxa"/>
            <w:vAlign w:val="center"/>
          </w:tcPr>
          <w:p w:rsidR="000B7C8B" w:rsidRPr="00A10012" w:rsidRDefault="000B7C8B">
            <w:pPr>
              <w:spacing w:line="360" w:lineRule="auto"/>
              <w:jc w:val="center"/>
              <w:rPr>
                <w:rFonts w:hAnsi="宋体" w:cs="楷体"/>
                <w:bCs/>
                <w:kern w:val="2"/>
                <w:sz w:val="24"/>
                <w:szCs w:val="22"/>
              </w:rPr>
            </w:pPr>
          </w:p>
        </w:tc>
        <w:tc>
          <w:tcPr>
            <w:tcW w:w="2809" w:type="dxa"/>
            <w:vAlign w:val="center"/>
          </w:tcPr>
          <w:p w:rsidR="000B7C8B" w:rsidRPr="00A10012" w:rsidRDefault="00D21AA7">
            <w:pPr>
              <w:spacing w:line="360" w:lineRule="auto"/>
              <w:jc w:val="left"/>
              <w:rPr>
                <w:rFonts w:hAnsi="宋体" w:cs="楷体"/>
                <w:bCs/>
                <w:kern w:val="2"/>
                <w:sz w:val="24"/>
                <w:szCs w:val="22"/>
              </w:rPr>
            </w:pPr>
            <w:r w:rsidRPr="00A10012">
              <w:rPr>
                <w:rFonts w:hAnsi="宋体" w:cs="楷体" w:hint="eastAsia"/>
                <w:bCs/>
                <w:sz w:val="24"/>
              </w:rPr>
              <w:t>（   ）</w:t>
            </w:r>
            <w:r w:rsidR="00855421" w:rsidRPr="00A10012">
              <w:rPr>
                <w:rFonts w:hAnsi="宋体" w:cs="楷体" w:hint="eastAsia"/>
                <w:bCs/>
                <w:kern w:val="2"/>
                <w:sz w:val="24"/>
                <w:szCs w:val="22"/>
              </w:rPr>
              <w:t>/日</w:t>
            </w:r>
          </w:p>
        </w:tc>
        <w:tc>
          <w:tcPr>
            <w:tcW w:w="933" w:type="dxa"/>
            <w:vAlign w:val="center"/>
          </w:tcPr>
          <w:p w:rsidR="000B7C8B" w:rsidRPr="00A10012" w:rsidRDefault="000B7C8B">
            <w:pPr>
              <w:spacing w:line="360" w:lineRule="auto"/>
              <w:jc w:val="left"/>
              <w:rPr>
                <w:rFonts w:hAnsi="宋体" w:cs="楷体"/>
                <w:bCs/>
                <w:kern w:val="2"/>
                <w:sz w:val="24"/>
                <w:szCs w:val="22"/>
              </w:rPr>
            </w:pPr>
          </w:p>
        </w:tc>
      </w:tr>
      <w:tr w:rsidR="00A10012" w:rsidRPr="00A10012">
        <w:trPr>
          <w:jc w:val="center"/>
        </w:trPr>
        <w:tc>
          <w:tcPr>
            <w:tcW w:w="633" w:type="dxa"/>
            <w:vAlign w:val="center"/>
          </w:tcPr>
          <w:p w:rsidR="000B7C8B" w:rsidRPr="00A10012" w:rsidRDefault="00855421">
            <w:pPr>
              <w:spacing w:line="360" w:lineRule="auto"/>
              <w:jc w:val="center"/>
              <w:rPr>
                <w:rFonts w:hAnsi="宋体" w:cs="楷体"/>
                <w:bCs/>
                <w:kern w:val="2"/>
                <w:sz w:val="24"/>
                <w:szCs w:val="22"/>
              </w:rPr>
            </w:pPr>
            <w:r w:rsidRPr="00A10012">
              <w:rPr>
                <w:rFonts w:hAnsi="宋体" w:cs="楷体" w:hint="eastAsia"/>
                <w:bCs/>
                <w:kern w:val="2"/>
                <w:sz w:val="24"/>
                <w:szCs w:val="22"/>
              </w:rPr>
              <w:t>6</w:t>
            </w:r>
          </w:p>
        </w:tc>
        <w:tc>
          <w:tcPr>
            <w:tcW w:w="3080" w:type="dxa"/>
            <w:vAlign w:val="center"/>
          </w:tcPr>
          <w:p w:rsidR="000B7C8B" w:rsidRPr="00A10012" w:rsidRDefault="00855421">
            <w:pPr>
              <w:spacing w:line="360" w:lineRule="auto"/>
              <w:jc w:val="left"/>
              <w:rPr>
                <w:rFonts w:hAnsi="宋体" w:cs="楷体"/>
                <w:bCs/>
                <w:kern w:val="2"/>
                <w:sz w:val="24"/>
                <w:szCs w:val="22"/>
              </w:rPr>
            </w:pPr>
            <w:r w:rsidRPr="00A10012">
              <w:rPr>
                <w:rFonts w:hAnsi="宋体" w:cs="楷体" w:hint="eastAsia"/>
                <w:bCs/>
                <w:kern w:val="2"/>
                <w:sz w:val="24"/>
                <w:szCs w:val="22"/>
              </w:rPr>
              <w:t>误期赔偿费限额</w:t>
            </w:r>
          </w:p>
        </w:tc>
        <w:tc>
          <w:tcPr>
            <w:tcW w:w="1073" w:type="dxa"/>
            <w:vAlign w:val="center"/>
          </w:tcPr>
          <w:p w:rsidR="000B7C8B" w:rsidRPr="00A10012" w:rsidRDefault="000B7C8B">
            <w:pPr>
              <w:spacing w:line="360" w:lineRule="auto"/>
              <w:jc w:val="center"/>
              <w:rPr>
                <w:rFonts w:hAnsi="宋体" w:cs="楷体"/>
                <w:bCs/>
                <w:kern w:val="2"/>
                <w:sz w:val="24"/>
                <w:szCs w:val="22"/>
              </w:rPr>
            </w:pPr>
          </w:p>
        </w:tc>
        <w:tc>
          <w:tcPr>
            <w:tcW w:w="2809" w:type="dxa"/>
            <w:vAlign w:val="center"/>
          </w:tcPr>
          <w:p w:rsidR="000B7C8B" w:rsidRPr="00A10012" w:rsidRDefault="00855421">
            <w:pPr>
              <w:spacing w:line="360" w:lineRule="auto"/>
              <w:jc w:val="left"/>
              <w:rPr>
                <w:rFonts w:hAnsi="宋体" w:cs="楷体"/>
                <w:bCs/>
                <w:kern w:val="2"/>
                <w:sz w:val="24"/>
                <w:szCs w:val="22"/>
              </w:rPr>
            </w:pPr>
            <w:r w:rsidRPr="00A10012">
              <w:rPr>
                <w:rFonts w:hAnsi="宋体" w:cs="楷体" w:hint="eastAsia"/>
                <w:bCs/>
                <w:kern w:val="2"/>
                <w:sz w:val="24"/>
                <w:szCs w:val="22"/>
              </w:rPr>
              <w:t>合同价格的</w:t>
            </w:r>
            <w:r w:rsidR="00523B1E" w:rsidRPr="00A10012">
              <w:rPr>
                <w:rFonts w:hAnsi="宋体" w:cs="楷体" w:hint="eastAsia"/>
                <w:bCs/>
                <w:kern w:val="2"/>
                <w:sz w:val="24"/>
                <w:szCs w:val="22"/>
              </w:rPr>
              <w:t>（ / ）</w:t>
            </w:r>
            <w:r w:rsidRPr="00A10012">
              <w:rPr>
                <w:rFonts w:hAnsi="宋体" w:cs="楷体" w:hint="eastAsia"/>
                <w:bCs/>
                <w:kern w:val="2"/>
                <w:sz w:val="24"/>
                <w:szCs w:val="22"/>
              </w:rPr>
              <w:t>%</w:t>
            </w:r>
          </w:p>
        </w:tc>
        <w:tc>
          <w:tcPr>
            <w:tcW w:w="933" w:type="dxa"/>
            <w:vAlign w:val="center"/>
          </w:tcPr>
          <w:p w:rsidR="000B7C8B" w:rsidRPr="00A10012" w:rsidRDefault="000B7C8B">
            <w:pPr>
              <w:spacing w:line="360" w:lineRule="auto"/>
              <w:jc w:val="left"/>
              <w:rPr>
                <w:rFonts w:hAnsi="宋体" w:cs="楷体"/>
                <w:bCs/>
                <w:kern w:val="2"/>
                <w:sz w:val="24"/>
                <w:szCs w:val="22"/>
              </w:rPr>
            </w:pPr>
          </w:p>
        </w:tc>
      </w:tr>
      <w:tr w:rsidR="00A10012" w:rsidRPr="00A10012">
        <w:trPr>
          <w:jc w:val="center"/>
        </w:trPr>
        <w:tc>
          <w:tcPr>
            <w:tcW w:w="633" w:type="dxa"/>
            <w:vAlign w:val="center"/>
          </w:tcPr>
          <w:p w:rsidR="000B7C8B" w:rsidRPr="00A10012" w:rsidRDefault="00855421">
            <w:pPr>
              <w:spacing w:line="360" w:lineRule="auto"/>
              <w:jc w:val="center"/>
              <w:rPr>
                <w:rFonts w:hAnsi="宋体" w:cs="楷体"/>
                <w:bCs/>
                <w:kern w:val="2"/>
                <w:sz w:val="24"/>
                <w:szCs w:val="22"/>
              </w:rPr>
            </w:pPr>
            <w:r w:rsidRPr="00A10012">
              <w:rPr>
                <w:rFonts w:hAnsi="宋体" w:cs="楷体" w:hint="eastAsia"/>
                <w:bCs/>
                <w:kern w:val="2"/>
                <w:sz w:val="24"/>
                <w:szCs w:val="22"/>
              </w:rPr>
              <w:t>7</w:t>
            </w:r>
          </w:p>
        </w:tc>
        <w:tc>
          <w:tcPr>
            <w:tcW w:w="3080" w:type="dxa"/>
            <w:vAlign w:val="center"/>
          </w:tcPr>
          <w:p w:rsidR="000B7C8B" w:rsidRPr="00A10012" w:rsidRDefault="00855421">
            <w:pPr>
              <w:spacing w:line="360" w:lineRule="auto"/>
              <w:jc w:val="left"/>
              <w:rPr>
                <w:rFonts w:hAnsi="宋体" w:cs="楷体"/>
                <w:bCs/>
                <w:kern w:val="2"/>
                <w:sz w:val="24"/>
                <w:szCs w:val="22"/>
              </w:rPr>
            </w:pPr>
            <w:r w:rsidRPr="00A10012">
              <w:rPr>
                <w:rFonts w:hAnsi="宋体" w:cs="楷体" w:hint="eastAsia"/>
                <w:bCs/>
                <w:kern w:val="2"/>
                <w:sz w:val="24"/>
                <w:szCs w:val="22"/>
              </w:rPr>
              <w:t>质量等级</w:t>
            </w:r>
          </w:p>
        </w:tc>
        <w:tc>
          <w:tcPr>
            <w:tcW w:w="1073" w:type="dxa"/>
            <w:vAlign w:val="center"/>
          </w:tcPr>
          <w:p w:rsidR="000B7C8B" w:rsidRPr="00A10012" w:rsidRDefault="000B7C8B">
            <w:pPr>
              <w:spacing w:line="360" w:lineRule="auto"/>
              <w:jc w:val="center"/>
              <w:rPr>
                <w:rFonts w:hAnsi="宋体" w:cs="楷体"/>
                <w:bCs/>
                <w:kern w:val="2"/>
                <w:sz w:val="24"/>
                <w:szCs w:val="22"/>
              </w:rPr>
            </w:pPr>
          </w:p>
        </w:tc>
        <w:tc>
          <w:tcPr>
            <w:tcW w:w="2809" w:type="dxa"/>
            <w:vAlign w:val="center"/>
          </w:tcPr>
          <w:p w:rsidR="000B7C8B" w:rsidRPr="00A10012" w:rsidRDefault="000B7C8B">
            <w:pPr>
              <w:spacing w:line="360" w:lineRule="auto"/>
              <w:jc w:val="left"/>
              <w:rPr>
                <w:rFonts w:hAnsi="宋体" w:cs="楷体"/>
                <w:b/>
                <w:bCs/>
                <w:kern w:val="2"/>
                <w:sz w:val="24"/>
                <w:szCs w:val="22"/>
              </w:rPr>
            </w:pPr>
          </w:p>
        </w:tc>
        <w:tc>
          <w:tcPr>
            <w:tcW w:w="933" w:type="dxa"/>
            <w:vAlign w:val="center"/>
          </w:tcPr>
          <w:p w:rsidR="000B7C8B" w:rsidRPr="00A10012" w:rsidRDefault="000B7C8B">
            <w:pPr>
              <w:spacing w:line="360" w:lineRule="auto"/>
              <w:jc w:val="left"/>
              <w:rPr>
                <w:rFonts w:hAnsi="宋体" w:cs="楷体"/>
                <w:bCs/>
                <w:kern w:val="2"/>
                <w:sz w:val="24"/>
                <w:szCs w:val="22"/>
              </w:rPr>
            </w:pPr>
          </w:p>
        </w:tc>
      </w:tr>
      <w:tr w:rsidR="00A10012" w:rsidRPr="00A10012">
        <w:trPr>
          <w:jc w:val="center"/>
        </w:trPr>
        <w:tc>
          <w:tcPr>
            <w:tcW w:w="633" w:type="dxa"/>
            <w:vAlign w:val="center"/>
          </w:tcPr>
          <w:p w:rsidR="000B7C8B" w:rsidRPr="00A10012" w:rsidRDefault="00855421">
            <w:pPr>
              <w:spacing w:line="360" w:lineRule="auto"/>
              <w:jc w:val="center"/>
              <w:rPr>
                <w:rFonts w:hAnsi="宋体" w:cs="楷体"/>
                <w:bCs/>
                <w:kern w:val="2"/>
                <w:sz w:val="24"/>
                <w:szCs w:val="22"/>
              </w:rPr>
            </w:pPr>
            <w:r w:rsidRPr="00A10012">
              <w:rPr>
                <w:rFonts w:hAnsi="宋体" w:cs="楷体" w:hint="eastAsia"/>
                <w:bCs/>
                <w:kern w:val="2"/>
                <w:sz w:val="24"/>
                <w:szCs w:val="22"/>
              </w:rPr>
              <w:t>8</w:t>
            </w:r>
          </w:p>
        </w:tc>
        <w:tc>
          <w:tcPr>
            <w:tcW w:w="3080" w:type="dxa"/>
            <w:vAlign w:val="center"/>
          </w:tcPr>
          <w:p w:rsidR="000B7C8B" w:rsidRPr="00A10012" w:rsidRDefault="00855421">
            <w:pPr>
              <w:spacing w:line="360" w:lineRule="auto"/>
              <w:jc w:val="left"/>
              <w:rPr>
                <w:rFonts w:hAnsi="宋体" w:cs="楷体"/>
                <w:bCs/>
                <w:kern w:val="2"/>
                <w:sz w:val="24"/>
                <w:szCs w:val="22"/>
              </w:rPr>
            </w:pPr>
            <w:r w:rsidRPr="00A10012">
              <w:rPr>
                <w:rFonts w:hAnsi="宋体" w:cs="楷体" w:hint="eastAsia"/>
                <w:bCs/>
                <w:kern w:val="2"/>
                <w:sz w:val="24"/>
                <w:szCs w:val="22"/>
              </w:rPr>
              <w:t>工程质量违约金最高限额</w:t>
            </w:r>
          </w:p>
        </w:tc>
        <w:tc>
          <w:tcPr>
            <w:tcW w:w="1073" w:type="dxa"/>
            <w:vAlign w:val="center"/>
          </w:tcPr>
          <w:p w:rsidR="000B7C8B" w:rsidRPr="00A10012" w:rsidRDefault="000B7C8B">
            <w:pPr>
              <w:spacing w:line="360" w:lineRule="auto"/>
              <w:jc w:val="center"/>
              <w:rPr>
                <w:rFonts w:hAnsi="宋体" w:cs="楷体"/>
                <w:bCs/>
                <w:kern w:val="2"/>
                <w:sz w:val="24"/>
                <w:szCs w:val="22"/>
              </w:rPr>
            </w:pPr>
          </w:p>
        </w:tc>
        <w:tc>
          <w:tcPr>
            <w:tcW w:w="2809" w:type="dxa"/>
            <w:vAlign w:val="center"/>
          </w:tcPr>
          <w:p w:rsidR="000B7C8B" w:rsidRPr="00A10012" w:rsidRDefault="00855421">
            <w:pPr>
              <w:spacing w:line="360" w:lineRule="auto"/>
              <w:jc w:val="left"/>
              <w:rPr>
                <w:rFonts w:hAnsi="宋体" w:cs="楷体"/>
                <w:bCs/>
                <w:kern w:val="2"/>
                <w:sz w:val="24"/>
                <w:szCs w:val="22"/>
              </w:rPr>
            </w:pPr>
            <w:r w:rsidRPr="00A10012">
              <w:rPr>
                <w:rFonts w:hAnsi="宋体" w:cs="楷体" w:hint="eastAsia"/>
                <w:bCs/>
                <w:kern w:val="2"/>
                <w:sz w:val="24"/>
                <w:szCs w:val="22"/>
              </w:rPr>
              <w:t>合同价格的</w:t>
            </w:r>
            <w:r w:rsidR="00523B1E" w:rsidRPr="00A10012">
              <w:rPr>
                <w:rFonts w:hAnsi="宋体" w:cs="楷体" w:hint="eastAsia"/>
                <w:bCs/>
                <w:kern w:val="2"/>
                <w:sz w:val="24"/>
                <w:szCs w:val="22"/>
              </w:rPr>
              <w:t>（ / ）</w:t>
            </w:r>
            <w:r w:rsidRPr="00A10012">
              <w:rPr>
                <w:rFonts w:hAnsi="宋体" w:cs="楷体" w:hint="eastAsia"/>
                <w:bCs/>
                <w:kern w:val="2"/>
                <w:sz w:val="24"/>
                <w:szCs w:val="22"/>
              </w:rPr>
              <w:t>%</w:t>
            </w:r>
          </w:p>
        </w:tc>
        <w:tc>
          <w:tcPr>
            <w:tcW w:w="933" w:type="dxa"/>
            <w:vAlign w:val="center"/>
          </w:tcPr>
          <w:p w:rsidR="000B7C8B" w:rsidRPr="00A10012" w:rsidRDefault="000B7C8B">
            <w:pPr>
              <w:spacing w:line="360" w:lineRule="auto"/>
              <w:jc w:val="left"/>
              <w:rPr>
                <w:rFonts w:hAnsi="宋体" w:cs="楷体"/>
                <w:bCs/>
                <w:kern w:val="2"/>
                <w:sz w:val="24"/>
                <w:szCs w:val="22"/>
              </w:rPr>
            </w:pPr>
          </w:p>
        </w:tc>
      </w:tr>
      <w:tr w:rsidR="00A10012" w:rsidRPr="00A10012">
        <w:trPr>
          <w:jc w:val="center"/>
        </w:trPr>
        <w:tc>
          <w:tcPr>
            <w:tcW w:w="633" w:type="dxa"/>
            <w:vAlign w:val="center"/>
          </w:tcPr>
          <w:p w:rsidR="000B7C8B" w:rsidRPr="00A10012" w:rsidRDefault="00855421">
            <w:pPr>
              <w:spacing w:line="360" w:lineRule="auto"/>
              <w:jc w:val="center"/>
              <w:rPr>
                <w:rFonts w:hAnsi="宋体" w:cs="楷体"/>
                <w:bCs/>
                <w:kern w:val="2"/>
                <w:sz w:val="24"/>
                <w:szCs w:val="22"/>
              </w:rPr>
            </w:pPr>
            <w:r w:rsidRPr="00A10012">
              <w:rPr>
                <w:rFonts w:hAnsi="宋体" w:cs="楷体" w:hint="eastAsia"/>
                <w:bCs/>
                <w:kern w:val="2"/>
                <w:sz w:val="24"/>
                <w:szCs w:val="22"/>
              </w:rPr>
              <w:t>9</w:t>
            </w:r>
          </w:p>
        </w:tc>
        <w:tc>
          <w:tcPr>
            <w:tcW w:w="3080" w:type="dxa"/>
            <w:vAlign w:val="center"/>
          </w:tcPr>
          <w:p w:rsidR="000B7C8B" w:rsidRPr="00A10012" w:rsidRDefault="00855421">
            <w:pPr>
              <w:spacing w:line="360" w:lineRule="auto"/>
              <w:jc w:val="left"/>
              <w:rPr>
                <w:rFonts w:hAnsi="宋体" w:cs="楷体"/>
                <w:bCs/>
                <w:kern w:val="2"/>
                <w:sz w:val="24"/>
                <w:szCs w:val="22"/>
              </w:rPr>
            </w:pPr>
            <w:r w:rsidRPr="00A10012">
              <w:rPr>
                <w:rFonts w:hAnsi="宋体" w:cs="楷体" w:hint="eastAsia"/>
                <w:bCs/>
                <w:kern w:val="2"/>
                <w:sz w:val="24"/>
                <w:szCs w:val="22"/>
              </w:rPr>
              <w:t>预付款金额</w:t>
            </w:r>
          </w:p>
        </w:tc>
        <w:tc>
          <w:tcPr>
            <w:tcW w:w="1073" w:type="dxa"/>
            <w:vAlign w:val="center"/>
          </w:tcPr>
          <w:p w:rsidR="000B7C8B" w:rsidRPr="00A10012" w:rsidRDefault="000B7C8B">
            <w:pPr>
              <w:spacing w:line="360" w:lineRule="auto"/>
              <w:jc w:val="center"/>
              <w:rPr>
                <w:rFonts w:hAnsi="宋体" w:cs="楷体"/>
                <w:bCs/>
                <w:kern w:val="2"/>
                <w:sz w:val="24"/>
                <w:szCs w:val="22"/>
              </w:rPr>
            </w:pPr>
          </w:p>
        </w:tc>
        <w:tc>
          <w:tcPr>
            <w:tcW w:w="2809" w:type="dxa"/>
            <w:vAlign w:val="center"/>
          </w:tcPr>
          <w:p w:rsidR="000B7C8B" w:rsidRPr="00A10012" w:rsidRDefault="00855421">
            <w:pPr>
              <w:spacing w:line="360" w:lineRule="auto"/>
              <w:jc w:val="left"/>
              <w:rPr>
                <w:rFonts w:hAnsi="宋体" w:cs="楷体"/>
                <w:bCs/>
                <w:kern w:val="2"/>
                <w:sz w:val="24"/>
                <w:szCs w:val="22"/>
              </w:rPr>
            </w:pPr>
            <w:r w:rsidRPr="00A10012">
              <w:rPr>
                <w:rFonts w:hAnsi="宋体" w:cs="楷体" w:hint="eastAsia"/>
                <w:bCs/>
                <w:kern w:val="2"/>
                <w:sz w:val="24"/>
                <w:szCs w:val="22"/>
              </w:rPr>
              <w:t>合同价格的</w:t>
            </w:r>
            <w:r w:rsidR="00D21AA7" w:rsidRPr="00A10012">
              <w:rPr>
                <w:rFonts w:hAnsi="宋体" w:cs="楷体" w:hint="eastAsia"/>
                <w:bCs/>
                <w:sz w:val="24"/>
              </w:rPr>
              <w:t>（   ）</w:t>
            </w:r>
            <w:r w:rsidRPr="00A10012">
              <w:rPr>
                <w:rFonts w:hAnsi="宋体" w:cs="楷体" w:hint="eastAsia"/>
                <w:bCs/>
                <w:kern w:val="2"/>
                <w:sz w:val="24"/>
                <w:szCs w:val="22"/>
              </w:rPr>
              <w:t>%</w:t>
            </w:r>
          </w:p>
        </w:tc>
        <w:tc>
          <w:tcPr>
            <w:tcW w:w="933" w:type="dxa"/>
            <w:vAlign w:val="center"/>
          </w:tcPr>
          <w:p w:rsidR="000B7C8B" w:rsidRPr="00A10012" w:rsidRDefault="000B7C8B">
            <w:pPr>
              <w:spacing w:line="360" w:lineRule="auto"/>
              <w:jc w:val="left"/>
              <w:rPr>
                <w:rFonts w:hAnsi="宋体" w:cs="楷体"/>
                <w:bCs/>
                <w:kern w:val="2"/>
                <w:sz w:val="24"/>
                <w:szCs w:val="22"/>
              </w:rPr>
            </w:pPr>
          </w:p>
        </w:tc>
      </w:tr>
      <w:tr w:rsidR="00A10012" w:rsidRPr="00A10012">
        <w:trPr>
          <w:jc w:val="center"/>
        </w:trPr>
        <w:tc>
          <w:tcPr>
            <w:tcW w:w="633" w:type="dxa"/>
            <w:vAlign w:val="center"/>
          </w:tcPr>
          <w:p w:rsidR="000B7C8B" w:rsidRPr="00A10012" w:rsidRDefault="00855421">
            <w:pPr>
              <w:spacing w:line="360" w:lineRule="auto"/>
              <w:jc w:val="center"/>
              <w:rPr>
                <w:rFonts w:hAnsi="宋体" w:cs="楷体"/>
                <w:bCs/>
                <w:kern w:val="2"/>
                <w:sz w:val="24"/>
                <w:szCs w:val="22"/>
              </w:rPr>
            </w:pPr>
            <w:r w:rsidRPr="00A10012">
              <w:rPr>
                <w:rFonts w:hAnsi="宋体" w:cs="楷体" w:hint="eastAsia"/>
                <w:bCs/>
                <w:kern w:val="2"/>
                <w:sz w:val="24"/>
                <w:szCs w:val="22"/>
              </w:rPr>
              <w:t>10</w:t>
            </w:r>
          </w:p>
        </w:tc>
        <w:tc>
          <w:tcPr>
            <w:tcW w:w="3080" w:type="dxa"/>
            <w:vAlign w:val="center"/>
          </w:tcPr>
          <w:p w:rsidR="000B7C8B" w:rsidRPr="00A10012" w:rsidRDefault="00855421">
            <w:pPr>
              <w:spacing w:line="360" w:lineRule="auto"/>
              <w:jc w:val="left"/>
              <w:rPr>
                <w:rFonts w:hAnsi="宋体" w:cs="楷体"/>
                <w:bCs/>
                <w:kern w:val="2"/>
                <w:sz w:val="24"/>
                <w:szCs w:val="22"/>
              </w:rPr>
            </w:pPr>
            <w:r w:rsidRPr="00A10012">
              <w:rPr>
                <w:rFonts w:hAnsi="宋体" w:cs="楷体" w:hint="eastAsia"/>
                <w:bCs/>
                <w:kern w:val="2"/>
                <w:sz w:val="24"/>
                <w:szCs w:val="22"/>
              </w:rPr>
              <w:t>预付款保函金额</w:t>
            </w:r>
          </w:p>
        </w:tc>
        <w:tc>
          <w:tcPr>
            <w:tcW w:w="1073" w:type="dxa"/>
            <w:vAlign w:val="center"/>
          </w:tcPr>
          <w:p w:rsidR="000B7C8B" w:rsidRPr="00A10012" w:rsidRDefault="000B7C8B">
            <w:pPr>
              <w:spacing w:line="360" w:lineRule="auto"/>
              <w:jc w:val="center"/>
              <w:rPr>
                <w:rFonts w:hAnsi="宋体" w:cs="楷体"/>
                <w:bCs/>
                <w:kern w:val="2"/>
                <w:sz w:val="24"/>
                <w:szCs w:val="22"/>
              </w:rPr>
            </w:pPr>
          </w:p>
        </w:tc>
        <w:tc>
          <w:tcPr>
            <w:tcW w:w="2809" w:type="dxa"/>
            <w:vAlign w:val="center"/>
          </w:tcPr>
          <w:p w:rsidR="000B7C8B" w:rsidRPr="00A10012" w:rsidRDefault="00855421">
            <w:pPr>
              <w:spacing w:line="360" w:lineRule="auto"/>
              <w:jc w:val="left"/>
              <w:rPr>
                <w:rFonts w:hAnsi="宋体" w:cs="楷体"/>
                <w:bCs/>
                <w:kern w:val="2"/>
                <w:sz w:val="24"/>
                <w:szCs w:val="22"/>
              </w:rPr>
            </w:pPr>
            <w:r w:rsidRPr="00A10012">
              <w:rPr>
                <w:rFonts w:hAnsi="宋体" w:cs="楷体" w:hint="eastAsia"/>
                <w:bCs/>
                <w:kern w:val="2"/>
                <w:sz w:val="24"/>
                <w:szCs w:val="22"/>
              </w:rPr>
              <w:t>预付款金额的</w:t>
            </w:r>
            <w:r w:rsidR="00523B1E" w:rsidRPr="00A10012">
              <w:rPr>
                <w:rFonts w:hAnsi="宋体" w:cs="楷体" w:hint="eastAsia"/>
                <w:bCs/>
                <w:kern w:val="2"/>
                <w:sz w:val="24"/>
                <w:szCs w:val="22"/>
              </w:rPr>
              <w:t>（ / ）</w:t>
            </w:r>
            <w:r w:rsidRPr="00A10012">
              <w:rPr>
                <w:rFonts w:hAnsi="宋体" w:cs="楷体" w:hint="eastAsia"/>
                <w:bCs/>
                <w:kern w:val="2"/>
                <w:sz w:val="24"/>
                <w:szCs w:val="22"/>
              </w:rPr>
              <w:t>%</w:t>
            </w:r>
          </w:p>
        </w:tc>
        <w:tc>
          <w:tcPr>
            <w:tcW w:w="933" w:type="dxa"/>
            <w:vAlign w:val="center"/>
          </w:tcPr>
          <w:p w:rsidR="000B7C8B" w:rsidRPr="00A10012" w:rsidRDefault="000B7C8B">
            <w:pPr>
              <w:spacing w:line="360" w:lineRule="auto"/>
              <w:jc w:val="left"/>
              <w:rPr>
                <w:rFonts w:hAnsi="宋体" w:cs="楷体"/>
                <w:bCs/>
                <w:kern w:val="2"/>
                <w:sz w:val="24"/>
                <w:szCs w:val="22"/>
              </w:rPr>
            </w:pPr>
          </w:p>
        </w:tc>
      </w:tr>
      <w:tr w:rsidR="00A10012" w:rsidRPr="00A10012">
        <w:trPr>
          <w:jc w:val="center"/>
        </w:trPr>
        <w:tc>
          <w:tcPr>
            <w:tcW w:w="633" w:type="dxa"/>
            <w:vAlign w:val="center"/>
          </w:tcPr>
          <w:p w:rsidR="000B7C8B" w:rsidRPr="00A10012" w:rsidRDefault="00855421">
            <w:pPr>
              <w:spacing w:line="360" w:lineRule="auto"/>
              <w:jc w:val="center"/>
              <w:rPr>
                <w:rFonts w:hAnsi="宋体" w:cs="楷体"/>
                <w:bCs/>
                <w:kern w:val="2"/>
                <w:sz w:val="24"/>
                <w:szCs w:val="22"/>
              </w:rPr>
            </w:pPr>
            <w:r w:rsidRPr="00A10012">
              <w:rPr>
                <w:rFonts w:hAnsi="宋体" w:cs="楷体" w:hint="eastAsia"/>
                <w:bCs/>
                <w:kern w:val="2"/>
                <w:sz w:val="24"/>
                <w:szCs w:val="22"/>
              </w:rPr>
              <w:t>11</w:t>
            </w:r>
          </w:p>
        </w:tc>
        <w:tc>
          <w:tcPr>
            <w:tcW w:w="3080" w:type="dxa"/>
            <w:vAlign w:val="center"/>
          </w:tcPr>
          <w:p w:rsidR="000B7C8B" w:rsidRPr="00A10012" w:rsidRDefault="00855421">
            <w:pPr>
              <w:spacing w:line="360" w:lineRule="auto"/>
              <w:jc w:val="left"/>
              <w:rPr>
                <w:rFonts w:hAnsi="宋体" w:cs="楷体"/>
                <w:bCs/>
                <w:kern w:val="2"/>
                <w:sz w:val="24"/>
                <w:szCs w:val="22"/>
              </w:rPr>
            </w:pPr>
            <w:r w:rsidRPr="00A10012">
              <w:rPr>
                <w:rFonts w:hAnsi="宋体" w:cs="楷体" w:hint="eastAsia"/>
                <w:bCs/>
                <w:kern w:val="2"/>
                <w:sz w:val="24"/>
                <w:szCs w:val="22"/>
              </w:rPr>
              <w:t>进度款付款时间</w:t>
            </w:r>
          </w:p>
        </w:tc>
        <w:tc>
          <w:tcPr>
            <w:tcW w:w="1073" w:type="dxa"/>
            <w:vAlign w:val="center"/>
          </w:tcPr>
          <w:p w:rsidR="000B7C8B" w:rsidRPr="00A10012" w:rsidRDefault="000B7C8B">
            <w:pPr>
              <w:spacing w:line="360" w:lineRule="auto"/>
              <w:jc w:val="center"/>
              <w:rPr>
                <w:rFonts w:hAnsi="宋体" w:cs="楷体"/>
                <w:bCs/>
                <w:kern w:val="2"/>
                <w:sz w:val="24"/>
                <w:szCs w:val="22"/>
              </w:rPr>
            </w:pPr>
          </w:p>
        </w:tc>
        <w:tc>
          <w:tcPr>
            <w:tcW w:w="2809" w:type="dxa"/>
            <w:vAlign w:val="center"/>
          </w:tcPr>
          <w:p w:rsidR="000B7C8B" w:rsidRPr="00A10012" w:rsidRDefault="00855421">
            <w:pPr>
              <w:spacing w:line="360" w:lineRule="auto"/>
              <w:jc w:val="left"/>
              <w:rPr>
                <w:rFonts w:hAnsi="宋体" w:cs="楷体"/>
                <w:bCs/>
                <w:kern w:val="2"/>
                <w:sz w:val="24"/>
                <w:szCs w:val="22"/>
              </w:rPr>
            </w:pPr>
            <w:r w:rsidRPr="00A10012">
              <w:rPr>
                <w:rFonts w:hAnsi="宋体" w:cs="楷体" w:hint="eastAsia"/>
                <w:bCs/>
                <w:kern w:val="2"/>
                <w:sz w:val="24"/>
                <w:szCs w:val="22"/>
              </w:rPr>
              <w:t>签发付款凭证后</w:t>
            </w:r>
            <w:r w:rsidR="00523B1E" w:rsidRPr="00A10012">
              <w:rPr>
                <w:rFonts w:hAnsi="宋体" w:cs="楷体" w:hint="eastAsia"/>
                <w:bCs/>
                <w:kern w:val="2"/>
                <w:sz w:val="24"/>
                <w:szCs w:val="22"/>
              </w:rPr>
              <w:t>（ / ）</w:t>
            </w:r>
            <w:r w:rsidRPr="00A10012">
              <w:rPr>
                <w:rFonts w:hAnsi="宋体" w:cs="楷体" w:hint="eastAsia"/>
                <w:bCs/>
                <w:kern w:val="2"/>
                <w:sz w:val="24"/>
                <w:szCs w:val="22"/>
              </w:rPr>
              <w:t>内</w:t>
            </w:r>
          </w:p>
        </w:tc>
        <w:tc>
          <w:tcPr>
            <w:tcW w:w="933" w:type="dxa"/>
            <w:vAlign w:val="center"/>
          </w:tcPr>
          <w:p w:rsidR="000B7C8B" w:rsidRPr="00A10012" w:rsidRDefault="000B7C8B">
            <w:pPr>
              <w:spacing w:line="360" w:lineRule="auto"/>
              <w:jc w:val="left"/>
              <w:rPr>
                <w:rFonts w:hAnsi="宋体" w:cs="楷体"/>
                <w:bCs/>
                <w:kern w:val="2"/>
                <w:sz w:val="24"/>
                <w:szCs w:val="22"/>
              </w:rPr>
            </w:pPr>
          </w:p>
        </w:tc>
      </w:tr>
      <w:tr w:rsidR="00A10012" w:rsidRPr="00A10012">
        <w:trPr>
          <w:jc w:val="center"/>
        </w:trPr>
        <w:tc>
          <w:tcPr>
            <w:tcW w:w="633" w:type="dxa"/>
            <w:vAlign w:val="center"/>
          </w:tcPr>
          <w:p w:rsidR="000B7C8B" w:rsidRPr="00A10012" w:rsidRDefault="00855421">
            <w:pPr>
              <w:spacing w:line="360" w:lineRule="auto"/>
              <w:jc w:val="center"/>
              <w:rPr>
                <w:rFonts w:hAnsi="宋体" w:cs="楷体"/>
                <w:bCs/>
                <w:kern w:val="2"/>
                <w:sz w:val="24"/>
                <w:szCs w:val="22"/>
              </w:rPr>
            </w:pPr>
            <w:r w:rsidRPr="00A10012">
              <w:rPr>
                <w:rFonts w:hAnsi="宋体" w:cs="楷体" w:hint="eastAsia"/>
                <w:bCs/>
                <w:kern w:val="2"/>
                <w:sz w:val="24"/>
                <w:szCs w:val="22"/>
              </w:rPr>
              <w:t>12</w:t>
            </w:r>
          </w:p>
        </w:tc>
        <w:tc>
          <w:tcPr>
            <w:tcW w:w="3080" w:type="dxa"/>
            <w:vAlign w:val="center"/>
          </w:tcPr>
          <w:p w:rsidR="000B7C8B" w:rsidRPr="00A10012" w:rsidRDefault="00855421">
            <w:pPr>
              <w:spacing w:line="360" w:lineRule="auto"/>
              <w:jc w:val="left"/>
              <w:rPr>
                <w:rFonts w:hAnsi="宋体" w:cs="楷体"/>
                <w:bCs/>
                <w:kern w:val="2"/>
                <w:sz w:val="24"/>
                <w:szCs w:val="22"/>
              </w:rPr>
            </w:pPr>
            <w:r w:rsidRPr="00A10012">
              <w:rPr>
                <w:rFonts w:hAnsi="宋体" w:cs="楷体" w:hint="eastAsia"/>
                <w:bCs/>
                <w:kern w:val="2"/>
                <w:sz w:val="24"/>
                <w:szCs w:val="22"/>
              </w:rPr>
              <w:t>竣工结算款付款时间</w:t>
            </w:r>
          </w:p>
        </w:tc>
        <w:tc>
          <w:tcPr>
            <w:tcW w:w="1073" w:type="dxa"/>
            <w:vAlign w:val="center"/>
          </w:tcPr>
          <w:p w:rsidR="000B7C8B" w:rsidRPr="00A10012" w:rsidRDefault="000B7C8B">
            <w:pPr>
              <w:spacing w:line="360" w:lineRule="auto"/>
              <w:jc w:val="center"/>
              <w:rPr>
                <w:rFonts w:hAnsi="宋体" w:cs="楷体"/>
                <w:bCs/>
                <w:kern w:val="2"/>
                <w:sz w:val="24"/>
                <w:szCs w:val="22"/>
              </w:rPr>
            </w:pPr>
          </w:p>
        </w:tc>
        <w:tc>
          <w:tcPr>
            <w:tcW w:w="2809" w:type="dxa"/>
            <w:vAlign w:val="center"/>
          </w:tcPr>
          <w:p w:rsidR="000B7C8B" w:rsidRPr="00A10012" w:rsidRDefault="00855421">
            <w:pPr>
              <w:spacing w:line="360" w:lineRule="auto"/>
              <w:jc w:val="left"/>
              <w:rPr>
                <w:rFonts w:hAnsi="宋体" w:cs="楷体"/>
                <w:bCs/>
                <w:kern w:val="2"/>
                <w:sz w:val="24"/>
                <w:szCs w:val="22"/>
              </w:rPr>
            </w:pPr>
            <w:r w:rsidRPr="00A10012">
              <w:rPr>
                <w:rFonts w:hAnsi="宋体" w:cs="楷体" w:hint="eastAsia"/>
                <w:bCs/>
                <w:kern w:val="2"/>
                <w:sz w:val="24"/>
                <w:szCs w:val="22"/>
              </w:rPr>
              <w:t>签发竣工结算付款凭证后</w:t>
            </w:r>
            <w:r w:rsidR="00523B1E" w:rsidRPr="00A10012">
              <w:rPr>
                <w:rFonts w:hAnsi="宋体" w:cs="楷体" w:hint="eastAsia"/>
                <w:bCs/>
                <w:kern w:val="2"/>
                <w:sz w:val="24"/>
                <w:szCs w:val="22"/>
              </w:rPr>
              <w:t>（ / ）</w:t>
            </w:r>
            <w:r w:rsidRPr="00A10012">
              <w:rPr>
                <w:rFonts w:hAnsi="宋体" w:cs="楷体" w:hint="eastAsia"/>
                <w:bCs/>
                <w:kern w:val="2"/>
                <w:sz w:val="24"/>
                <w:szCs w:val="22"/>
              </w:rPr>
              <w:t>日内</w:t>
            </w:r>
          </w:p>
        </w:tc>
        <w:tc>
          <w:tcPr>
            <w:tcW w:w="933" w:type="dxa"/>
            <w:vAlign w:val="center"/>
          </w:tcPr>
          <w:p w:rsidR="000B7C8B" w:rsidRPr="00A10012" w:rsidRDefault="000B7C8B">
            <w:pPr>
              <w:spacing w:line="360" w:lineRule="auto"/>
              <w:jc w:val="left"/>
              <w:rPr>
                <w:rFonts w:hAnsi="宋体" w:cs="楷体"/>
                <w:bCs/>
                <w:kern w:val="2"/>
                <w:sz w:val="24"/>
                <w:szCs w:val="22"/>
              </w:rPr>
            </w:pPr>
          </w:p>
        </w:tc>
      </w:tr>
      <w:tr w:rsidR="00A10012" w:rsidRPr="00A10012">
        <w:trPr>
          <w:jc w:val="center"/>
        </w:trPr>
        <w:tc>
          <w:tcPr>
            <w:tcW w:w="633" w:type="dxa"/>
            <w:vAlign w:val="center"/>
          </w:tcPr>
          <w:p w:rsidR="000B7C8B" w:rsidRPr="00A10012" w:rsidRDefault="00855421">
            <w:pPr>
              <w:spacing w:line="360" w:lineRule="auto"/>
              <w:jc w:val="center"/>
              <w:rPr>
                <w:rFonts w:hAnsi="宋体" w:cs="楷体"/>
                <w:bCs/>
                <w:kern w:val="2"/>
                <w:sz w:val="24"/>
                <w:szCs w:val="22"/>
              </w:rPr>
            </w:pPr>
            <w:r w:rsidRPr="00A10012">
              <w:rPr>
                <w:rFonts w:hAnsi="宋体" w:cs="楷体" w:hint="eastAsia"/>
                <w:bCs/>
                <w:kern w:val="2"/>
                <w:sz w:val="24"/>
                <w:szCs w:val="22"/>
              </w:rPr>
              <w:t>13</w:t>
            </w:r>
          </w:p>
        </w:tc>
        <w:tc>
          <w:tcPr>
            <w:tcW w:w="3080" w:type="dxa"/>
            <w:vAlign w:val="center"/>
          </w:tcPr>
          <w:p w:rsidR="000B7C8B" w:rsidRPr="00A10012" w:rsidRDefault="00855421">
            <w:pPr>
              <w:spacing w:line="360" w:lineRule="auto"/>
              <w:jc w:val="left"/>
              <w:rPr>
                <w:rFonts w:hAnsi="宋体" w:cs="楷体"/>
                <w:bCs/>
                <w:kern w:val="2"/>
                <w:sz w:val="24"/>
                <w:szCs w:val="22"/>
              </w:rPr>
            </w:pPr>
            <w:r w:rsidRPr="00A10012">
              <w:rPr>
                <w:rFonts w:hAnsi="宋体" w:cs="楷体" w:hint="eastAsia"/>
                <w:bCs/>
                <w:kern w:val="2"/>
                <w:sz w:val="24"/>
                <w:szCs w:val="22"/>
              </w:rPr>
              <w:t>保修金限额</w:t>
            </w:r>
          </w:p>
        </w:tc>
        <w:tc>
          <w:tcPr>
            <w:tcW w:w="1073" w:type="dxa"/>
            <w:vAlign w:val="center"/>
          </w:tcPr>
          <w:p w:rsidR="000B7C8B" w:rsidRPr="00A10012" w:rsidRDefault="000B7C8B">
            <w:pPr>
              <w:spacing w:line="360" w:lineRule="auto"/>
              <w:jc w:val="center"/>
              <w:rPr>
                <w:rFonts w:hAnsi="宋体" w:cs="楷体"/>
                <w:bCs/>
                <w:kern w:val="2"/>
                <w:sz w:val="24"/>
                <w:szCs w:val="22"/>
              </w:rPr>
            </w:pPr>
          </w:p>
        </w:tc>
        <w:tc>
          <w:tcPr>
            <w:tcW w:w="2809" w:type="dxa"/>
            <w:vAlign w:val="center"/>
          </w:tcPr>
          <w:p w:rsidR="000B7C8B" w:rsidRPr="00A10012" w:rsidRDefault="00855421">
            <w:pPr>
              <w:spacing w:line="360" w:lineRule="auto"/>
              <w:jc w:val="left"/>
              <w:rPr>
                <w:rFonts w:hAnsi="宋体" w:cs="楷体"/>
                <w:bCs/>
                <w:kern w:val="2"/>
                <w:sz w:val="24"/>
                <w:szCs w:val="22"/>
              </w:rPr>
            </w:pPr>
            <w:r w:rsidRPr="00A10012">
              <w:rPr>
                <w:rFonts w:hAnsi="宋体" w:cs="楷体" w:hint="eastAsia"/>
                <w:bCs/>
                <w:kern w:val="2"/>
                <w:sz w:val="24"/>
                <w:szCs w:val="22"/>
              </w:rPr>
              <w:t>合同价格的</w:t>
            </w:r>
            <w:r w:rsidR="00D21AA7" w:rsidRPr="00A10012">
              <w:rPr>
                <w:rFonts w:hAnsi="宋体" w:cs="楷体" w:hint="eastAsia"/>
                <w:bCs/>
                <w:sz w:val="24"/>
              </w:rPr>
              <w:t>（   ）</w:t>
            </w:r>
            <w:r w:rsidRPr="00A10012">
              <w:rPr>
                <w:rFonts w:hAnsi="宋体" w:cs="楷体" w:hint="eastAsia"/>
                <w:bCs/>
                <w:kern w:val="2"/>
                <w:sz w:val="24"/>
                <w:szCs w:val="22"/>
              </w:rPr>
              <w:t>%</w:t>
            </w:r>
          </w:p>
        </w:tc>
        <w:tc>
          <w:tcPr>
            <w:tcW w:w="933" w:type="dxa"/>
            <w:vAlign w:val="center"/>
          </w:tcPr>
          <w:p w:rsidR="000B7C8B" w:rsidRPr="00A10012" w:rsidRDefault="000B7C8B">
            <w:pPr>
              <w:spacing w:line="360" w:lineRule="auto"/>
              <w:jc w:val="left"/>
              <w:rPr>
                <w:rFonts w:hAnsi="宋体" w:cs="楷体"/>
                <w:bCs/>
                <w:kern w:val="2"/>
                <w:sz w:val="24"/>
                <w:szCs w:val="22"/>
              </w:rPr>
            </w:pPr>
          </w:p>
        </w:tc>
      </w:tr>
      <w:tr w:rsidR="00A10012" w:rsidRPr="00A10012">
        <w:trPr>
          <w:jc w:val="center"/>
        </w:trPr>
        <w:tc>
          <w:tcPr>
            <w:tcW w:w="633" w:type="dxa"/>
            <w:vAlign w:val="center"/>
          </w:tcPr>
          <w:p w:rsidR="000B7C8B" w:rsidRPr="00A10012" w:rsidRDefault="00855421">
            <w:pPr>
              <w:spacing w:line="360" w:lineRule="auto"/>
              <w:jc w:val="center"/>
              <w:rPr>
                <w:rFonts w:hAnsi="宋体" w:cs="楷体"/>
                <w:bCs/>
                <w:kern w:val="2"/>
                <w:sz w:val="24"/>
                <w:szCs w:val="22"/>
              </w:rPr>
            </w:pPr>
            <w:r w:rsidRPr="00A10012">
              <w:rPr>
                <w:rFonts w:hAnsi="宋体" w:cs="楷体" w:hint="eastAsia"/>
                <w:bCs/>
                <w:kern w:val="2"/>
                <w:sz w:val="24"/>
                <w:szCs w:val="22"/>
              </w:rPr>
              <w:t>14</w:t>
            </w:r>
          </w:p>
        </w:tc>
        <w:tc>
          <w:tcPr>
            <w:tcW w:w="3080" w:type="dxa"/>
            <w:vAlign w:val="center"/>
          </w:tcPr>
          <w:p w:rsidR="000B7C8B" w:rsidRPr="00A10012" w:rsidRDefault="00855421">
            <w:pPr>
              <w:spacing w:line="360" w:lineRule="auto"/>
              <w:jc w:val="left"/>
              <w:rPr>
                <w:rFonts w:hAnsi="宋体" w:cs="楷体"/>
                <w:bCs/>
                <w:kern w:val="2"/>
                <w:sz w:val="24"/>
                <w:szCs w:val="22"/>
              </w:rPr>
            </w:pPr>
            <w:r w:rsidRPr="00A10012">
              <w:rPr>
                <w:rFonts w:hAnsi="宋体" w:cs="楷体" w:hint="eastAsia"/>
                <w:bCs/>
                <w:kern w:val="2"/>
                <w:sz w:val="24"/>
                <w:szCs w:val="22"/>
              </w:rPr>
              <w:t>保修期</w:t>
            </w:r>
          </w:p>
        </w:tc>
        <w:tc>
          <w:tcPr>
            <w:tcW w:w="1073" w:type="dxa"/>
            <w:vAlign w:val="center"/>
          </w:tcPr>
          <w:p w:rsidR="000B7C8B" w:rsidRPr="00A10012" w:rsidRDefault="000B7C8B">
            <w:pPr>
              <w:spacing w:line="360" w:lineRule="auto"/>
              <w:jc w:val="center"/>
              <w:rPr>
                <w:rFonts w:hAnsi="宋体" w:cs="楷体"/>
                <w:bCs/>
                <w:kern w:val="2"/>
                <w:sz w:val="24"/>
                <w:szCs w:val="22"/>
              </w:rPr>
            </w:pPr>
          </w:p>
        </w:tc>
        <w:tc>
          <w:tcPr>
            <w:tcW w:w="2809" w:type="dxa"/>
            <w:vAlign w:val="center"/>
          </w:tcPr>
          <w:p w:rsidR="000B7C8B" w:rsidRPr="00A10012" w:rsidRDefault="00855421">
            <w:pPr>
              <w:spacing w:line="360" w:lineRule="auto"/>
              <w:jc w:val="left"/>
              <w:rPr>
                <w:rFonts w:hAnsi="宋体" w:cs="楷体"/>
                <w:bCs/>
                <w:kern w:val="2"/>
                <w:sz w:val="24"/>
                <w:szCs w:val="22"/>
              </w:rPr>
            </w:pPr>
            <w:r w:rsidRPr="00A10012">
              <w:rPr>
                <w:rFonts w:hAnsi="宋体" w:cs="楷体" w:hint="eastAsia"/>
                <w:bCs/>
                <w:kern w:val="2"/>
                <w:sz w:val="24"/>
                <w:szCs w:val="22"/>
              </w:rPr>
              <w:t>依据保修书约定的期限</w:t>
            </w:r>
          </w:p>
        </w:tc>
        <w:tc>
          <w:tcPr>
            <w:tcW w:w="933" w:type="dxa"/>
            <w:vAlign w:val="center"/>
          </w:tcPr>
          <w:p w:rsidR="000B7C8B" w:rsidRPr="00A10012" w:rsidRDefault="000B7C8B">
            <w:pPr>
              <w:spacing w:line="360" w:lineRule="auto"/>
              <w:jc w:val="left"/>
              <w:rPr>
                <w:rFonts w:hAnsi="宋体" w:cs="楷体"/>
                <w:bCs/>
                <w:kern w:val="2"/>
                <w:sz w:val="24"/>
                <w:szCs w:val="22"/>
              </w:rPr>
            </w:pPr>
          </w:p>
        </w:tc>
      </w:tr>
      <w:tr w:rsidR="000B7C8B" w:rsidRPr="00A10012">
        <w:trPr>
          <w:jc w:val="center"/>
        </w:trPr>
        <w:tc>
          <w:tcPr>
            <w:tcW w:w="633" w:type="dxa"/>
            <w:vAlign w:val="center"/>
          </w:tcPr>
          <w:p w:rsidR="000B7C8B" w:rsidRPr="00A10012" w:rsidRDefault="00855421">
            <w:pPr>
              <w:spacing w:line="360" w:lineRule="auto"/>
              <w:jc w:val="center"/>
              <w:rPr>
                <w:rFonts w:hAnsi="宋体" w:cs="楷体"/>
                <w:bCs/>
                <w:kern w:val="2"/>
                <w:sz w:val="24"/>
                <w:szCs w:val="22"/>
              </w:rPr>
            </w:pPr>
            <w:r w:rsidRPr="00A10012">
              <w:rPr>
                <w:rFonts w:hAnsi="宋体" w:cs="楷体" w:hint="eastAsia"/>
                <w:bCs/>
                <w:kern w:val="2"/>
                <w:sz w:val="24"/>
                <w:szCs w:val="22"/>
              </w:rPr>
              <w:t>15</w:t>
            </w:r>
          </w:p>
        </w:tc>
        <w:tc>
          <w:tcPr>
            <w:tcW w:w="3080" w:type="dxa"/>
            <w:vAlign w:val="center"/>
          </w:tcPr>
          <w:p w:rsidR="000B7C8B" w:rsidRPr="00A10012" w:rsidRDefault="00855421">
            <w:pPr>
              <w:spacing w:line="360" w:lineRule="auto"/>
              <w:jc w:val="left"/>
              <w:rPr>
                <w:rFonts w:hAnsi="宋体" w:cs="楷体"/>
                <w:bCs/>
                <w:kern w:val="2"/>
                <w:sz w:val="24"/>
                <w:szCs w:val="22"/>
              </w:rPr>
            </w:pPr>
            <w:r w:rsidRPr="00A10012">
              <w:rPr>
                <w:rFonts w:hAnsi="宋体" w:cs="楷体" w:hint="eastAsia"/>
                <w:bCs/>
                <w:kern w:val="2"/>
                <w:sz w:val="24"/>
                <w:szCs w:val="22"/>
              </w:rPr>
              <w:t>中标服务费</w:t>
            </w:r>
          </w:p>
        </w:tc>
        <w:tc>
          <w:tcPr>
            <w:tcW w:w="1073" w:type="dxa"/>
            <w:vAlign w:val="center"/>
          </w:tcPr>
          <w:p w:rsidR="000B7C8B" w:rsidRPr="00A10012" w:rsidRDefault="000B7C8B">
            <w:pPr>
              <w:spacing w:line="360" w:lineRule="auto"/>
              <w:jc w:val="center"/>
              <w:rPr>
                <w:rFonts w:hAnsi="宋体" w:cs="楷体"/>
                <w:bCs/>
                <w:kern w:val="2"/>
                <w:sz w:val="24"/>
                <w:szCs w:val="22"/>
              </w:rPr>
            </w:pPr>
          </w:p>
        </w:tc>
        <w:tc>
          <w:tcPr>
            <w:tcW w:w="2809" w:type="dxa"/>
            <w:vAlign w:val="center"/>
          </w:tcPr>
          <w:p w:rsidR="000B7C8B" w:rsidRPr="00A10012" w:rsidRDefault="00855421">
            <w:pPr>
              <w:spacing w:line="360" w:lineRule="auto"/>
              <w:jc w:val="left"/>
              <w:rPr>
                <w:rFonts w:hAnsi="宋体" w:cs="楷体"/>
                <w:bCs/>
                <w:kern w:val="2"/>
                <w:sz w:val="24"/>
                <w:szCs w:val="22"/>
              </w:rPr>
            </w:pPr>
            <w:r w:rsidRPr="00A10012">
              <w:rPr>
                <w:rFonts w:hAnsi="宋体" w:cs="楷体" w:hint="eastAsia"/>
                <w:bCs/>
                <w:sz w:val="24"/>
              </w:rPr>
              <w:t>合同价格的（   ）%</w:t>
            </w:r>
          </w:p>
        </w:tc>
        <w:tc>
          <w:tcPr>
            <w:tcW w:w="933" w:type="dxa"/>
            <w:vAlign w:val="center"/>
          </w:tcPr>
          <w:p w:rsidR="000B7C8B" w:rsidRPr="00A10012" w:rsidRDefault="000B7C8B">
            <w:pPr>
              <w:spacing w:line="360" w:lineRule="auto"/>
              <w:jc w:val="left"/>
              <w:rPr>
                <w:rFonts w:hAnsi="宋体" w:cs="楷体"/>
                <w:bCs/>
                <w:kern w:val="2"/>
                <w:sz w:val="24"/>
                <w:szCs w:val="22"/>
              </w:rPr>
            </w:pPr>
          </w:p>
        </w:tc>
      </w:tr>
    </w:tbl>
    <w:p w:rsidR="000B7C8B" w:rsidRPr="00A10012" w:rsidRDefault="000B7C8B">
      <w:pPr>
        <w:rPr>
          <w:rFonts w:hAnsi="宋体" w:cs="楷体"/>
        </w:rPr>
      </w:pPr>
    </w:p>
    <w:p w:rsidR="000B7C8B" w:rsidRPr="00A10012" w:rsidRDefault="000B7C8B" w:rsidP="00623C71">
      <w:pPr>
        <w:spacing w:line="360" w:lineRule="auto"/>
        <w:ind w:right="480"/>
        <w:rPr>
          <w:rFonts w:hAnsi="宋体" w:cs="楷体"/>
          <w:sz w:val="24"/>
          <w:szCs w:val="24"/>
        </w:rPr>
      </w:pPr>
    </w:p>
    <w:p w:rsidR="000B7C8B" w:rsidRPr="00A10012" w:rsidRDefault="00855421" w:rsidP="00623C71">
      <w:pPr>
        <w:spacing w:line="360" w:lineRule="auto"/>
        <w:ind w:firstLineChars="925" w:firstLine="2220"/>
        <w:rPr>
          <w:rFonts w:hAnsi="宋体" w:cs="楷体"/>
          <w:sz w:val="24"/>
          <w:szCs w:val="24"/>
          <w:u w:val="single"/>
        </w:rPr>
      </w:pPr>
      <w:r w:rsidRPr="00A10012">
        <w:rPr>
          <w:rFonts w:hAnsi="宋体" w:cs="楷体" w:hint="eastAsia"/>
          <w:sz w:val="24"/>
          <w:szCs w:val="24"/>
        </w:rPr>
        <w:t>投标单位:</w:t>
      </w:r>
      <w:r w:rsidRPr="00A10012">
        <w:rPr>
          <w:rFonts w:hAnsi="宋体" w:cs="楷体" w:hint="eastAsia"/>
          <w:sz w:val="24"/>
          <w:szCs w:val="24"/>
          <w:u w:val="single"/>
        </w:rPr>
        <w:t xml:space="preserve">                </w:t>
      </w:r>
      <w:r w:rsidR="00623C71" w:rsidRPr="00A10012">
        <w:rPr>
          <w:rFonts w:hAnsi="宋体" w:cs="楷体" w:hint="eastAsia"/>
          <w:sz w:val="24"/>
          <w:szCs w:val="24"/>
          <w:u w:val="single"/>
        </w:rPr>
        <w:t xml:space="preserve">  </w:t>
      </w:r>
      <w:r w:rsidRPr="00A10012">
        <w:rPr>
          <w:rFonts w:hAnsi="宋体" w:cs="楷体" w:hint="eastAsia"/>
          <w:sz w:val="24"/>
          <w:szCs w:val="24"/>
          <w:u w:val="single"/>
        </w:rPr>
        <w:t xml:space="preserve">             </w:t>
      </w:r>
      <w:r w:rsidRPr="00A10012">
        <w:rPr>
          <w:rFonts w:hAnsi="宋体" w:cs="楷体" w:hint="eastAsia"/>
          <w:sz w:val="24"/>
          <w:szCs w:val="24"/>
        </w:rPr>
        <w:t>（单位公章）</w:t>
      </w:r>
    </w:p>
    <w:p w:rsidR="000B7C8B" w:rsidRPr="00A10012" w:rsidRDefault="00855421" w:rsidP="00623C71">
      <w:pPr>
        <w:spacing w:line="360" w:lineRule="auto"/>
        <w:ind w:firstLine="420"/>
        <w:jc w:val="center"/>
        <w:rPr>
          <w:rFonts w:hAnsi="宋体"/>
          <w:sz w:val="24"/>
          <w:szCs w:val="24"/>
        </w:rPr>
      </w:pPr>
      <w:r w:rsidRPr="00A10012">
        <w:rPr>
          <w:rFonts w:hAnsi="宋体" w:cs="楷体" w:hint="eastAsia"/>
          <w:sz w:val="24"/>
          <w:szCs w:val="24"/>
        </w:rPr>
        <w:t>法定代表人或授权代理人：</w:t>
      </w:r>
      <w:r w:rsidRPr="00A10012">
        <w:rPr>
          <w:rFonts w:hAnsi="宋体" w:cs="楷体" w:hint="eastAsia"/>
          <w:sz w:val="24"/>
          <w:szCs w:val="24"/>
          <w:u w:val="single"/>
        </w:rPr>
        <w:t xml:space="preserve">              </w:t>
      </w:r>
      <w:r w:rsidRPr="00A10012">
        <w:rPr>
          <w:rFonts w:hAnsi="宋体" w:cs="楷体" w:hint="eastAsia"/>
          <w:sz w:val="24"/>
          <w:szCs w:val="24"/>
        </w:rPr>
        <w:t>（签字或盖章）</w:t>
      </w:r>
    </w:p>
    <w:p w:rsidR="000B7C8B" w:rsidRPr="00A10012" w:rsidRDefault="00411CCE" w:rsidP="00411CCE">
      <w:pPr>
        <w:spacing w:line="360" w:lineRule="auto"/>
        <w:rPr>
          <w:rFonts w:hAnsi="宋体" w:cs="楷体"/>
          <w:sz w:val="24"/>
          <w:szCs w:val="24"/>
        </w:rPr>
      </w:pPr>
      <w:r w:rsidRPr="00A10012">
        <w:rPr>
          <w:rFonts w:hAnsi="宋体" w:cs="楷体" w:hint="eastAsia"/>
          <w:sz w:val="24"/>
          <w:szCs w:val="24"/>
        </w:rPr>
        <w:t xml:space="preserve">                  </w:t>
      </w:r>
      <w:r w:rsidR="00A713CC" w:rsidRPr="00A10012">
        <w:rPr>
          <w:rFonts w:hAnsi="宋体" w:hint="eastAsia"/>
          <w:sz w:val="24"/>
        </w:rPr>
        <w:t>日  期：</w:t>
      </w:r>
      <w:r w:rsidR="00A713CC" w:rsidRPr="00A10012">
        <w:rPr>
          <w:rFonts w:hAnsi="宋体" w:hint="eastAsia"/>
          <w:sz w:val="24"/>
          <w:u w:val="single"/>
        </w:rPr>
        <w:t xml:space="preserve">          </w:t>
      </w:r>
      <w:r w:rsidR="00A713CC" w:rsidRPr="00A10012">
        <w:rPr>
          <w:rFonts w:hAnsi="宋体" w:hint="eastAsia"/>
          <w:sz w:val="24"/>
        </w:rPr>
        <w:t>年</w:t>
      </w:r>
      <w:r w:rsidR="00A713CC" w:rsidRPr="00A10012">
        <w:rPr>
          <w:rFonts w:hAnsi="宋体" w:hint="eastAsia"/>
          <w:sz w:val="24"/>
          <w:u w:val="single"/>
        </w:rPr>
        <w:t xml:space="preserve">        </w:t>
      </w:r>
      <w:r w:rsidR="00A713CC" w:rsidRPr="00A10012">
        <w:rPr>
          <w:rFonts w:hAnsi="宋体" w:hint="eastAsia"/>
          <w:sz w:val="24"/>
        </w:rPr>
        <w:t>月</w:t>
      </w:r>
      <w:r w:rsidR="00A713CC" w:rsidRPr="00A10012">
        <w:rPr>
          <w:rFonts w:hAnsi="宋体" w:hint="eastAsia"/>
          <w:sz w:val="24"/>
          <w:u w:val="single"/>
        </w:rPr>
        <w:t xml:space="preserve">        </w:t>
      </w:r>
      <w:r w:rsidR="00A713CC" w:rsidRPr="00A10012">
        <w:rPr>
          <w:rFonts w:hAnsi="宋体" w:hint="eastAsia"/>
          <w:sz w:val="24"/>
        </w:rPr>
        <w:t>日</w:t>
      </w:r>
    </w:p>
    <w:p w:rsidR="000B7C8B" w:rsidRPr="00A10012" w:rsidRDefault="000B7C8B" w:rsidP="009E2593">
      <w:pPr>
        <w:spacing w:line="360" w:lineRule="auto"/>
        <w:jc w:val="left"/>
        <w:rPr>
          <w:rFonts w:hAnsi="宋体" w:cs="楷体"/>
          <w:sz w:val="28"/>
          <w:szCs w:val="28"/>
        </w:rPr>
      </w:pPr>
    </w:p>
    <w:p w:rsidR="006215D6" w:rsidRPr="00A10012" w:rsidRDefault="006215D6" w:rsidP="006215D6">
      <w:pPr>
        <w:spacing w:line="360" w:lineRule="auto"/>
        <w:rPr>
          <w:rFonts w:hAnsi="宋体"/>
          <w:sz w:val="24"/>
          <w:szCs w:val="24"/>
        </w:rPr>
      </w:pPr>
    </w:p>
    <w:p w:rsidR="006215D6" w:rsidRPr="00A10012" w:rsidRDefault="006215D6" w:rsidP="006215D6">
      <w:pPr>
        <w:jc w:val="center"/>
        <w:rPr>
          <w:rFonts w:hAnsi="宋体"/>
          <w:sz w:val="28"/>
          <w:szCs w:val="28"/>
        </w:rPr>
      </w:pPr>
      <w:r w:rsidRPr="00A10012">
        <w:rPr>
          <w:rFonts w:hAnsi="宋体" w:hint="eastAsia"/>
          <w:sz w:val="28"/>
          <w:szCs w:val="28"/>
        </w:rPr>
        <w:t>四、 授权委托书</w:t>
      </w:r>
    </w:p>
    <w:p w:rsidR="006215D6" w:rsidRPr="00A10012" w:rsidRDefault="006215D6" w:rsidP="006215D6">
      <w:pPr>
        <w:spacing w:line="480" w:lineRule="auto"/>
        <w:jc w:val="left"/>
        <w:rPr>
          <w:rFonts w:hAnsi="宋体"/>
          <w:b/>
          <w:sz w:val="24"/>
          <w:szCs w:val="24"/>
        </w:rPr>
      </w:pPr>
    </w:p>
    <w:p w:rsidR="006215D6" w:rsidRPr="00A10012" w:rsidRDefault="006215D6" w:rsidP="006215D6">
      <w:pPr>
        <w:spacing w:line="480" w:lineRule="auto"/>
        <w:ind w:firstLine="564"/>
        <w:rPr>
          <w:rFonts w:hAnsi="宋体"/>
          <w:sz w:val="24"/>
          <w:szCs w:val="24"/>
        </w:rPr>
      </w:pPr>
      <w:r w:rsidRPr="00A10012">
        <w:rPr>
          <w:rFonts w:hAnsi="宋体" w:hint="eastAsia"/>
          <w:sz w:val="24"/>
          <w:szCs w:val="24"/>
        </w:rPr>
        <w:t>本授权委托书声明：我是</w:t>
      </w:r>
      <w:r w:rsidRPr="00A10012">
        <w:rPr>
          <w:rFonts w:hAnsi="宋体" w:hint="eastAsia"/>
          <w:sz w:val="24"/>
          <w:u w:val="single"/>
        </w:rPr>
        <w:t xml:space="preserve">                          </w:t>
      </w:r>
      <w:r w:rsidRPr="00A10012">
        <w:rPr>
          <w:rFonts w:hAnsi="宋体" w:hint="eastAsia"/>
          <w:sz w:val="24"/>
          <w:szCs w:val="24"/>
        </w:rPr>
        <w:t>（投标人名称）的法定代表人，现授权委托我单位</w:t>
      </w:r>
      <w:r w:rsidRPr="00A10012">
        <w:rPr>
          <w:rFonts w:hAnsi="宋体" w:hint="eastAsia"/>
          <w:sz w:val="24"/>
          <w:u w:val="single"/>
        </w:rPr>
        <w:t xml:space="preserve">           </w:t>
      </w:r>
      <w:r w:rsidRPr="00A10012">
        <w:rPr>
          <w:rFonts w:hAnsi="宋体" w:hint="eastAsia"/>
          <w:sz w:val="24"/>
          <w:szCs w:val="24"/>
        </w:rPr>
        <w:t>（受委托人职务）</w:t>
      </w:r>
      <w:r w:rsidRPr="00A10012">
        <w:rPr>
          <w:rFonts w:hAnsi="宋体" w:hint="eastAsia"/>
          <w:sz w:val="24"/>
          <w:u w:val="single"/>
        </w:rPr>
        <w:t xml:space="preserve">           </w:t>
      </w:r>
      <w:r w:rsidRPr="00A10012">
        <w:rPr>
          <w:rFonts w:hAnsi="宋体" w:hint="eastAsia"/>
          <w:sz w:val="24"/>
          <w:szCs w:val="24"/>
        </w:rPr>
        <w:t>（受托人姓名）为我单位代理人，以我单位的名义参加</w:t>
      </w:r>
      <w:r w:rsidRPr="00A10012">
        <w:rPr>
          <w:rFonts w:hAnsi="宋体" w:hint="eastAsia"/>
          <w:sz w:val="24"/>
          <w:u w:val="single"/>
        </w:rPr>
        <w:t xml:space="preserve">                  </w:t>
      </w:r>
      <w:r w:rsidRPr="00A10012">
        <w:rPr>
          <w:rFonts w:hAnsi="宋体" w:hint="eastAsia"/>
          <w:sz w:val="24"/>
          <w:szCs w:val="24"/>
        </w:rPr>
        <w:t>（招标单位名称）的</w:t>
      </w:r>
      <w:r w:rsidRPr="00A10012">
        <w:rPr>
          <w:rFonts w:hAnsi="宋体" w:hint="eastAsia"/>
          <w:sz w:val="24"/>
          <w:u w:val="single"/>
        </w:rPr>
        <w:t xml:space="preserve">        </w:t>
      </w:r>
      <w:r w:rsidRPr="00A10012">
        <w:rPr>
          <w:rFonts w:hAnsi="宋体" w:hint="eastAsia"/>
          <w:sz w:val="24"/>
          <w:szCs w:val="24"/>
        </w:rPr>
        <w:t>工程的投标活动。代理人在评议及合同谈判过程中所签署的一切文件和处理与之有关的一切事务，我均予以承认。</w:t>
      </w:r>
    </w:p>
    <w:p w:rsidR="006215D6" w:rsidRPr="00A10012" w:rsidRDefault="006215D6" w:rsidP="008936B3">
      <w:pPr>
        <w:spacing w:line="480" w:lineRule="auto"/>
        <w:ind w:firstLineChars="200" w:firstLine="480"/>
        <w:rPr>
          <w:rFonts w:hAnsi="宋体"/>
          <w:sz w:val="24"/>
          <w:szCs w:val="24"/>
        </w:rPr>
      </w:pPr>
      <w:r w:rsidRPr="00A10012">
        <w:rPr>
          <w:rFonts w:hAnsi="宋体" w:hint="eastAsia"/>
          <w:sz w:val="24"/>
          <w:szCs w:val="24"/>
        </w:rPr>
        <w:t>代理人无权委托。</w:t>
      </w:r>
    </w:p>
    <w:p w:rsidR="006215D6" w:rsidRPr="00A10012" w:rsidRDefault="006215D6" w:rsidP="008936B3">
      <w:pPr>
        <w:spacing w:line="480" w:lineRule="auto"/>
        <w:ind w:firstLineChars="200" w:firstLine="480"/>
        <w:rPr>
          <w:rFonts w:hAnsi="宋体"/>
          <w:sz w:val="24"/>
          <w:szCs w:val="24"/>
          <w:u w:val="single"/>
        </w:rPr>
      </w:pPr>
      <w:r w:rsidRPr="00A10012">
        <w:rPr>
          <w:rFonts w:hAnsi="宋体" w:hint="eastAsia"/>
          <w:sz w:val="24"/>
          <w:szCs w:val="24"/>
        </w:rPr>
        <w:t>本委托书有效期：</w:t>
      </w:r>
      <w:r w:rsidRPr="00A10012">
        <w:rPr>
          <w:rFonts w:hAnsi="宋体" w:hint="eastAsia"/>
          <w:sz w:val="24"/>
          <w:u w:val="single"/>
        </w:rPr>
        <w:t xml:space="preserve">     </w:t>
      </w:r>
      <w:r w:rsidRPr="00A10012">
        <w:rPr>
          <w:rFonts w:hAnsi="宋体" w:hint="eastAsia"/>
          <w:sz w:val="24"/>
          <w:szCs w:val="24"/>
        </w:rPr>
        <w:t>年</w:t>
      </w:r>
      <w:r w:rsidRPr="00A10012">
        <w:rPr>
          <w:rFonts w:hAnsi="宋体" w:hint="eastAsia"/>
          <w:sz w:val="24"/>
          <w:u w:val="single"/>
        </w:rPr>
        <w:t xml:space="preserve">    </w:t>
      </w:r>
      <w:r w:rsidRPr="00A10012">
        <w:rPr>
          <w:rFonts w:hAnsi="宋体" w:hint="eastAsia"/>
          <w:sz w:val="24"/>
          <w:szCs w:val="24"/>
        </w:rPr>
        <w:t>月</w:t>
      </w:r>
      <w:r w:rsidRPr="00A10012">
        <w:rPr>
          <w:rFonts w:hAnsi="宋体" w:hint="eastAsia"/>
          <w:sz w:val="24"/>
          <w:u w:val="single"/>
        </w:rPr>
        <w:t xml:space="preserve">    </w:t>
      </w:r>
      <w:r w:rsidRPr="00A10012">
        <w:rPr>
          <w:rFonts w:hAnsi="宋体" w:hint="eastAsia"/>
          <w:sz w:val="24"/>
          <w:szCs w:val="24"/>
        </w:rPr>
        <w:t>日至</w:t>
      </w:r>
      <w:r w:rsidRPr="00A10012">
        <w:rPr>
          <w:rFonts w:hAnsi="宋体" w:hint="eastAsia"/>
          <w:sz w:val="24"/>
          <w:u w:val="single"/>
        </w:rPr>
        <w:t xml:space="preserve">      </w:t>
      </w:r>
      <w:r w:rsidRPr="00A10012">
        <w:rPr>
          <w:rFonts w:hAnsi="宋体" w:hint="eastAsia"/>
          <w:sz w:val="24"/>
          <w:szCs w:val="24"/>
        </w:rPr>
        <w:t>年</w:t>
      </w:r>
      <w:r w:rsidRPr="00A10012">
        <w:rPr>
          <w:rFonts w:hAnsi="宋体" w:hint="eastAsia"/>
          <w:sz w:val="24"/>
          <w:u w:val="single"/>
        </w:rPr>
        <w:t xml:space="preserve">    </w:t>
      </w:r>
      <w:r w:rsidRPr="00A10012">
        <w:rPr>
          <w:rFonts w:hAnsi="宋体" w:hint="eastAsia"/>
          <w:sz w:val="24"/>
          <w:szCs w:val="24"/>
        </w:rPr>
        <w:t>月</w:t>
      </w:r>
      <w:r w:rsidRPr="00A10012">
        <w:rPr>
          <w:rFonts w:hAnsi="宋体" w:hint="eastAsia"/>
          <w:sz w:val="24"/>
          <w:u w:val="single"/>
        </w:rPr>
        <w:t xml:space="preserve">    </w:t>
      </w:r>
      <w:r w:rsidRPr="00A10012">
        <w:rPr>
          <w:rFonts w:hAnsi="宋体" w:hint="eastAsia"/>
          <w:sz w:val="24"/>
          <w:szCs w:val="24"/>
        </w:rPr>
        <w:t>日</w:t>
      </w:r>
    </w:p>
    <w:p w:rsidR="006215D6" w:rsidRPr="00A10012" w:rsidRDefault="006215D6" w:rsidP="008936B3">
      <w:pPr>
        <w:spacing w:line="480" w:lineRule="auto"/>
        <w:ind w:firstLineChars="200" w:firstLine="480"/>
        <w:rPr>
          <w:rFonts w:hAnsi="宋体"/>
          <w:sz w:val="24"/>
          <w:szCs w:val="24"/>
        </w:rPr>
      </w:pPr>
      <w:r w:rsidRPr="00A10012">
        <w:rPr>
          <w:rFonts w:hAnsi="宋体" w:hint="eastAsia"/>
          <w:sz w:val="24"/>
          <w:szCs w:val="24"/>
        </w:rPr>
        <w:t>代理人：</w:t>
      </w:r>
      <w:r w:rsidRPr="00A10012">
        <w:rPr>
          <w:rFonts w:hAnsi="宋体" w:hint="eastAsia"/>
          <w:sz w:val="24"/>
          <w:u w:val="single"/>
        </w:rPr>
        <w:t xml:space="preserve">           </w:t>
      </w:r>
      <w:r w:rsidRPr="00A10012">
        <w:rPr>
          <w:rFonts w:hAnsi="宋体" w:hint="eastAsia"/>
          <w:sz w:val="24"/>
          <w:szCs w:val="24"/>
        </w:rPr>
        <w:t>性别：</w:t>
      </w:r>
      <w:r w:rsidRPr="00A10012">
        <w:rPr>
          <w:rFonts w:hAnsi="宋体" w:hint="eastAsia"/>
          <w:sz w:val="24"/>
          <w:u w:val="single"/>
        </w:rPr>
        <w:t xml:space="preserve">        </w:t>
      </w:r>
      <w:r w:rsidRPr="00A10012">
        <w:rPr>
          <w:rFonts w:hAnsi="宋体" w:hint="eastAsia"/>
          <w:sz w:val="24"/>
          <w:szCs w:val="24"/>
        </w:rPr>
        <w:t>年龄：</w:t>
      </w:r>
      <w:r w:rsidRPr="00A10012">
        <w:rPr>
          <w:rFonts w:hAnsi="宋体" w:hint="eastAsia"/>
          <w:sz w:val="24"/>
          <w:u w:val="single"/>
        </w:rPr>
        <w:t xml:space="preserve">        </w:t>
      </w:r>
    </w:p>
    <w:p w:rsidR="006215D6" w:rsidRPr="00A10012" w:rsidRDefault="006215D6" w:rsidP="006215D6">
      <w:pPr>
        <w:spacing w:line="480" w:lineRule="auto"/>
        <w:rPr>
          <w:rFonts w:hAnsi="宋体"/>
          <w:sz w:val="24"/>
          <w:szCs w:val="24"/>
        </w:rPr>
      </w:pPr>
    </w:p>
    <w:p w:rsidR="006215D6" w:rsidRPr="00A10012" w:rsidRDefault="006215D6" w:rsidP="006215D6">
      <w:pPr>
        <w:spacing w:line="480" w:lineRule="auto"/>
        <w:rPr>
          <w:rFonts w:hAnsi="宋体"/>
          <w:sz w:val="24"/>
          <w:szCs w:val="24"/>
        </w:rPr>
      </w:pPr>
    </w:p>
    <w:p w:rsidR="006215D6" w:rsidRPr="00A10012" w:rsidRDefault="006215D6" w:rsidP="006215D6">
      <w:pPr>
        <w:spacing w:line="480" w:lineRule="auto"/>
        <w:rPr>
          <w:rFonts w:hAnsi="宋体"/>
          <w:sz w:val="24"/>
          <w:szCs w:val="24"/>
        </w:rPr>
      </w:pPr>
    </w:p>
    <w:p w:rsidR="006215D6" w:rsidRPr="00A10012" w:rsidRDefault="006215D6" w:rsidP="006215D6">
      <w:pPr>
        <w:spacing w:line="480" w:lineRule="auto"/>
        <w:rPr>
          <w:rFonts w:hAnsi="宋体"/>
          <w:sz w:val="24"/>
          <w:szCs w:val="24"/>
        </w:rPr>
      </w:pPr>
      <w:r w:rsidRPr="00A10012">
        <w:rPr>
          <w:rFonts w:hAnsi="宋体" w:hint="eastAsia"/>
          <w:sz w:val="24"/>
          <w:szCs w:val="24"/>
        </w:rPr>
        <w:t xml:space="preserve">  投标人：（盖章）             法定代表人：（签字/盖章）</w:t>
      </w:r>
    </w:p>
    <w:p w:rsidR="006215D6" w:rsidRPr="00A10012" w:rsidRDefault="006215D6" w:rsidP="006215D6">
      <w:pPr>
        <w:spacing w:line="480" w:lineRule="auto"/>
        <w:ind w:right="960"/>
        <w:jc w:val="left"/>
        <w:rPr>
          <w:rFonts w:hAnsi="宋体"/>
          <w:sz w:val="24"/>
          <w:szCs w:val="24"/>
          <w:u w:val="single"/>
        </w:rPr>
      </w:pPr>
    </w:p>
    <w:p w:rsidR="006215D6" w:rsidRPr="00A10012" w:rsidRDefault="006215D6" w:rsidP="006215D6">
      <w:pPr>
        <w:spacing w:line="480" w:lineRule="auto"/>
        <w:ind w:right="960"/>
        <w:jc w:val="left"/>
        <w:rPr>
          <w:rFonts w:hAnsi="宋体"/>
          <w:sz w:val="24"/>
          <w:szCs w:val="24"/>
          <w:u w:val="single"/>
        </w:rPr>
      </w:pPr>
    </w:p>
    <w:p w:rsidR="006215D6" w:rsidRPr="00A10012" w:rsidRDefault="006215D6" w:rsidP="006215D6">
      <w:pPr>
        <w:spacing w:line="480" w:lineRule="auto"/>
        <w:ind w:right="960" w:firstLineChars="1250" w:firstLine="3000"/>
        <w:rPr>
          <w:rFonts w:hAnsi="宋体"/>
          <w:sz w:val="24"/>
          <w:szCs w:val="24"/>
          <w:u w:val="single"/>
        </w:rPr>
      </w:pPr>
      <w:r w:rsidRPr="00A10012">
        <w:rPr>
          <w:rFonts w:hAnsi="宋体" w:hint="eastAsia"/>
          <w:sz w:val="24"/>
        </w:rPr>
        <w:t>日  期：</w:t>
      </w:r>
      <w:r w:rsidRPr="00A10012">
        <w:rPr>
          <w:rFonts w:hAnsi="宋体" w:hint="eastAsia"/>
          <w:sz w:val="24"/>
          <w:u w:val="single"/>
        </w:rPr>
        <w:t xml:space="preserve">          </w:t>
      </w:r>
      <w:r w:rsidRPr="00A10012">
        <w:rPr>
          <w:rFonts w:hAnsi="宋体" w:hint="eastAsia"/>
          <w:sz w:val="24"/>
        </w:rPr>
        <w:t>年</w:t>
      </w:r>
      <w:r w:rsidRPr="00A10012">
        <w:rPr>
          <w:rFonts w:hAnsi="宋体" w:hint="eastAsia"/>
          <w:sz w:val="24"/>
          <w:u w:val="single"/>
        </w:rPr>
        <w:t xml:space="preserve">        </w:t>
      </w:r>
      <w:r w:rsidRPr="00A10012">
        <w:rPr>
          <w:rFonts w:hAnsi="宋体" w:hint="eastAsia"/>
          <w:sz w:val="24"/>
        </w:rPr>
        <w:t>月</w:t>
      </w:r>
      <w:r w:rsidRPr="00A10012">
        <w:rPr>
          <w:rFonts w:hAnsi="宋体" w:hint="eastAsia"/>
          <w:sz w:val="24"/>
          <w:u w:val="single"/>
        </w:rPr>
        <w:t xml:space="preserve">        </w:t>
      </w:r>
      <w:r w:rsidRPr="00A10012">
        <w:rPr>
          <w:rFonts w:hAnsi="宋体" w:hint="eastAsia"/>
          <w:sz w:val="24"/>
        </w:rPr>
        <w:t>日</w:t>
      </w:r>
    </w:p>
    <w:p w:rsidR="006215D6" w:rsidRPr="00A10012" w:rsidRDefault="006215D6" w:rsidP="006215D6">
      <w:pPr>
        <w:jc w:val="left"/>
        <w:rPr>
          <w:rFonts w:hAnsi="宋体"/>
          <w:sz w:val="24"/>
          <w:szCs w:val="24"/>
        </w:rPr>
      </w:pPr>
    </w:p>
    <w:p w:rsidR="006215D6" w:rsidRPr="00A10012" w:rsidRDefault="006215D6" w:rsidP="006215D6">
      <w:pPr>
        <w:jc w:val="left"/>
        <w:rPr>
          <w:rFonts w:hAnsi="宋体"/>
          <w:sz w:val="24"/>
          <w:szCs w:val="24"/>
        </w:rPr>
      </w:pPr>
    </w:p>
    <w:p w:rsidR="006215D6" w:rsidRPr="00A10012" w:rsidRDefault="006215D6" w:rsidP="006215D6">
      <w:pPr>
        <w:jc w:val="left"/>
        <w:rPr>
          <w:rFonts w:hAnsi="宋体"/>
          <w:sz w:val="24"/>
          <w:szCs w:val="24"/>
        </w:rPr>
      </w:pPr>
    </w:p>
    <w:p w:rsidR="006215D6" w:rsidRPr="00A10012" w:rsidRDefault="006215D6" w:rsidP="006215D6">
      <w:pPr>
        <w:jc w:val="left"/>
        <w:rPr>
          <w:rFonts w:hAnsi="宋体"/>
          <w:sz w:val="28"/>
          <w:szCs w:val="28"/>
        </w:rPr>
      </w:pPr>
    </w:p>
    <w:p w:rsidR="006215D6" w:rsidRPr="00A10012" w:rsidRDefault="006215D6" w:rsidP="006215D6">
      <w:pPr>
        <w:jc w:val="left"/>
        <w:rPr>
          <w:rFonts w:hAnsi="宋体"/>
          <w:sz w:val="28"/>
          <w:szCs w:val="28"/>
        </w:rPr>
      </w:pPr>
    </w:p>
    <w:p w:rsidR="006215D6" w:rsidRPr="00A10012" w:rsidRDefault="006215D6" w:rsidP="006215D6">
      <w:pPr>
        <w:jc w:val="left"/>
        <w:rPr>
          <w:rFonts w:hAnsi="宋体"/>
          <w:sz w:val="28"/>
          <w:szCs w:val="28"/>
        </w:rPr>
      </w:pPr>
    </w:p>
    <w:p w:rsidR="006215D6" w:rsidRPr="00A10012" w:rsidRDefault="006215D6" w:rsidP="006215D6">
      <w:pPr>
        <w:jc w:val="left"/>
        <w:rPr>
          <w:rFonts w:hAnsi="宋体"/>
          <w:sz w:val="28"/>
          <w:szCs w:val="28"/>
        </w:rPr>
      </w:pPr>
    </w:p>
    <w:p w:rsidR="006215D6" w:rsidRPr="00A10012" w:rsidRDefault="006215D6" w:rsidP="006215D6">
      <w:pPr>
        <w:spacing w:line="360" w:lineRule="auto"/>
        <w:rPr>
          <w:rFonts w:hAnsi="宋体" w:cs="楷体"/>
          <w:sz w:val="24"/>
          <w:szCs w:val="24"/>
        </w:rPr>
      </w:pPr>
    </w:p>
    <w:p w:rsidR="006215D6" w:rsidRPr="00A10012" w:rsidRDefault="006215D6" w:rsidP="006215D6">
      <w:pPr>
        <w:spacing w:line="360" w:lineRule="auto"/>
        <w:rPr>
          <w:rFonts w:hAnsi="宋体" w:cs="楷体"/>
          <w:sz w:val="24"/>
          <w:szCs w:val="24"/>
        </w:rPr>
      </w:pPr>
    </w:p>
    <w:p w:rsidR="006215D6" w:rsidRPr="00A10012" w:rsidRDefault="006215D6" w:rsidP="006215D6">
      <w:pPr>
        <w:spacing w:line="360" w:lineRule="auto"/>
        <w:jc w:val="left"/>
        <w:rPr>
          <w:rFonts w:hAnsi="宋体" w:cs="楷体"/>
          <w:sz w:val="28"/>
          <w:szCs w:val="28"/>
        </w:rPr>
      </w:pPr>
    </w:p>
    <w:p w:rsidR="006215D6" w:rsidRPr="00A10012" w:rsidRDefault="006215D6" w:rsidP="006215D6">
      <w:pPr>
        <w:spacing w:line="560" w:lineRule="exact"/>
        <w:jc w:val="left"/>
        <w:rPr>
          <w:rFonts w:hAnsi="宋体"/>
          <w:sz w:val="24"/>
        </w:rPr>
      </w:pPr>
    </w:p>
    <w:p w:rsidR="006215D6" w:rsidRPr="00A10012" w:rsidRDefault="006215D6" w:rsidP="006215D6">
      <w:pPr>
        <w:ind w:firstLineChars="1000" w:firstLine="2800"/>
        <w:rPr>
          <w:rFonts w:hAnsi="宋体"/>
          <w:sz w:val="28"/>
          <w:szCs w:val="28"/>
        </w:rPr>
      </w:pPr>
      <w:r w:rsidRPr="00A10012">
        <w:rPr>
          <w:rFonts w:hAnsi="宋体" w:hint="eastAsia"/>
          <w:sz w:val="28"/>
          <w:szCs w:val="28"/>
        </w:rPr>
        <w:t>五、法定代表人身份证明书</w:t>
      </w:r>
    </w:p>
    <w:p w:rsidR="006215D6" w:rsidRPr="00A10012" w:rsidRDefault="006215D6" w:rsidP="006215D6">
      <w:pPr>
        <w:jc w:val="left"/>
        <w:rPr>
          <w:rFonts w:hAnsi="宋体"/>
          <w:sz w:val="36"/>
        </w:rPr>
      </w:pPr>
    </w:p>
    <w:p w:rsidR="006215D6" w:rsidRPr="00A10012" w:rsidRDefault="006215D6" w:rsidP="006215D6">
      <w:pPr>
        <w:rPr>
          <w:rFonts w:hAnsi="宋体"/>
          <w:b/>
          <w:sz w:val="36"/>
        </w:rPr>
      </w:pPr>
    </w:p>
    <w:p w:rsidR="006215D6" w:rsidRPr="00A10012" w:rsidRDefault="006215D6" w:rsidP="006215D6">
      <w:pPr>
        <w:rPr>
          <w:rFonts w:hAnsi="宋体"/>
          <w:b/>
        </w:rPr>
      </w:pPr>
    </w:p>
    <w:p w:rsidR="006215D6" w:rsidRPr="00A10012" w:rsidRDefault="006215D6" w:rsidP="003D3837">
      <w:pPr>
        <w:spacing w:line="360" w:lineRule="auto"/>
        <w:ind w:firstLineChars="300" w:firstLine="720"/>
        <w:rPr>
          <w:rFonts w:hAnsi="宋体"/>
          <w:sz w:val="24"/>
        </w:rPr>
      </w:pPr>
      <w:r w:rsidRPr="00A10012">
        <w:rPr>
          <w:rFonts w:hAnsi="宋体" w:hint="eastAsia"/>
          <w:sz w:val="24"/>
        </w:rPr>
        <w:t>单位名称：</w:t>
      </w:r>
      <w:r w:rsidRPr="00A10012">
        <w:rPr>
          <w:rFonts w:hAnsi="宋体" w:hint="eastAsia"/>
          <w:sz w:val="24"/>
          <w:u w:val="single"/>
        </w:rPr>
        <w:tab/>
      </w:r>
      <w:r w:rsidRPr="00A10012">
        <w:rPr>
          <w:rFonts w:hAnsi="宋体" w:hint="eastAsia"/>
          <w:sz w:val="24"/>
          <w:u w:val="single"/>
        </w:rPr>
        <w:tab/>
      </w:r>
      <w:r w:rsidRPr="00A10012">
        <w:rPr>
          <w:rFonts w:hAnsi="宋体" w:hint="eastAsia"/>
          <w:sz w:val="24"/>
          <w:u w:val="single"/>
        </w:rPr>
        <w:tab/>
      </w:r>
      <w:r w:rsidRPr="00A10012">
        <w:rPr>
          <w:rFonts w:hAnsi="宋体" w:hint="eastAsia"/>
          <w:sz w:val="24"/>
          <w:u w:val="single"/>
        </w:rPr>
        <w:tab/>
      </w:r>
      <w:r w:rsidRPr="00A10012">
        <w:rPr>
          <w:rFonts w:hAnsi="宋体" w:hint="eastAsia"/>
          <w:sz w:val="24"/>
          <w:u w:val="single"/>
        </w:rPr>
        <w:tab/>
        <w:t xml:space="preserve">               </w:t>
      </w:r>
    </w:p>
    <w:p w:rsidR="006215D6" w:rsidRPr="00A10012" w:rsidRDefault="006215D6" w:rsidP="006215D6">
      <w:pPr>
        <w:spacing w:line="360" w:lineRule="auto"/>
        <w:jc w:val="left"/>
        <w:rPr>
          <w:rFonts w:hAnsi="宋体"/>
          <w:sz w:val="24"/>
        </w:rPr>
      </w:pPr>
    </w:p>
    <w:p w:rsidR="006215D6" w:rsidRPr="00A10012" w:rsidRDefault="006215D6" w:rsidP="006215D6">
      <w:pPr>
        <w:spacing w:line="360" w:lineRule="auto"/>
        <w:ind w:firstLineChars="300" w:firstLine="720"/>
        <w:rPr>
          <w:rFonts w:hAnsi="宋体"/>
          <w:sz w:val="24"/>
          <w:u w:val="single"/>
        </w:rPr>
      </w:pPr>
      <w:r w:rsidRPr="00A10012">
        <w:rPr>
          <w:rFonts w:hAnsi="宋体" w:hint="eastAsia"/>
          <w:sz w:val="24"/>
        </w:rPr>
        <w:t>单位性质：</w:t>
      </w:r>
      <w:r w:rsidRPr="00A10012">
        <w:rPr>
          <w:rFonts w:hAnsi="宋体" w:hint="eastAsia"/>
          <w:sz w:val="24"/>
          <w:u w:val="single"/>
        </w:rPr>
        <w:tab/>
      </w:r>
      <w:r w:rsidRPr="00A10012">
        <w:rPr>
          <w:rFonts w:hAnsi="宋体" w:hint="eastAsia"/>
          <w:sz w:val="24"/>
          <w:u w:val="single"/>
        </w:rPr>
        <w:tab/>
        <w:t xml:space="preserve">                          </w:t>
      </w:r>
    </w:p>
    <w:p w:rsidR="006215D6" w:rsidRPr="00A10012" w:rsidRDefault="006215D6" w:rsidP="006215D6">
      <w:pPr>
        <w:spacing w:line="360" w:lineRule="auto"/>
        <w:rPr>
          <w:rFonts w:hAnsi="宋体"/>
          <w:sz w:val="24"/>
        </w:rPr>
      </w:pPr>
    </w:p>
    <w:p w:rsidR="006215D6" w:rsidRPr="00A10012" w:rsidRDefault="006215D6" w:rsidP="006215D6">
      <w:pPr>
        <w:spacing w:line="360" w:lineRule="auto"/>
        <w:ind w:firstLineChars="300" w:firstLine="720"/>
        <w:rPr>
          <w:rFonts w:hAnsi="宋体"/>
          <w:sz w:val="24"/>
          <w:u w:val="single"/>
        </w:rPr>
      </w:pPr>
      <w:r w:rsidRPr="00A10012">
        <w:rPr>
          <w:rFonts w:hAnsi="宋体" w:hint="eastAsia"/>
          <w:sz w:val="24"/>
        </w:rPr>
        <w:t>地    址：</w:t>
      </w:r>
      <w:r w:rsidRPr="00A10012">
        <w:rPr>
          <w:rFonts w:hAnsi="宋体" w:hint="eastAsia"/>
          <w:sz w:val="24"/>
          <w:u w:val="single"/>
        </w:rPr>
        <w:tab/>
      </w:r>
      <w:r w:rsidRPr="00A10012">
        <w:rPr>
          <w:rFonts w:hAnsi="宋体" w:hint="eastAsia"/>
          <w:sz w:val="24"/>
          <w:u w:val="single"/>
        </w:rPr>
        <w:tab/>
      </w:r>
      <w:r w:rsidRPr="00A10012">
        <w:rPr>
          <w:rFonts w:hAnsi="宋体" w:hint="eastAsia"/>
          <w:sz w:val="24"/>
          <w:u w:val="single"/>
        </w:rPr>
        <w:tab/>
      </w:r>
      <w:r w:rsidRPr="00A10012">
        <w:rPr>
          <w:rFonts w:hAnsi="宋体" w:hint="eastAsia"/>
          <w:sz w:val="24"/>
          <w:u w:val="single"/>
        </w:rPr>
        <w:tab/>
        <w:t xml:space="preserve">                   </w:t>
      </w:r>
    </w:p>
    <w:p w:rsidR="006215D6" w:rsidRPr="00A10012" w:rsidRDefault="006215D6" w:rsidP="006215D6">
      <w:pPr>
        <w:spacing w:line="360" w:lineRule="auto"/>
        <w:rPr>
          <w:rFonts w:hAnsi="宋体"/>
          <w:sz w:val="24"/>
        </w:rPr>
      </w:pPr>
    </w:p>
    <w:p w:rsidR="006215D6" w:rsidRPr="00A10012" w:rsidRDefault="006215D6" w:rsidP="006215D6">
      <w:pPr>
        <w:spacing w:line="360" w:lineRule="auto"/>
        <w:ind w:firstLineChars="300" w:firstLine="720"/>
        <w:rPr>
          <w:rFonts w:hAnsi="宋体"/>
          <w:sz w:val="24"/>
        </w:rPr>
      </w:pPr>
      <w:r w:rsidRPr="00A10012">
        <w:rPr>
          <w:rFonts w:hAnsi="宋体" w:hint="eastAsia"/>
          <w:sz w:val="24"/>
        </w:rPr>
        <w:t>成立时间：</w:t>
      </w:r>
      <w:r w:rsidRPr="00A10012">
        <w:rPr>
          <w:rFonts w:hAnsi="宋体" w:hint="eastAsia"/>
          <w:sz w:val="24"/>
          <w:u w:val="single"/>
        </w:rPr>
        <w:t xml:space="preserve">         </w:t>
      </w:r>
      <w:r w:rsidRPr="00A10012">
        <w:rPr>
          <w:rFonts w:hAnsi="宋体" w:hint="eastAsia"/>
          <w:sz w:val="24"/>
        </w:rPr>
        <w:t>年</w:t>
      </w:r>
      <w:r w:rsidRPr="00A10012">
        <w:rPr>
          <w:rFonts w:hAnsi="宋体" w:hint="eastAsia"/>
          <w:sz w:val="24"/>
          <w:u w:val="single"/>
        </w:rPr>
        <w:t xml:space="preserve">        </w:t>
      </w:r>
      <w:r w:rsidRPr="00A10012">
        <w:rPr>
          <w:rFonts w:hAnsi="宋体" w:hint="eastAsia"/>
          <w:sz w:val="24"/>
        </w:rPr>
        <w:t>月</w:t>
      </w:r>
      <w:r w:rsidRPr="00A10012">
        <w:rPr>
          <w:rFonts w:hAnsi="宋体" w:hint="eastAsia"/>
          <w:sz w:val="24"/>
          <w:u w:val="single"/>
        </w:rPr>
        <w:t xml:space="preserve">        </w:t>
      </w:r>
      <w:r w:rsidRPr="00A10012">
        <w:rPr>
          <w:rFonts w:hAnsi="宋体" w:hint="eastAsia"/>
          <w:sz w:val="24"/>
        </w:rPr>
        <w:t>日</w:t>
      </w:r>
    </w:p>
    <w:p w:rsidR="006215D6" w:rsidRPr="00A10012" w:rsidRDefault="006215D6" w:rsidP="006215D6">
      <w:pPr>
        <w:spacing w:line="360" w:lineRule="auto"/>
        <w:rPr>
          <w:rFonts w:hAnsi="宋体"/>
          <w:sz w:val="24"/>
        </w:rPr>
      </w:pPr>
    </w:p>
    <w:p w:rsidR="006215D6" w:rsidRPr="00A10012" w:rsidRDefault="006215D6" w:rsidP="006215D6">
      <w:pPr>
        <w:spacing w:line="360" w:lineRule="auto"/>
        <w:ind w:firstLineChars="300" w:firstLine="720"/>
        <w:rPr>
          <w:rFonts w:hAnsi="宋体"/>
          <w:sz w:val="24"/>
          <w:u w:val="single"/>
        </w:rPr>
      </w:pPr>
      <w:r w:rsidRPr="00A10012">
        <w:rPr>
          <w:rFonts w:hAnsi="宋体" w:hint="eastAsia"/>
          <w:sz w:val="24"/>
        </w:rPr>
        <w:t>经营期限：</w:t>
      </w:r>
      <w:r w:rsidRPr="00A10012">
        <w:rPr>
          <w:rFonts w:hAnsi="宋体" w:hint="eastAsia"/>
          <w:sz w:val="24"/>
          <w:u w:val="single"/>
        </w:rPr>
        <w:tab/>
        <w:t xml:space="preserve">                             </w:t>
      </w:r>
    </w:p>
    <w:p w:rsidR="006215D6" w:rsidRPr="00A10012" w:rsidRDefault="006215D6" w:rsidP="006215D6">
      <w:pPr>
        <w:spacing w:line="360" w:lineRule="auto"/>
        <w:rPr>
          <w:rFonts w:hAnsi="宋体"/>
          <w:sz w:val="24"/>
        </w:rPr>
      </w:pPr>
    </w:p>
    <w:p w:rsidR="006215D6" w:rsidRPr="00A10012" w:rsidRDefault="006215D6" w:rsidP="003D3837">
      <w:pPr>
        <w:spacing w:line="360" w:lineRule="auto"/>
        <w:ind w:firstLineChars="300" w:firstLine="720"/>
        <w:rPr>
          <w:rFonts w:hAnsi="宋体"/>
          <w:sz w:val="24"/>
          <w:u w:val="single"/>
        </w:rPr>
      </w:pPr>
      <w:r w:rsidRPr="00A10012">
        <w:rPr>
          <w:rFonts w:hAnsi="宋体" w:hint="eastAsia"/>
          <w:sz w:val="24"/>
        </w:rPr>
        <w:t xml:space="preserve">姓    名： </w:t>
      </w:r>
      <w:r w:rsidRPr="00A10012">
        <w:rPr>
          <w:rFonts w:hAnsi="宋体" w:hint="eastAsia"/>
          <w:sz w:val="24"/>
          <w:u w:val="single"/>
        </w:rPr>
        <w:t xml:space="preserve">         </w:t>
      </w:r>
      <w:r w:rsidRPr="00A10012">
        <w:rPr>
          <w:rFonts w:hAnsi="宋体" w:hint="eastAsia"/>
          <w:sz w:val="24"/>
        </w:rPr>
        <w:t>性别：</w:t>
      </w:r>
      <w:r w:rsidRPr="00A10012">
        <w:rPr>
          <w:rFonts w:hAnsi="宋体" w:hint="eastAsia"/>
          <w:sz w:val="24"/>
          <w:u w:val="single"/>
        </w:rPr>
        <w:t xml:space="preserve">         </w:t>
      </w:r>
      <w:r w:rsidRPr="00A10012">
        <w:rPr>
          <w:rFonts w:hAnsi="宋体" w:hint="eastAsia"/>
          <w:sz w:val="24"/>
        </w:rPr>
        <w:t>年龄：</w:t>
      </w:r>
      <w:r w:rsidRPr="00A10012">
        <w:rPr>
          <w:rFonts w:hAnsi="宋体" w:hint="eastAsia"/>
          <w:sz w:val="24"/>
          <w:u w:val="single"/>
        </w:rPr>
        <w:t xml:space="preserve">         </w:t>
      </w:r>
      <w:r w:rsidRPr="00A10012">
        <w:rPr>
          <w:rFonts w:hAnsi="宋体" w:hint="eastAsia"/>
          <w:sz w:val="24"/>
        </w:rPr>
        <w:t xml:space="preserve"> 职务：</w:t>
      </w:r>
      <w:r w:rsidRPr="00A10012">
        <w:rPr>
          <w:rFonts w:hAnsi="宋体" w:hint="eastAsia"/>
          <w:sz w:val="24"/>
          <w:u w:val="single"/>
        </w:rPr>
        <w:tab/>
      </w:r>
      <w:r w:rsidRPr="00A10012">
        <w:rPr>
          <w:rFonts w:hAnsi="宋体" w:hint="eastAsia"/>
          <w:sz w:val="24"/>
          <w:u w:val="single"/>
        </w:rPr>
        <w:tab/>
        <w:t xml:space="preserve">   </w:t>
      </w:r>
    </w:p>
    <w:p w:rsidR="006215D6" w:rsidRPr="00A10012" w:rsidRDefault="006215D6" w:rsidP="006215D6">
      <w:pPr>
        <w:spacing w:line="360" w:lineRule="auto"/>
        <w:rPr>
          <w:rFonts w:hAnsi="宋体"/>
          <w:sz w:val="24"/>
        </w:rPr>
      </w:pPr>
    </w:p>
    <w:p w:rsidR="006215D6" w:rsidRPr="00A10012" w:rsidRDefault="006215D6" w:rsidP="006215D6">
      <w:pPr>
        <w:spacing w:line="360" w:lineRule="auto"/>
        <w:ind w:firstLineChars="300" w:firstLine="720"/>
        <w:rPr>
          <w:rFonts w:hAnsi="宋体"/>
          <w:sz w:val="24"/>
        </w:rPr>
      </w:pPr>
      <w:r w:rsidRPr="00A10012">
        <w:rPr>
          <w:rFonts w:hAnsi="宋体" w:hint="eastAsia"/>
          <w:sz w:val="24"/>
        </w:rPr>
        <w:t>系</w:t>
      </w:r>
      <w:r w:rsidRPr="00A10012">
        <w:rPr>
          <w:rFonts w:hAnsi="宋体" w:hint="eastAsia"/>
          <w:sz w:val="24"/>
          <w:u w:val="single"/>
        </w:rPr>
        <w:t xml:space="preserve">          （投标人单位名称）         </w:t>
      </w:r>
      <w:r w:rsidRPr="00A10012">
        <w:rPr>
          <w:rFonts w:hAnsi="宋体" w:hint="eastAsia"/>
          <w:sz w:val="24"/>
        </w:rPr>
        <w:t>的法定代表人。</w:t>
      </w:r>
    </w:p>
    <w:p w:rsidR="006215D6" w:rsidRPr="00A10012" w:rsidRDefault="006215D6" w:rsidP="006215D6">
      <w:pPr>
        <w:spacing w:line="360" w:lineRule="auto"/>
        <w:rPr>
          <w:rFonts w:hAnsi="宋体"/>
          <w:sz w:val="24"/>
        </w:rPr>
      </w:pPr>
    </w:p>
    <w:p w:rsidR="006215D6" w:rsidRPr="00A10012" w:rsidRDefault="006215D6" w:rsidP="006215D6">
      <w:pPr>
        <w:spacing w:line="360" w:lineRule="auto"/>
        <w:ind w:firstLineChars="2400" w:firstLine="5760"/>
        <w:rPr>
          <w:rFonts w:hAnsi="宋体"/>
          <w:sz w:val="24"/>
        </w:rPr>
      </w:pPr>
      <w:r w:rsidRPr="00A10012">
        <w:rPr>
          <w:rFonts w:hAnsi="宋体" w:hint="eastAsia"/>
          <w:sz w:val="24"/>
        </w:rPr>
        <w:t>特此证明。</w:t>
      </w:r>
    </w:p>
    <w:p w:rsidR="006215D6" w:rsidRPr="00A10012" w:rsidRDefault="006215D6" w:rsidP="006215D6">
      <w:pPr>
        <w:tabs>
          <w:tab w:val="left" w:pos="720"/>
          <w:tab w:val="left" w:pos="900"/>
        </w:tabs>
        <w:spacing w:line="360" w:lineRule="auto"/>
        <w:rPr>
          <w:rFonts w:hAnsi="宋体"/>
          <w:sz w:val="24"/>
        </w:rPr>
      </w:pPr>
    </w:p>
    <w:p w:rsidR="006215D6" w:rsidRPr="00A10012" w:rsidRDefault="006215D6" w:rsidP="006215D6">
      <w:pPr>
        <w:tabs>
          <w:tab w:val="left" w:pos="720"/>
          <w:tab w:val="left" w:pos="900"/>
        </w:tabs>
        <w:spacing w:line="360" w:lineRule="auto"/>
        <w:rPr>
          <w:rFonts w:hAnsi="宋体"/>
          <w:sz w:val="24"/>
        </w:rPr>
      </w:pPr>
    </w:p>
    <w:p w:rsidR="006215D6" w:rsidRPr="00A10012" w:rsidRDefault="006215D6" w:rsidP="006215D6">
      <w:pPr>
        <w:tabs>
          <w:tab w:val="left" w:pos="720"/>
          <w:tab w:val="left" w:pos="900"/>
        </w:tabs>
        <w:spacing w:line="360" w:lineRule="auto"/>
        <w:rPr>
          <w:rFonts w:hAnsi="宋体"/>
          <w:sz w:val="24"/>
        </w:rPr>
      </w:pPr>
    </w:p>
    <w:p w:rsidR="006215D6" w:rsidRPr="00A10012" w:rsidRDefault="006215D6" w:rsidP="006215D6">
      <w:pPr>
        <w:tabs>
          <w:tab w:val="left" w:pos="600"/>
          <w:tab w:val="left" w:pos="720"/>
        </w:tabs>
        <w:spacing w:line="360" w:lineRule="auto"/>
        <w:ind w:firstLineChars="887" w:firstLine="2129"/>
        <w:rPr>
          <w:rFonts w:hAnsi="宋体"/>
          <w:sz w:val="24"/>
          <w:u w:val="single"/>
        </w:rPr>
      </w:pPr>
      <w:r w:rsidRPr="00A10012">
        <w:rPr>
          <w:rFonts w:hAnsi="宋体" w:hint="eastAsia"/>
          <w:sz w:val="24"/>
        </w:rPr>
        <w:t>投标人：</w:t>
      </w:r>
      <w:r w:rsidRPr="00A10012">
        <w:rPr>
          <w:rFonts w:hAnsi="宋体" w:hint="eastAsia"/>
          <w:sz w:val="24"/>
          <w:u w:val="single"/>
        </w:rPr>
        <w:t xml:space="preserve">                      </w:t>
      </w:r>
      <w:r w:rsidRPr="00A10012">
        <w:rPr>
          <w:rFonts w:hAnsi="宋体" w:hint="eastAsia"/>
          <w:sz w:val="24"/>
        </w:rPr>
        <w:t>（单位公章）</w:t>
      </w:r>
    </w:p>
    <w:p w:rsidR="006215D6" w:rsidRPr="00A10012" w:rsidRDefault="006215D6" w:rsidP="006215D6">
      <w:pPr>
        <w:tabs>
          <w:tab w:val="left" w:pos="600"/>
          <w:tab w:val="left" w:pos="720"/>
        </w:tabs>
        <w:spacing w:line="360" w:lineRule="auto"/>
        <w:rPr>
          <w:rFonts w:hAnsi="宋体"/>
          <w:sz w:val="24"/>
        </w:rPr>
      </w:pPr>
    </w:p>
    <w:p w:rsidR="006215D6" w:rsidRPr="00A10012" w:rsidRDefault="006215D6" w:rsidP="006215D6">
      <w:pPr>
        <w:tabs>
          <w:tab w:val="left" w:pos="600"/>
          <w:tab w:val="left" w:pos="720"/>
        </w:tabs>
        <w:spacing w:line="360" w:lineRule="auto"/>
        <w:ind w:firstLineChars="887" w:firstLine="2129"/>
        <w:rPr>
          <w:rFonts w:hAnsi="宋体"/>
        </w:rPr>
      </w:pPr>
      <w:r w:rsidRPr="00A10012">
        <w:rPr>
          <w:rFonts w:hAnsi="宋体" w:hint="eastAsia"/>
          <w:sz w:val="24"/>
        </w:rPr>
        <w:t>日  期：</w:t>
      </w:r>
      <w:r w:rsidRPr="00A10012">
        <w:rPr>
          <w:rFonts w:hAnsi="宋体" w:hint="eastAsia"/>
          <w:sz w:val="24"/>
          <w:u w:val="single"/>
        </w:rPr>
        <w:t xml:space="preserve">          </w:t>
      </w:r>
      <w:r w:rsidRPr="00A10012">
        <w:rPr>
          <w:rFonts w:hAnsi="宋体" w:hint="eastAsia"/>
          <w:sz w:val="24"/>
        </w:rPr>
        <w:t>年</w:t>
      </w:r>
      <w:r w:rsidRPr="00A10012">
        <w:rPr>
          <w:rFonts w:hAnsi="宋体" w:hint="eastAsia"/>
          <w:sz w:val="24"/>
          <w:u w:val="single"/>
        </w:rPr>
        <w:t xml:space="preserve">        </w:t>
      </w:r>
      <w:r w:rsidRPr="00A10012">
        <w:rPr>
          <w:rFonts w:hAnsi="宋体" w:hint="eastAsia"/>
          <w:sz w:val="24"/>
        </w:rPr>
        <w:t>月</w:t>
      </w:r>
      <w:r w:rsidRPr="00A10012">
        <w:rPr>
          <w:rFonts w:hAnsi="宋体" w:hint="eastAsia"/>
          <w:sz w:val="24"/>
          <w:u w:val="single"/>
        </w:rPr>
        <w:t xml:space="preserve">        </w:t>
      </w:r>
      <w:r w:rsidRPr="00A10012">
        <w:rPr>
          <w:rFonts w:hAnsi="宋体" w:hint="eastAsia"/>
          <w:sz w:val="24"/>
        </w:rPr>
        <w:t>日</w:t>
      </w:r>
    </w:p>
    <w:p w:rsidR="006215D6" w:rsidRPr="00A10012" w:rsidRDefault="006215D6" w:rsidP="006215D6">
      <w:pPr>
        <w:rPr>
          <w:rFonts w:hAnsi="宋体"/>
          <w:sz w:val="24"/>
          <w:szCs w:val="24"/>
        </w:rPr>
      </w:pPr>
    </w:p>
    <w:p w:rsidR="006215D6" w:rsidRPr="00A10012" w:rsidRDefault="006215D6" w:rsidP="006215D6">
      <w:pPr>
        <w:rPr>
          <w:rFonts w:hAnsi="宋体"/>
          <w:sz w:val="24"/>
          <w:szCs w:val="24"/>
        </w:rPr>
      </w:pPr>
    </w:p>
    <w:p w:rsidR="006215D6" w:rsidRPr="00A10012" w:rsidRDefault="006215D6" w:rsidP="006215D6">
      <w:pPr>
        <w:rPr>
          <w:rFonts w:hAnsi="宋体"/>
          <w:sz w:val="24"/>
          <w:szCs w:val="24"/>
        </w:rPr>
      </w:pPr>
    </w:p>
    <w:p w:rsidR="000B7C8B" w:rsidRPr="00A10012" w:rsidRDefault="000B7C8B" w:rsidP="009E2593">
      <w:pPr>
        <w:spacing w:line="360" w:lineRule="auto"/>
        <w:jc w:val="left"/>
        <w:rPr>
          <w:rFonts w:hAnsi="宋体"/>
          <w:b/>
          <w:sz w:val="24"/>
          <w:szCs w:val="24"/>
        </w:rPr>
      </w:pPr>
    </w:p>
    <w:p w:rsidR="00094761" w:rsidRPr="00A10012" w:rsidRDefault="00094761" w:rsidP="009E2593">
      <w:pPr>
        <w:spacing w:line="360" w:lineRule="auto"/>
        <w:jc w:val="left"/>
        <w:rPr>
          <w:rFonts w:hAnsi="宋体"/>
          <w:b/>
          <w:sz w:val="24"/>
          <w:szCs w:val="24"/>
        </w:rPr>
      </w:pPr>
    </w:p>
    <w:p w:rsidR="00094761" w:rsidRPr="00A10012" w:rsidRDefault="00094761" w:rsidP="009E2593">
      <w:pPr>
        <w:spacing w:line="360" w:lineRule="auto"/>
        <w:jc w:val="left"/>
        <w:rPr>
          <w:rFonts w:hAnsi="宋体"/>
          <w:b/>
          <w:sz w:val="24"/>
          <w:szCs w:val="24"/>
        </w:rPr>
      </w:pPr>
    </w:p>
    <w:p w:rsidR="000B7C8B" w:rsidRPr="00A10012" w:rsidRDefault="000B7C8B" w:rsidP="008A6811">
      <w:pPr>
        <w:jc w:val="left"/>
        <w:rPr>
          <w:rFonts w:hAnsi="宋体"/>
          <w:b/>
          <w:sz w:val="24"/>
          <w:szCs w:val="24"/>
        </w:rPr>
      </w:pPr>
    </w:p>
    <w:p w:rsidR="000B7C8B" w:rsidRPr="00A10012" w:rsidRDefault="00855421">
      <w:pPr>
        <w:jc w:val="center"/>
        <w:rPr>
          <w:rFonts w:hAnsi="宋体"/>
          <w:b/>
          <w:sz w:val="44"/>
          <w:szCs w:val="44"/>
        </w:rPr>
      </w:pPr>
      <w:r w:rsidRPr="00A10012">
        <w:rPr>
          <w:rFonts w:hAnsi="宋体" w:hint="eastAsia"/>
          <w:b/>
          <w:sz w:val="44"/>
          <w:szCs w:val="44"/>
        </w:rPr>
        <w:t>第六章  投标文件商务部分格式</w:t>
      </w:r>
    </w:p>
    <w:p w:rsidR="000B7C8B" w:rsidRPr="00A10012" w:rsidRDefault="000B7C8B" w:rsidP="008A6811">
      <w:pPr>
        <w:jc w:val="left"/>
        <w:rPr>
          <w:rFonts w:hAnsi="宋体"/>
          <w:sz w:val="36"/>
          <w:szCs w:val="36"/>
        </w:rPr>
      </w:pPr>
    </w:p>
    <w:p w:rsidR="000B7C8B" w:rsidRPr="00A10012" w:rsidRDefault="000B7C8B" w:rsidP="008A6811">
      <w:pPr>
        <w:jc w:val="left"/>
        <w:rPr>
          <w:rFonts w:hAnsi="宋体"/>
          <w:sz w:val="36"/>
          <w:szCs w:val="36"/>
        </w:rPr>
      </w:pPr>
    </w:p>
    <w:p w:rsidR="000B7C8B" w:rsidRPr="00A10012" w:rsidRDefault="00855421">
      <w:pPr>
        <w:jc w:val="center"/>
        <w:rPr>
          <w:rFonts w:hAnsi="宋体"/>
          <w:sz w:val="36"/>
          <w:szCs w:val="36"/>
        </w:rPr>
      </w:pPr>
      <w:r w:rsidRPr="00A10012">
        <w:rPr>
          <w:rFonts w:hAnsi="宋体" w:hint="eastAsia"/>
          <w:sz w:val="36"/>
          <w:szCs w:val="36"/>
        </w:rPr>
        <w:t>目      录</w:t>
      </w:r>
    </w:p>
    <w:p w:rsidR="00E55FF0" w:rsidRPr="00A10012" w:rsidRDefault="00E55FF0" w:rsidP="00E55FF0">
      <w:pPr>
        <w:rPr>
          <w:rFonts w:hAnsi="宋体"/>
          <w:sz w:val="24"/>
        </w:rPr>
      </w:pPr>
    </w:p>
    <w:p w:rsidR="00E55FF0" w:rsidRPr="00A10012" w:rsidRDefault="00E55FF0" w:rsidP="00E55FF0">
      <w:pPr>
        <w:pStyle w:val="30"/>
        <w:rPr>
          <w:rFonts w:hAnsi="宋体"/>
        </w:rPr>
      </w:pPr>
    </w:p>
    <w:p w:rsidR="00E55FF0" w:rsidRPr="00A10012" w:rsidRDefault="00E55FF0" w:rsidP="00E55FF0">
      <w:pPr>
        <w:tabs>
          <w:tab w:val="left" w:pos="945"/>
          <w:tab w:val="left" w:pos="1100"/>
        </w:tabs>
        <w:spacing w:line="360" w:lineRule="auto"/>
        <w:ind w:firstLineChars="150" w:firstLine="360"/>
        <w:rPr>
          <w:rFonts w:hAnsi="宋体"/>
          <w:sz w:val="24"/>
        </w:rPr>
      </w:pPr>
      <w:r w:rsidRPr="00A10012">
        <w:rPr>
          <w:rFonts w:hAnsi="宋体" w:hint="eastAsia"/>
          <w:sz w:val="24"/>
        </w:rPr>
        <w:t>（1）投标报价；</w:t>
      </w:r>
    </w:p>
    <w:p w:rsidR="00E55FF0" w:rsidRPr="00A10012" w:rsidRDefault="00E55FF0" w:rsidP="00E55FF0">
      <w:pPr>
        <w:tabs>
          <w:tab w:val="left" w:pos="945"/>
          <w:tab w:val="left" w:pos="1100"/>
        </w:tabs>
        <w:spacing w:line="360" w:lineRule="auto"/>
        <w:ind w:firstLineChars="150" w:firstLine="360"/>
        <w:rPr>
          <w:rFonts w:hAnsi="宋体"/>
          <w:sz w:val="24"/>
        </w:rPr>
      </w:pPr>
      <w:r w:rsidRPr="00A10012">
        <w:rPr>
          <w:rFonts w:hAnsi="宋体" w:hint="eastAsia"/>
          <w:sz w:val="24"/>
        </w:rPr>
        <w:t>（2）总说明；</w:t>
      </w:r>
    </w:p>
    <w:p w:rsidR="00E55FF0" w:rsidRPr="00A10012" w:rsidRDefault="00E55FF0" w:rsidP="00E55FF0">
      <w:pPr>
        <w:tabs>
          <w:tab w:val="left" w:pos="945"/>
        </w:tabs>
        <w:spacing w:line="360" w:lineRule="auto"/>
        <w:ind w:left="360"/>
        <w:rPr>
          <w:rFonts w:hAnsi="宋体"/>
          <w:sz w:val="24"/>
        </w:rPr>
      </w:pPr>
      <w:r w:rsidRPr="00A10012">
        <w:rPr>
          <w:rFonts w:hAnsi="宋体" w:hint="eastAsia"/>
          <w:sz w:val="24"/>
        </w:rPr>
        <w:t>（3）工程项目造价汇总表；</w:t>
      </w:r>
    </w:p>
    <w:p w:rsidR="00E55FF0" w:rsidRPr="00A10012" w:rsidRDefault="00E55FF0" w:rsidP="00E55FF0">
      <w:pPr>
        <w:tabs>
          <w:tab w:val="left" w:pos="945"/>
        </w:tabs>
        <w:spacing w:line="360" w:lineRule="auto"/>
        <w:ind w:left="360"/>
        <w:rPr>
          <w:rFonts w:hAnsi="宋体"/>
          <w:sz w:val="24"/>
        </w:rPr>
      </w:pPr>
      <w:r w:rsidRPr="00A10012">
        <w:rPr>
          <w:rFonts w:hAnsi="宋体" w:hint="eastAsia"/>
          <w:sz w:val="24"/>
        </w:rPr>
        <w:t>（4）单项工程造价汇总表；</w:t>
      </w:r>
    </w:p>
    <w:p w:rsidR="00E55FF0" w:rsidRPr="00A10012" w:rsidRDefault="00E55FF0" w:rsidP="00E55FF0">
      <w:pPr>
        <w:tabs>
          <w:tab w:val="left" w:pos="945"/>
        </w:tabs>
        <w:spacing w:line="360" w:lineRule="auto"/>
        <w:ind w:left="360"/>
        <w:rPr>
          <w:rFonts w:hAnsi="宋体"/>
          <w:sz w:val="24"/>
        </w:rPr>
      </w:pPr>
      <w:r w:rsidRPr="00A10012">
        <w:rPr>
          <w:rFonts w:hAnsi="宋体" w:hint="eastAsia"/>
          <w:sz w:val="24"/>
        </w:rPr>
        <w:t>（5）单位工程造价汇总表；</w:t>
      </w:r>
    </w:p>
    <w:p w:rsidR="00E55FF0" w:rsidRPr="00A10012" w:rsidRDefault="00E55FF0" w:rsidP="00E55FF0">
      <w:pPr>
        <w:tabs>
          <w:tab w:val="left" w:pos="945"/>
        </w:tabs>
        <w:spacing w:line="360" w:lineRule="auto"/>
        <w:ind w:left="360"/>
        <w:rPr>
          <w:rFonts w:hAnsi="宋体"/>
          <w:sz w:val="24"/>
        </w:rPr>
      </w:pPr>
      <w:r w:rsidRPr="00A10012">
        <w:rPr>
          <w:rFonts w:hAnsi="宋体" w:hint="eastAsia"/>
          <w:sz w:val="24"/>
        </w:rPr>
        <w:t>（6）分部分项工程量清单与计价表；</w:t>
      </w:r>
    </w:p>
    <w:p w:rsidR="00E55FF0" w:rsidRPr="00A10012" w:rsidRDefault="00E55FF0" w:rsidP="00E55FF0">
      <w:pPr>
        <w:tabs>
          <w:tab w:val="left" w:pos="945"/>
        </w:tabs>
        <w:spacing w:line="360" w:lineRule="auto"/>
        <w:ind w:left="360"/>
        <w:rPr>
          <w:rFonts w:hAnsi="宋体"/>
          <w:sz w:val="24"/>
        </w:rPr>
      </w:pPr>
      <w:r w:rsidRPr="00A10012">
        <w:rPr>
          <w:rFonts w:hAnsi="宋体" w:hint="eastAsia"/>
          <w:sz w:val="24"/>
        </w:rPr>
        <w:t>（7）总价措施项目清单与计价表；</w:t>
      </w:r>
    </w:p>
    <w:p w:rsidR="00E55FF0" w:rsidRPr="00A10012" w:rsidRDefault="00E55FF0" w:rsidP="00E55FF0">
      <w:pPr>
        <w:tabs>
          <w:tab w:val="left" w:pos="945"/>
        </w:tabs>
        <w:spacing w:line="360" w:lineRule="auto"/>
        <w:ind w:left="360"/>
        <w:rPr>
          <w:rFonts w:hAnsi="宋体"/>
          <w:sz w:val="24"/>
        </w:rPr>
      </w:pPr>
      <w:r w:rsidRPr="00A10012">
        <w:rPr>
          <w:rFonts w:hAnsi="宋体" w:hint="eastAsia"/>
          <w:sz w:val="24"/>
        </w:rPr>
        <w:t>（8）单价措施项目清单与计价表；</w:t>
      </w:r>
    </w:p>
    <w:p w:rsidR="00E55FF0" w:rsidRPr="00A10012" w:rsidRDefault="00E55FF0" w:rsidP="00E55FF0">
      <w:pPr>
        <w:tabs>
          <w:tab w:val="left" w:pos="945"/>
        </w:tabs>
        <w:spacing w:line="360" w:lineRule="auto"/>
        <w:ind w:left="360"/>
        <w:rPr>
          <w:rFonts w:hAnsi="宋体"/>
          <w:sz w:val="24"/>
        </w:rPr>
      </w:pPr>
      <w:r w:rsidRPr="00A10012">
        <w:rPr>
          <w:rFonts w:hAnsi="宋体" w:hint="eastAsia"/>
          <w:sz w:val="24"/>
        </w:rPr>
        <w:t>（9）其他项目清单与计价汇总表（暂列金额明细表；专业工程暂估价明细表；总承包服务费计价表）；</w:t>
      </w:r>
    </w:p>
    <w:p w:rsidR="00E55FF0" w:rsidRPr="00A10012" w:rsidRDefault="00E55FF0" w:rsidP="00E55FF0">
      <w:pPr>
        <w:tabs>
          <w:tab w:val="left" w:pos="945"/>
        </w:tabs>
        <w:spacing w:line="360" w:lineRule="auto"/>
        <w:ind w:left="360"/>
        <w:rPr>
          <w:rFonts w:hAnsi="宋体"/>
          <w:sz w:val="24"/>
        </w:rPr>
      </w:pPr>
      <w:r w:rsidRPr="00A10012">
        <w:rPr>
          <w:rFonts w:hAnsi="宋体" w:hint="eastAsia"/>
          <w:sz w:val="24"/>
        </w:rPr>
        <w:t>（10）分部分项工程量清单综合单价分析表；</w:t>
      </w:r>
    </w:p>
    <w:p w:rsidR="00E55FF0" w:rsidRPr="00A10012" w:rsidRDefault="00E55FF0" w:rsidP="00E55FF0">
      <w:pPr>
        <w:tabs>
          <w:tab w:val="left" w:pos="945"/>
        </w:tabs>
        <w:spacing w:line="360" w:lineRule="auto"/>
        <w:ind w:left="360"/>
        <w:rPr>
          <w:rFonts w:hAnsi="宋体"/>
          <w:sz w:val="24"/>
        </w:rPr>
      </w:pPr>
      <w:r w:rsidRPr="00A10012">
        <w:rPr>
          <w:rFonts w:hAnsi="宋体" w:hint="eastAsia"/>
          <w:sz w:val="24"/>
        </w:rPr>
        <w:t>（11）单价措施项目清单综合单价分析表；</w:t>
      </w:r>
    </w:p>
    <w:p w:rsidR="00E55FF0" w:rsidRPr="00A10012" w:rsidRDefault="00E55FF0" w:rsidP="00E55FF0">
      <w:pPr>
        <w:tabs>
          <w:tab w:val="left" w:pos="945"/>
        </w:tabs>
        <w:spacing w:line="360" w:lineRule="auto"/>
        <w:ind w:left="360"/>
        <w:rPr>
          <w:rFonts w:hAnsi="宋体"/>
          <w:sz w:val="24"/>
        </w:rPr>
      </w:pPr>
      <w:r w:rsidRPr="00A10012">
        <w:rPr>
          <w:rFonts w:hAnsi="宋体" w:hint="eastAsia"/>
          <w:sz w:val="24"/>
        </w:rPr>
        <w:t>（12）人工、材料设备、机械汇总表。</w:t>
      </w:r>
    </w:p>
    <w:p w:rsidR="00E55FF0" w:rsidRPr="00A10012" w:rsidRDefault="00E55FF0" w:rsidP="00E55FF0">
      <w:pPr>
        <w:spacing w:line="360" w:lineRule="auto"/>
        <w:rPr>
          <w:rFonts w:hAnsi="宋体"/>
          <w:sz w:val="24"/>
        </w:rPr>
      </w:pPr>
    </w:p>
    <w:p w:rsidR="000B7C8B" w:rsidRPr="00A10012" w:rsidRDefault="000B7C8B">
      <w:pPr>
        <w:spacing w:line="360" w:lineRule="auto"/>
        <w:rPr>
          <w:rFonts w:hAnsi="宋体"/>
          <w:sz w:val="24"/>
        </w:rPr>
      </w:pPr>
    </w:p>
    <w:p w:rsidR="000B7C8B" w:rsidRPr="00A10012" w:rsidRDefault="000B7C8B">
      <w:pPr>
        <w:spacing w:after="120"/>
        <w:rPr>
          <w:rFonts w:hAnsi="宋体"/>
        </w:rPr>
      </w:pPr>
    </w:p>
    <w:p w:rsidR="0088643F" w:rsidRPr="00A10012" w:rsidRDefault="0088643F">
      <w:pPr>
        <w:spacing w:after="120"/>
        <w:rPr>
          <w:rFonts w:hAnsi="宋体"/>
        </w:rPr>
      </w:pPr>
    </w:p>
    <w:p w:rsidR="0033633D" w:rsidRPr="00A10012" w:rsidRDefault="0033633D">
      <w:pPr>
        <w:spacing w:after="120"/>
        <w:rPr>
          <w:rFonts w:hAnsi="宋体"/>
        </w:rPr>
      </w:pPr>
    </w:p>
    <w:p w:rsidR="0033633D" w:rsidRPr="00A10012" w:rsidRDefault="0033633D">
      <w:pPr>
        <w:spacing w:after="120"/>
        <w:rPr>
          <w:rFonts w:hAnsi="宋体"/>
        </w:rPr>
      </w:pPr>
    </w:p>
    <w:p w:rsidR="0033633D" w:rsidRPr="00A10012" w:rsidRDefault="0033633D">
      <w:pPr>
        <w:spacing w:after="120"/>
        <w:rPr>
          <w:rFonts w:hAnsi="宋体"/>
        </w:rPr>
      </w:pPr>
    </w:p>
    <w:p w:rsidR="0033633D" w:rsidRPr="00A10012" w:rsidRDefault="0033633D">
      <w:pPr>
        <w:spacing w:after="120"/>
        <w:rPr>
          <w:rFonts w:hAnsi="宋体"/>
        </w:rPr>
      </w:pPr>
    </w:p>
    <w:p w:rsidR="0033633D" w:rsidRPr="00A10012" w:rsidRDefault="0033633D">
      <w:pPr>
        <w:spacing w:after="120"/>
        <w:rPr>
          <w:rFonts w:hAnsi="宋体"/>
        </w:rPr>
      </w:pPr>
    </w:p>
    <w:p w:rsidR="000B7C8B" w:rsidRPr="00A10012" w:rsidRDefault="000B7C8B" w:rsidP="0088643F">
      <w:pPr>
        <w:pStyle w:val="2"/>
        <w:jc w:val="left"/>
        <w:rPr>
          <w:b w:val="0"/>
          <w:sz w:val="24"/>
        </w:rPr>
      </w:pPr>
      <w:bookmarkStart w:id="79" w:name="_Toc227566609"/>
      <w:bookmarkStart w:id="80" w:name="_Toc227565426"/>
    </w:p>
    <w:bookmarkEnd w:id="79"/>
    <w:bookmarkEnd w:id="80"/>
    <w:p w:rsidR="000B7C8B" w:rsidRPr="00A10012" w:rsidRDefault="004A7A84">
      <w:pPr>
        <w:spacing w:line="360" w:lineRule="auto"/>
        <w:jc w:val="center"/>
        <w:rPr>
          <w:rFonts w:hAnsi="宋体" w:cs="楷体"/>
          <w:b/>
          <w:sz w:val="44"/>
        </w:rPr>
      </w:pPr>
      <w:r w:rsidRPr="00A10012">
        <w:rPr>
          <w:rFonts w:hAnsi="宋体" w:cs="楷体" w:hint="eastAsia"/>
          <w:b/>
          <w:sz w:val="44"/>
        </w:rPr>
        <w:t>主要设备材料品牌推荐表</w:t>
      </w:r>
    </w:p>
    <w:p w:rsidR="000B7C8B" w:rsidRPr="00A10012" w:rsidRDefault="000B7C8B" w:rsidP="0088643F">
      <w:pPr>
        <w:spacing w:line="380" w:lineRule="exact"/>
        <w:rPr>
          <w:rFonts w:hAnsi="宋体"/>
          <w:sz w:val="24"/>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5"/>
        <w:gridCol w:w="1680"/>
        <w:gridCol w:w="1838"/>
        <w:gridCol w:w="1231"/>
        <w:gridCol w:w="1232"/>
        <w:gridCol w:w="1232"/>
        <w:gridCol w:w="1232"/>
        <w:gridCol w:w="1134"/>
      </w:tblGrid>
      <w:tr w:rsidR="00A10012" w:rsidRPr="00A10012" w:rsidTr="007E32EC">
        <w:trPr>
          <w:trHeight w:val="952"/>
        </w:trPr>
        <w:tc>
          <w:tcPr>
            <w:tcW w:w="735" w:type="dxa"/>
            <w:vAlign w:val="center"/>
          </w:tcPr>
          <w:p w:rsidR="00A25909" w:rsidRPr="00A10012" w:rsidRDefault="00A25909" w:rsidP="00C33D60">
            <w:pPr>
              <w:jc w:val="center"/>
              <w:rPr>
                <w:rFonts w:hAnsi="宋体" w:cs="楷体"/>
                <w:kern w:val="2"/>
                <w:sz w:val="24"/>
              </w:rPr>
            </w:pPr>
            <w:r w:rsidRPr="00A10012">
              <w:rPr>
                <w:rFonts w:hAnsi="宋体" w:cs="楷体" w:hint="eastAsia"/>
                <w:kern w:val="2"/>
                <w:sz w:val="24"/>
              </w:rPr>
              <w:t>序号</w:t>
            </w:r>
          </w:p>
        </w:tc>
        <w:tc>
          <w:tcPr>
            <w:tcW w:w="1680" w:type="dxa"/>
            <w:vAlign w:val="center"/>
          </w:tcPr>
          <w:p w:rsidR="00A25909" w:rsidRPr="00A10012" w:rsidRDefault="00A25909" w:rsidP="00C33D60">
            <w:pPr>
              <w:jc w:val="center"/>
              <w:rPr>
                <w:rFonts w:hAnsi="宋体" w:cs="楷体"/>
                <w:kern w:val="2"/>
                <w:sz w:val="24"/>
              </w:rPr>
            </w:pPr>
            <w:r w:rsidRPr="00A10012">
              <w:rPr>
                <w:rFonts w:hAnsi="宋体" w:cs="楷体" w:hint="eastAsia"/>
                <w:kern w:val="2"/>
                <w:sz w:val="24"/>
              </w:rPr>
              <w:t>材料名称</w:t>
            </w:r>
          </w:p>
        </w:tc>
        <w:tc>
          <w:tcPr>
            <w:tcW w:w="1838" w:type="dxa"/>
            <w:vAlign w:val="center"/>
          </w:tcPr>
          <w:p w:rsidR="00A25909" w:rsidRPr="00A10012" w:rsidRDefault="00A25909" w:rsidP="00C33D60">
            <w:pPr>
              <w:jc w:val="center"/>
              <w:rPr>
                <w:rFonts w:hAnsi="宋体" w:cs="楷体"/>
                <w:kern w:val="2"/>
                <w:sz w:val="24"/>
              </w:rPr>
            </w:pPr>
            <w:r w:rsidRPr="00A10012">
              <w:rPr>
                <w:rFonts w:hAnsi="宋体" w:cs="楷体" w:hint="eastAsia"/>
                <w:kern w:val="2"/>
                <w:sz w:val="24"/>
              </w:rPr>
              <w:t>规格、型号、技术参数等</w:t>
            </w:r>
          </w:p>
        </w:tc>
        <w:tc>
          <w:tcPr>
            <w:tcW w:w="1231" w:type="dxa"/>
            <w:vAlign w:val="center"/>
          </w:tcPr>
          <w:p w:rsidR="00A25909" w:rsidRPr="00A10012" w:rsidRDefault="00A25909" w:rsidP="00A25909">
            <w:pPr>
              <w:jc w:val="center"/>
              <w:rPr>
                <w:rFonts w:hAnsi="宋体" w:cs="楷体"/>
                <w:kern w:val="2"/>
                <w:sz w:val="24"/>
              </w:rPr>
            </w:pPr>
            <w:r w:rsidRPr="00A10012">
              <w:rPr>
                <w:rFonts w:hAnsi="宋体" w:cs="楷体" w:hint="eastAsia"/>
                <w:kern w:val="2"/>
                <w:sz w:val="24"/>
              </w:rPr>
              <w:t>品牌</w:t>
            </w:r>
            <w:proofErr w:type="gramStart"/>
            <w:r w:rsidRPr="00A10012">
              <w:rPr>
                <w:rFonts w:hAnsi="宋体" w:cs="楷体" w:hint="eastAsia"/>
                <w:kern w:val="2"/>
                <w:sz w:val="24"/>
              </w:rPr>
              <w:t>一</w:t>
            </w:r>
            <w:proofErr w:type="gramEnd"/>
          </w:p>
        </w:tc>
        <w:tc>
          <w:tcPr>
            <w:tcW w:w="1232" w:type="dxa"/>
            <w:vAlign w:val="center"/>
          </w:tcPr>
          <w:p w:rsidR="00A25909" w:rsidRPr="00A10012" w:rsidRDefault="00A25909" w:rsidP="00A25909">
            <w:pPr>
              <w:jc w:val="center"/>
              <w:rPr>
                <w:rFonts w:hAnsi="宋体" w:cs="楷体"/>
                <w:kern w:val="2"/>
                <w:sz w:val="24"/>
              </w:rPr>
            </w:pPr>
            <w:r w:rsidRPr="00A10012">
              <w:rPr>
                <w:rFonts w:hAnsi="宋体" w:cs="楷体" w:hint="eastAsia"/>
                <w:kern w:val="2"/>
                <w:sz w:val="24"/>
              </w:rPr>
              <w:t>品牌二</w:t>
            </w:r>
          </w:p>
        </w:tc>
        <w:tc>
          <w:tcPr>
            <w:tcW w:w="1232" w:type="dxa"/>
            <w:vAlign w:val="center"/>
          </w:tcPr>
          <w:p w:rsidR="00A25909" w:rsidRPr="00A10012" w:rsidRDefault="00A25909" w:rsidP="00A25909">
            <w:pPr>
              <w:jc w:val="center"/>
              <w:rPr>
                <w:rFonts w:hAnsi="宋体" w:cs="楷体"/>
                <w:kern w:val="2"/>
                <w:sz w:val="24"/>
              </w:rPr>
            </w:pPr>
            <w:r w:rsidRPr="00A10012">
              <w:rPr>
                <w:rFonts w:hAnsi="宋体" w:cs="楷体" w:hint="eastAsia"/>
                <w:kern w:val="2"/>
                <w:sz w:val="24"/>
              </w:rPr>
              <w:t>品牌三</w:t>
            </w:r>
          </w:p>
        </w:tc>
        <w:tc>
          <w:tcPr>
            <w:tcW w:w="1232" w:type="dxa"/>
            <w:vAlign w:val="center"/>
          </w:tcPr>
          <w:p w:rsidR="00A25909" w:rsidRPr="00A10012" w:rsidRDefault="00A25909" w:rsidP="00A25909">
            <w:pPr>
              <w:jc w:val="center"/>
              <w:rPr>
                <w:rFonts w:hAnsi="宋体" w:cs="楷体"/>
                <w:kern w:val="2"/>
                <w:sz w:val="24"/>
              </w:rPr>
            </w:pPr>
            <w:proofErr w:type="gramStart"/>
            <w:r w:rsidRPr="00A10012">
              <w:rPr>
                <w:rFonts w:hAnsi="宋体" w:cs="楷体" w:hint="eastAsia"/>
                <w:kern w:val="2"/>
                <w:sz w:val="24"/>
              </w:rPr>
              <w:t>品牌四</w:t>
            </w:r>
            <w:proofErr w:type="gramEnd"/>
          </w:p>
        </w:tc>
        <w:tc>
          <w:tcPr>
            <w:tcW w:w="1134" w:type="dxa"/>
            <w:vAlign w:val="center"/>
          </w:tcPr>
          <w:p w:rsidR="00A25909" w:rsidRPr="00A10012" w:rsidRDefault="00A25909" w:rsidP="00C33D60">
            <w:pPr>
              <w:jc w:val="center"/>
              <w:rPr>
                <w:rFonts w:hAnsi="宋体" w:cs="楷体"/>
                <w:kern w:val="2"/>
                <w:sz w:val="24"/>
              </w:rPr>
            </w:pPr>
            <w:r w:rsidRPr="00A10012">
              <w:rPr>
                <w:rFonts w:hAnsi="宋体" w:cs="楷体" w:hint="eastAsia"/>
                <w:kern w:val="2"/>
                <w:sz w:val="24"/>
              </w:rPr>
              <w:t>备  注</w:t>
            </w:r>
          </w:p>
        </w:tc>
      </w:tr>
      <w:tr w:rsidR="00A10012" w:rsidRPr="00A10012" w:rsidTr="00A25909">
        <w:trPr>
          <w:trHeight w:val="594"/>
        </w:trPr>
        <w:tc>
          <w:tcPr>
            <w:tcW w:w="735" w:type="dxa"/>
            <w:vAlign w:val="center"/>
          </w:tcPr>
          <w:p w:rsidR="00A25909" w:rsidRPr="00A10012" w:rsidRDefault="00A25909" w:rsidP="00C33D60">
            <w:pPr>
              <w:jc w:val="center"/>
              <w:rPr>
                <w:rFonts w:hAnsi="宋体" w:cs="楷体"/>
                <w:kern w:val="2"/>
                <w:sz w:val="24"/>
              </w:rPr>
            </w:pPr>
          </w:p>
        </w:tc>
        <w:tc>
          <w:tcPr>
            <w:tcW w:w="1680" w:type="dxa"/>
            <w:vAlign w:val="center"/>
          </w:tcPr>
          <w:p w:rsidR="00A25909" w:rsidRPr="00A10012" w:rsidRDefault="00A25909" w:rsidP="00C33D60">
            <w:pPr>
              <w:jc w:val="center"/>
              <w:rPr>
                <w:rFonts w:hAnsi="宋体" w:cs="楷体"/>
                <w:kern w:val="2"/>
                <w:sz w:val="24"/>
              </w:rPr>
            </w:pPr>
          </w:p>
        </w:tc>
        <w:tc>
          <w:tcPr>
            <w:tcW w:w="1838" w:type="dxa"/>
            <w:vAlign w:val="center"/>
          </w:tcPr>
          <w:p w:rsidR="00A25909" w:rsidRPr="00A10012" w:rsidRDefault="00A25909" w:rsidP="00C33D60">
            <w:pPr>
              <w:jc w:val="center"/>
              <w:rPr>
                <w:rFonts w:hAnsi="宋体" w:cs="楷体"/>
                <w:kern w:val="2"/>
                <w:sz w:val="24"/>
              </w:rPr>
            </w:pPr>
          </w:p>
        </w:tc>
        <w:tc>
          <w:tcPr>
            <w:tcW w:w="1231" w:type="dxa"/>
            <w:vAlign w:val="center"/>
          </w:tcPr>
          <w:p w:rsidR="00A25909" w:rsidRPr="00A10012" w:rsidRDefault="00A25909" w:rsidP="00C33D60">
            <w:pPr>
              <w:jc w:val="center"/>
              <w:rPr>
                <w:rFonts w:hAnsi="宋体" w:cs="楷体"/>
                <w:kern w:val="2"/>
                <w:sz w:val="24"/>
              </w:rPr>
            </w:pPr>
          </w:p>
        </w:tc>
        <w:tc>
          <w:tcPr>
            <w:tcW w:w="1232" w:type="dxa"/>
            <w:vAlign w:val="center"/>
          </w:tcPr>
          <w:p w:rsidR="00A25909" w:rsidRPr="00A10012" w:rsidRDefault="00A25909" w:rsidP="00C33D60">
            <w:pPr>
              <w:jc w:val="center"/>
              <w:rPr>
                <w:rFonts w:hAnsi="宋体" w:cs="楷体"/>
                <w:kern w:val="2"/>
                <w:sz w:val="24"/>
              </w:rPr>
            </w:pPr>
          </w:p>
        </w:tc>
        <w:tc>
          <w:tcPr>
            <w:tcW w:w="1232" w:type="dxa"/>
            <w:vAlign w:val="center"/>
          </w:tcPr>
          <w:p w:rsidR="00A25909" w:rsidRPr="00A10012" w:rsidRDefault="00A25909" w:rsidP="00C33D60">
            <w:pPr>
              <w:jc w:val="center"/>
              <w:rPr>
                <w:rFonts w:hAnsi="宋体" w:cs="楷体"/>
                <w:kern w:val="2"/>
                <w:sz w:val="24"/>
              </w:rPr>
            </w:pPr>
          </w:p>
        </w:tc>
        <w:tc>
          <w:tcPr>
            <w:tcW w:w="1232" w:type="dxa"/>
            <w:vAlign w:val="center"/>
          </w:tcPr>
          <w:p w:rsidR="00A25909" w:rsidRPr="00A10012" w:rsidRDefault="00A25909" w:rsidP="00C33D60">
            <w:pPr>
              <w:jc w:val="center"/>
              <w:rPr>
                <w:rFonts w:hAnsi="宋体" w:cs="楷体"/>
                <w:kern w:val="2"/>
                <w:sz w:val="24"/>
              </w:rPr>
            </w:pPr>
          </w:p>
        </w:tc>
        <w:tc>
          <w:tcPr>
            <w:tcW w:w="1134" w:type="dxa"/>
            <w:vAlign w:val="center"/>
          </w:tcPr>
          <w:p w:rsidR="00A25909" w:rsidRPr="00A10012" w:rsidRDefault="00A25909" w:rsidP="00C33D60">
            <w:pPr>
              <w:jc w:val="center"/>
              <w:rPr>
                <w:rFonts w:hAnsi="宋体" w:cs="楷体"/>
                <w:kern w:val="2"/>
                <w:sz w:val="24"/>
              </w:rPr>
            </w:pPr>
          </w:p>
        </w:tc>
      </w:tr>
      <w:tr w:rsidR="00A10012" w:rsidRPr="00A10012" w:rsidTr="00A25909">
        <w:trPr>
          <w:trHeight w:val="594"/>
        </w:trPr>
        <w:tc>
          <w:tcPr>
            <w:tcW w:w="735" w:type="dxa"/>
            <w:vAlign w:val="center"/>
          </w:tcPr>
          <w:p w:rsidR="00A25909" w:rsidRPr="00A10012" w:rsidRDefault="00A25909" w:rsidP="00C33D60">
            <w:pPr>
              <w:jc w:val="center"/>
              <w:rPr>
                <w:rFonts w:hAnsi="宋体" w:cs="楷体"/>
                <w:kern w:val="2"/>
                <w:sz w:val="24"/>
              </w:rPr>
            </w:pPr>
          </w:p>
        </w:tc>
        <w:tc>
          <w:tcPr>
            <w:tcW w:w="1680" w:type="dxa"/>
            <w:vAlign w:val="center"/>
          </w:tcPr>
          <w:p w:rsidR="00A25909" w:rsidRPr="00A10012" w:rsidRDefault="00A25909" w:rsidP="00C33D60">
            <w:pPr>
              <w:jc w:val="center"/>
              <w:rPr>
                <w:rFonts w:hAnsi="宋体" w:cs="楷体"/>
                <w:kern w:val="2"/>
                <w:sz w:val="24"/>
              </w:rPr>
            </w:pPr>
          </w:p>
        </w:tc>
        <w:tc>
          <w:tcPr>
            <w:tcW w:w="1838" w:type="dxa"/>
            <w:vAlign w:val="center"/>
          </w:tcPr>
          <w:p w:rsidR="00A25909" w:rsidRPr="00A10012" w:rsidRDefault="00A25909" w:rsidP="00C33D60">
            <w:pPr>
              <w:jc w:val="center"/>
              <w:rPr>
                <w:rFonts w:hAnsi="宋体" w:cs="楷体"/>
                <w:kern w:val="2"/>
                <w:sz w:val="24"/>
              </w:rPr>
            </w:pPr>
          </w:p>
        </w:tc>
        <w:tc>
          <w:tcPr>
            <w:tcW w:w="1231" w:type="dxa"/>
            <w:vAlign w:val="center"/>
          </w:tcPr>
          <w:p w:rsidR="00A25909" w:rsidRPr="00A10012" w:rsidRDefault="00A25909" w:rsidP="00C33D60">
            <w:pPr>
              <w:jc w:val="center"/>
              <w:rPr>
                <w:rFonts w:hAnsi="宋体" w:cs="楷体"/>
                <w:kern w:val="2"/>
                <w:sz w:val="24"/>
              </w:rPr>
            </w:pPr>
          </w:p>
        </w:tc>
        <w:tc>
          <w:tcPr>
            <w:tcW w:w="1232" w:type="dxa"/>
            <w:vAlign w:val="center"/>
          </w:tcPr>
          <w:p w:rsidR="00A25909" w:rsidRPr="00A10012" w:rsidRDefault="00A25909" w:rsidP="00C33D60">
            <w:pPr>
              <w:jc w:val="center"/>
              <w:rPr>
                <w:rFonts w:hAnsi="宋体" w:cs="楷体"/>
                <w:kern w:val="2"/>
                <w:sz w:val="24"/>
              </w:rPr>
            </w:pPr>
          </w:p>
        </w:tc>
        <w:tc>
          <w:tcPr>
            <w:tcW w:w="1232" w:type="dxa"/>
            <w:vAlign w:val="center"/>
          </w:tcPr>
          <w:p w:rsidR="00A25909" w:rsidRPr="00A10012" w:rsidRDefault="00A25909" w:rsidP="00C33D60">
            <w:pPr>
              <w:jc w:val="center"/>
              <w:rPr>
                <w:rFonts w:hAnsi="宋体" w:cs="楷体"/>
                <w:kern w:val="2"/>
                <w:sz w:val="24"/>
              </w:rPr>
            </w:pPr>
          </w:p>
        </w:tc>
        <w:tc>
          <w:tcPr>
            <w:tcW w:w="1232" w:type="dxa"/>
            <w:vAlign w:val="center"/>
          </w:tcPr>
          <w:p w:rsidR="00A25909" w:rsidRPr="00A10012" w:rsidRDefault="00A25909" w:rsidP="00C33D60">
            <w:pPr>
              <w:jc w:val="center"/>
              <w:rPr>
                <w:rFonts w:hAnsi="宋体" w:cs="楷体"/>
                <w:kern w:val="2"/>
                <w:sz w:val="24"/>
              </w:rPr>
            </w:pPr>
          </w:p>
        </w:tc>
        <w:tc>
          <w:tcPr>
            <w:tcW w:w="1134" w:type="dxa"/>
            <w:vAlign w:val="center"/>
          </w:tcPr>
          <w:p w:rsidR="00A25909" w:rsidRPr="00A10012" w:rsidRDefault="00A25909" w:rsidP="00C33D60">
            <w:pPr>
              <w:jc w:val="center"/>
              <w:rPr>
                <w:rFonts w:hAnsi="宋体" w:cs="楷体"/>
                <w:kern w:val="2"/>
                <w:sz w:val="24"/>
              </w:rPr>
            </w:pPr>
          </w:p>
        </w:tc>
      </w:tr>
      <w:tr w:rsidR="00A10012" w:rsidRPr="00A10012" w:rsidTr="00A25909">
        <w:trPr>
          <w:trHeight w:val="594"/>
        </w:trPr>
        <w:tc>
          <w:tcPr>
            <w:tcW w:w="735" w:type="dxa"/>
            <w:vAlign w:val="center"/>
          </w:tcPr>
          <w:p w:rsidR="00EB5B36" w:rsidRPr="00A10012" w:rsidRDefault="00EB5B36" w:rsidP="00C33D60">
            <w:pPr>
              <w:jc w:val="center"/>
              <w:rPr>
                <w:rFonts w:hAnsi="宋体" w:cs="楷体"/>
                <w:kern w:val="2"/>
                <w:sz w:val="24"/>
              </w:rPr>
            </w:pPr>
          </w:p>
        </w:tc>
        <w:tc>
          <w:tcPr>
            <w:tcW w:w="1680" w:type="dxa"/>
            <w:vAlign w:val="center"/>
          </w:tcPr>
          <w:p w:rsidR="00EB5B36" w:rsidRPr="00A10012" w:rsidRDefault="00EB5B36" w:rsidP="00C33D60">
            <w:pPr>
              <w:jc w:val="center"/>
              <w:rPr>
                <w:rFonts w:hAnsi="宋体" w:cs="楷体"/>
                <w:kern w:val="2"/>
                <w:sz w:val="24"/>
              </w:rPr>
            </w:pPr>
          </w:p>
        </w:tc>
        <w:tc>
          <w:tcPr>
            <w:tcW w:w="1838" w:type="dxa"/>
            <w:vAlign w:val="center"/>
          </w:tcPr>
          <w:p w:rsidR="00EB5B36" w:rsidRPr="00A10012" w:rsidRDefault="00EB5B36" w:rsidP="00C33D60">
            <w:pPr>
              <w:jc w:val="center"/>
              <w:rPr>
                <w:rFonts w:hAnsi="宋体" w:cs="楷体"/>
                <w:kern w:val="2"/>
                <w:sz w:val="24"/>
              </w:rPr>
            </w:pPr>
          </w:p>
        </w:tc>
        <w:tc>
          <w:tcPr>
            <w:tcW w:w="1231" w:type="dxa"/>
            <w:vAlign w:val="center"/>
          </w:tcPr>
          <w:p w:rsidR="00EB5B36" w:rsidRPr="00A10012" w:rsidRDefault="00EB5B36" w:rsidP="00C33D60">
            <w:pPr>
              <w:jc w:val="center"/>
              <w:rPr>
                <w:rFonts w:hAnsi="宋体" w:cs="楷体"/>
                <w:kern w:val="2"/>
                <w:sz w:val="24"/>
              </w:rPr>
            </w:pPr>
          </w:p>
        </w:tc>
        <w:tc>
          <w:tcPr>
            <w:tcW w:w="1232" w:type="dxa"/>
            <w:vAlign w:val="center"/>
          </w:tcPr>
          <w:p w:rsidR="00EB5B36" w:rsidRPr="00A10012" w:rsidRDefault="00EB5B36" w:rsidP="00C33D60">
            <w:pPr>
              <w:jc w:val="center"/>
              <w:rPr>
                <w:rFonts w:hAnsi="宋体" w:cs="楷体"/>
                <w:kern w:val="2"/>
                <w:sz w:val="24"/>
              </w:rPr>
            </w:pPr>
          </w:p>
        </w:tc>
        <w:tc>
          <w:tcPr>
            <w:tcW w:w="1232" w:type="dxa"/>
            <w:vAlign w:val="center"/>
          </w:tcPr>
          <w:p w:rsidR="00EB5B36" w:rsidRPr="00A10012" w:rsidRDefault="00EB5B36" w:rsidP="00C33D60">
            <w:pPr>
              <w:jc w:val="center"/>
              <w:rPr>
                <w:rFonts w:hAnsi="宋体" w:cs="楷体"/>
                <w:kern w:val="2"/>
                <w:sz w:val="24"/>
              </w:rPr>
            </w:pPr>
          </w:p>
        </w:tc>
        <w:tc>
          <w:tcPr>
            <w:tcW w:w="1232" w:type="dxa"/>
            <w:vAlign w:val="center"/>
          </w:tcPr>
          <w:p w:rsidR="00EB5B36" w:rsidRPr="00A10012" w:rsidRDefault="00EB5B36" w:rsidP="00C33D60">
            <w:pPr>
              <w:jc w:val="center"/>
              <w:rPr>
                <w:rFonts w:hAnsi="宋体" w:cs="楷体"/>
                <w:kern w:val="2"/>
                <w:sz w:val="24"/>
              </w:rPr>
            </w:pPr>
          </w:p>
        </w:tc>
        <w:tc>
          <w:tcPr>
            <w:tcW w:w="1134" w:type="dxa"/>
            <w:vAlign w:val="center"/>
          </w:tcPr>
          <w:p w:rsidR="00EB5B36" w:rsidRPr="00A10012" w:rsidRDefault="00EB5B36" w:rsidP="00C33D60">
            <w:pPr>
              <w:jc w:val="center"/>
              <w:rPr>
                <w:rFonts w:hAnsi="宋体" w:cs="楷体"/>
                <w:kern w:val="2"/>
                <w:sz w:val="24"/>
              </w:rPr>
            </w:pPr>
          </w:p>
        </w:tc>
      </w:tr>
      <w:tr w:rsidR="00A10012" w:rsidRPr="00A10012" w:rsidTr="00A25909">
        <w:trPr>
          <w:trHeight w:val="594"/>
        </w:trPr>
        <w:tc>
          <w:tcPr>
            <w:tcW w:w="735" w:type="dxa"/>
            <w:vAlign w:val="center"/>
          </w:tcPr>
          <w:p w:rsidR="00A25909" w:rsidRPr="00A10012" w:rsidRDefault="00A25909" w:rsidP="00C33D60">
            <w:pPr>
              <w:jc w:val="center"/>
              <w:rPr>
                <w:rFonts w:hAnsi="宋体" w:cs="楷体"/>
                <w:kern w:val="2"/>
                <w:sz w:val="24"/>
              </w:rPr>
            </w:pPr>
          </w:p>
        </w:tc>
        <w:tc>
          <w:tcPr>
            <w:tcW w:w="1680" w:type="dxa"/>
            <w:vAlign w:val="center"/>
          </w:tcPr>
          <w:p w:rsidR="00A25909" w:rsidRPr="00A10012" w:rsidRDefault="00A25909" w:rsidP="00C33D60">
            <w:pPr>
              <w:jc w:val="center"/>
              <w:rPr>
                <w:rFonts w:hAnsi="宋体" w:cs="楷体"/>
                <w:kern w:val="2"/>
                <w:sz w:val="24"/>
              </w:rPr>
            </w:pPr>
          </w:p>
        </w:tc>
        <w:tc>
          <w:tcPr>
            <w:tcW w:w="1838" w:type="dxa"/>
            <w:vAlign w:val="center"/>
          </w:tcPr>
          <w:p w:rsidR="00A25909" w:rsidRPr="00A10012" w:rsidRDefault="00A25909" w:rsidP="00C33D60">
            <w:pPr>
              <w:jc w:val="center"/>
              <w:rPr>
                <w:rFonts w:hAnsi="宋体" w:cs="楷体"/>
                <w:kern w:val="2"/>
                <w:sz w:val="24"/>
              </w:rPr>
            </w:pPr>
          </w:p>
        </w:tc>
        <w:tc>
          <w:tcPr>
            <w:tcW w:w="1231" w:type="dxa"/>
            <w:vAlign w:val="center"/>
          </w:tcPr>
          <w:p w:rsidR="00A25909" w:rsidRPr="00A10012" w:rsidRDefault="00A25909" w:rsidP="00C33D60">
            <w:pPr>
              <w:jc w:val="center"/>
              <w:rPr>
                <w:rFonts w:hAnsi="宋体" w:cs="楷体"/>
                <w:kern w:val="2"/>
                <w:sz w:val="24"/>
              </w:rPr>
            </w:pPr>
          </w:p>
        </w:tc>
        <w:tc>
          <w:tcPr>
            <w:tcW w:w="1232" w:type="dxa"/>
            <w:vAlign w:val="center"/>
          </w:tcPr>
          <w:p w:rsidR="00A25909" w:rsidRPr="00A10012" w:rsidRDefault="00A25909" w:rsidP="00C33D60">
            <w:pPr>
              <w:jc w:val="center"/>
              <w:rPr>
                <w:rFonts w:hAnsi="宋体" w:cs="楷体"/>
                <w:kern w:val="2"/>
                <w:sz w:val="24"/>
              </w:rPr>
            </w:pPr>
          </w:p>
        </w:tc>
        <w:tc>
          <w:tcPr>
            <w:tcW w:w="1232" w:type="dxa"/>
            <w:vAlign w:val="center"/>
          </w:tcPr>
          <w:p w:rsidR="00A25909" w:rsidRPr="00A10012" w:rsidRDefault="00A25909" w:rsidP="00C33D60">
            <w:pPr>
              <w:jc w:val="center"/>
              <w:rPr>
                <w:rFonts w:hAnsi="宋体" w:cs="楷体"/>
                <w:kern w:val="2"/>
                <w:sz w:val="24"/>
              </w:rPr>
            </w:pPr>
          </w:p>
        </w:tc>
        <w:tc>
          <w:tcPr>
            <w:tcW w:w="1232" w:type="dxa"/>
            <w:vAlign w:val="center"/>
          </w:tcPr>
          <w:p w:rsidR="00A25909" w:rsidRPr="00A10012" w:rsidRDefault="00A25909" w:rsidP="00C33D60">
            <w:pPr>
              <w:jc w:val="center"/>
              <w:rPr>
                <w:rFonts w:hAnsi="宋体" w:cs="楷体"/>
                <w:kern w:val="2"/>
                <w:sz w:val="24"/>
              </w:rPr>
            </w:pPr>
          </w:p>
        </w:tc>
        <w:tc>
          <w:tcPr>
            <w:tcW w:w="1134" w:type="dxa"/>
            <w:vAlign w:val="center"/>
          </w:tcPr>
          <w:p w:rsidR="00A25909" w:rsidRPr="00A10012" w:rsidRDefault="00A25909" w:rsidP="00C33D60">
            <w:pPr>
              <w:jc w:val="center"/>
              <w:rPr>
                <w:rFonts w:hAnsi="宋体" w:cs="楷体"/>
                <w:kern w:val="2"/>
                <w:sz w:val="24"/>
              </w:rPr>
            </w:pPr>
          </w:p>
        </w:tc>
      </w:tr>
      <w:tr w:rsidR="00A10012" w:rsidRPr="00A10012" w:rsidTr="00A25909">
        <w:trPr>
          <w:trHeight w:val="594"/>
        </w:trPr>
        <w:tc>
          <w:tcPr>
            <w:tcW w:w="735" w:type="dxa"/>
            <w:vAlign w:val="center"/>
          </w:tcPr>
          <w:p w:rsidR="00A25909" w:rsidRPr="00A10012" w:rsidRDefault="00A25909" w:rsidP="00C33D60">
            <w:pPr>
              <w:jc w:val="center"/>
              <w:rPr>
                <w:rFonts w:hAnsi="宋体" w:cs="楷体"/>
                <w:kern w:val="2"/>
                <w:sz w:val="24"/>
              </w:rPr>
            </w:pPr>
          </w:p>
        </w:tc>
        <w:tc>
          <w:tcPr>
            <w:tcW w:w="1680" w:type="dxa"/>
            <w:vAlign w:val="center"/>
          </w:tcPr>
          <w:p w:rsidR="00A25909" w:rsidRPr="00A10012" w:rsidRDefault="00A25909" w:rsidP="00C33D60">
            <w:pPr>
              <w:jc w:val="center"/>
              <w:rPr>
                <w:rFonts w:hAnsi="宋体" w:cs="楷体"/>
                <w:kern w:val="2"/>
                <w:sz w:val="24"/>
              </w:rPr>
            </w:pPr>
          </w:p>
        </w:tc>
        <w:tc>
          <w:tcPr>
            <w:tcW w:w="1838" w:type="dxa"/>
            <w:vAlign w:val="center"/>
          </w:tcPr>
          <w:p w:rsidR="00A25909" w:rsidRPr="00A10012" w:rsidRDefault="00A25909" w:rsidP="00C33D60">
            <w:pPr>
              <w:jc w:val="center"/>
              <w:rPr>
                <w:rFonts w:hAnsi="宋体" w:cs="楷体"/>
                <w:kern w:val="2"/>
                <w:sz w:val="24"/>
              </w:rPr>
            </w:pPr>
          </w:p>
        </w:tc>
        <w:tc>
          <w:tcPr>
            <w:tcW w:w="1231" w:type="dxa"/>
            <w:vAlign w:val="center"/>
          </w:tcPr>
          <w:p w:rsidR="00A25909" w:rsidRPr="00A10012" w:rsidRDefault="00A25909" w:rsidP="00C33D60">
            <w:pPr>
              <w:jc w:val="center"/>
              <w:rPr>
                <w:rFonts w:hAnsi="宋体" w:cs="楷体"/>
                <w:kern w:val="2"/>
                <w:sz w:val="24"/>
              </w:rPr>
            </w:pPr>
          </w:p>
        </w:tc>
        <w:tc>
          <w:tcPr>
            <w:tcW w:w="1232" w:type="dxa"/>
            <w:vAlign w:val="center"/>
          </w:tcPr>
          <w:p w:rsidR="00A25909" w:rsidRPr="00A10012" w:rsidRDefault="00A25909" w:rsidP="00C33D60">
            <w:pPr>
              <w:jc w:val="center"/>
              <w:rPr>
                <w:rFonts w:hAnsi="宋体" w:cs="楷体"/>
                <w:kern w:val="2"/>
                <w:sz w:val="24"/>
              </w:rPr>
            </w:pPr>
          </w:p>
        </w:tc>
        <w:tc>
          <w:tcPr>
            <w:tcW w:w="1232" w:type="dxa"/>
            <w:vAlign w:val="center"/>
          </w:tcPr>
          <w:p w:rsidR="00A25909" w:rsidRPr="00A10012" w:rsidRDefault="00A25909" w:rsidP="00C33D60">
            <w:pPr>
              <w:jc w:val="center"/>
              <w:rPr>
                <w:rFonts w:hAnsi="宋体" w:cs="楷体"/>
                <w:kern w:val="2"/>
                <w:sz w:val="24"/>
              </w:rPr>
            </w:pPr>
          </w:p>
        </w:tc>
        <w:tc>
          <w:tcPr>
            <w:tcW w:w="1232" w:type="dxa"/>
            <w:vAlign w:val="center"/>
          </w:tcPr>
          <w:p w:rsidR="00A25909" w:rsidRPr="00A10012" w:rsidRDefault="00A25909" w:rsidP="00C33D60">
            <w:pPr>
              <w:jc w:val="center"/>
              <w:rPr>
                <w:rFonts w:hAnsi="宋体" w:cs="楷体"/>
                <w:kern w:val="2"/>
                <w:sz w:val="24"/>
              </w:rPr>
            </w:pPr>
          </w:p>
        </w:tc>
        <w:tc>
          <w:tcPr>
            <w:tcW w:w="1134" w:type="dxa"/>
            <w:vAlign w:val="center"/>
          </w:tcPr>
          <w:p w:rsidR="00A25909" w:rsidRPr="00A10012" w:rsidRDefault="00A25909" w:rsidP="00C33D60">
            <w:pPr>
              <w:jc w:val="center"/>
              <w:rPr>
                <w:rFonts w:hAnsi="宋体" w:cs="楷体"/>
                <w:kern w:val="2"/>
                <w:sz w:val="24"/>
              </w:rPr>
            </w:pPr>
          </w:p>
        </w:tc>
      </w:tr>
      <w:tr w:rsidR="00A10012" w:rsidRPr="00A10012" w:rsidTr="00A25909">
        <w:trPr>
          <w:trHeight w:val="594"/>
        </w:trPr>
        <w:tc>
          <w:tcPr>
            <w:tcW w:w="735" w:type="dxa"/>
            <w:vAlign w:val="center"/>
          </w:tcPr>
          <w:p w:rsidR="00A25909" w:rsidRPr="00A10012" w:rsidRDefault="00A25909" w:rsidP="00C33D60">
            <w:pPr>
              <w:jc w:val="center"/>
              <w:rPr>
                <w:rFonts w:hAnsi="宋体" w:cs="楷体"/>
                <w:kern w:val="2"/>
                <w:sz w:val="24"/>
              </w:rPr>
            </w:pPr>
          </w:p>
        </w:tc>
        <w:tc>
          <w:tcPr>
            <w:tcW w:w="1680" w:type="dxa"/>
            <w:vAlign w:val="center"/>
          </w:tcPr>
          <w:p w:rsidR="00A25909" w:rsidRPr="00A10012" w:rsidRDefault="00A25909" w:rsidP="00C33D60">
            <w:pPr>
              <w:jc w:val="center"/>
              <w:rPr>
                <w:rFonts w:hAnsi="宋体" w:cs="楷体"/>
                <w:kern w:val="2"/>
                <w:sz w:val="24"/>
              </w:rPr>
            </w:pPr>
          </w:p>
        </w:tc>
        <w:tc>
          <w:tcPr>
            <w:tcW w:w="1838" w:type="dxa"/>
            <w:vAlign w:val="center"/>
          </w:tcPr>
          <w:p w:rsidR="00A25909" w:rsidRPr="00A10012" w:rsidRDefault="00A25909" w:rsidP="00C33D60">
            <w:pPr>
              <w:jc w:val="center"/>
              <w:rPr>
                <w:rFonts w:hAnsi="宋体" w:cs="楷体"/>
                <w:kern w:val="2"/>
                <w:sz w:val="24"/>
              </w:rPr>
            </w:pPr>
          </w:p>
        </w:tc>
        <w:tc>
          <w:tcPr>
            <w:tcW w:w="1231" w:type="dxa"/>
            <w:vAlign w:val="center"/>
          </w:tcPr>
          <w:p w:rsidR="00A25909" w:rsidRPr="00A10012" w:rsidRDefault="00A25909" w:rsidP="00C33D60">
            <w:pPr>
              <w:jc w:val="center"/>
              <w:rPr>
                <w:rFonts w:hAnsi="宋体" w:cs="楷体"/>
                <w:kern w:val="2"/>
                <w:sz w:val="24"/>
              </w:rPr>
            </w:pPr>
          </w:p>
        </w:tc>
        <w:tc>
          <w:tcPr>
            <w:tcW w:w="1232" w:type="dxa"/>
            <w:vAlign w:val="center"/>
          </w:tcPr>
          <w:p w:rsidR="00A25909" w:rsidRPr="00A10012" w:rsidRDefault="00A25909" w:rsidP="00C33D60">
            <w:pPr>
              <w:jc w:val="center"/>
              <w:rPr>
                <w:rFonts w:hAnsi="宋体" w:cs="楷体"/>
                <w:kern w:val="2"/>
                <w:sz w:val="24"/>
              </w:rPr>
            </w:pPr>
          </w:p>
        </w:tc>
        <w:tc>
          <w:tcPr>
            <w:tcW w:w="1232" w:type="dxa"/>
            <w:vAlign w:val="center"/>
          </w:tcPr>
          <w:p w:rsidR="00A25909" w:rsidRPr="00A10012" w:rsidRDefault="00A25909" w:rsidP="00C33D60">
            <w:pPr>
              <w:jc w:val="center"/>
              <w:rPr>
                <w:rFonts w:hAnsi="宋体" w:cs="楷体"/>
                <w:kern w:val="2"/>
                <w:sz w:val="24"/>
              </w:rPr>
            </w:pPr>
          </w:p>
        </w:tc>
        <w:tc>
          <w:tcPr>
            <w:tcW w:w="1232" w:type="dxa"/>
            <w:vAlign w:val="center"/>
          </w:tcPr>
          <w:p w:rsidR="00A25909" w:rsidRPr="00A10012" w:rsidRDefault="00A25909" w:rsidP="00C33D60">
            <w:pPr>
              <w:jc w:val="center"/>
              <w:rPr>
                <w:rFonts w:hAnsi="宋体" w:cs="楷体"/>
                <w:kern w:val="2"/>
                <w:sz w:val="24"/>
              </w:rPr>
            </w:pPr>
          </w:p>
        </w:tc>
        <w:tc>
          <w:tcPr>
            <w:tcW w:w="1134" w:type="dxa"/>
            <w:vAlign w:val="center"/>
          </w:tcPr>
          <w:p w:rsidR="00A25909" w:rsidRPr="00A10012" w:rsidRDefault="00A25909" w:rsidP="00C33D60">
            <w:pPr>
              <w:jc w:val="center"/>
              <w:rPr>
                <w:rFonts w:hAnsi="宋体" w:cs="楷体"/>
                <w:kern w:val="2"/>
                <w:sz w:val="24"/>
              </w:rPr>
            </w:pPr>
          </w:p>
        </w:tc>
      </w:tr>
      <w:tr w:rsidR="00F16AF9" w:rsidRPr="00A10012" w:rsidTr="00A25909">
        <w:trPr>
          <w:trHeight w:val="594"/>
        </w:trPr>
        <w:tc>
          <w:tcPr>
            <w:tcW w:w="735" w:type="dxa"/>
            <w:vAlign w:val="center"/>
          </w:tcPr>
          <w:p w:rsidR="00F16AF9" w:rsidRPr="00A10012" w:rsidRDefault="00F16AF9" w:rsidP="00C33D60">
            <w:pPr>
              <w:jc w:val="center"/>
              <w:rPr>
                <w:rFonts w:hAnsi="宋体" w:cs="楷体"/>
                <w:kern w:val="2"/>
                <w:sz w:val="24"/>
              </w:rPr>
            </w:pPr>
          </w:p>
        </w:tc>
        <w:tc>
          <w:tcPr>
            <w:tcW w:w="1680" w:type="dxa"/>
            <w:vAlign w:val="center"/>
          </w:tcPr>
          <w:p w:rsidR="00F16AF9" w:rsidRPr="00A10012" w:rsidRDefault="00F16AF9" w:rsidP="00C33D60">
            <w:pPr>
              <w:jc w:val="center"/>
              <w:rPr>
                <w:rFonts w:hAnsi="宋体" w:cs="楷体"/>
                <w:kern w:val="2"/>
                <w:sz w:val="24"/>
              </w:rPr>
            </w:pPr>
          </w:p>
        </w:tc>
        <w:tc>
          <w:tcPr>
            <w:tcW w:w="1838" w:type="dxa"/>
            <w:vAlign w:val="center"/>
          </w:tcPr>
          <w:p w:rsidR="00F16AF9" w:rsidRPr="00A10012" w:rsidRDefault="00F16AF9" w:rsidP="00C33D60">
            <w:pPr>
              <w:jc w:val="center"/>
              <w:rPr>
                <w:rFonts w:hAnsi="宋体" w:cs="楷体"/>
                <w:kern w:val="2"/>
                <w:sz w:val="24"/>
              </w:rPr>
            </w:pPr>
          </w:p>
        </w:tc>
        <w:tc>
          <w:tcPr>
            <w:tcW w:w="1231" w:type="dxa"/>
            <w:vAlign w:val="center"/>
          </w:tcPr>
          <w:p w:rsidR="00F16AF9" w:rsidRPr="00A10012" w:rsidRDefault="00F16AF9" w:rsidP="00C33D60">
            <w:pPr>
              <w:jc w:val="center"/>
              <w:rPr>
                <w:rFonts w:hAnsi="宋体" w:cs="楷体"/>
                <w:kern w:val="2"/>
                <w:sz w:val="24"/>
              </w:rPr>
            </w:pPr>
          </w:p>
        </w:tc>
        <w:tc>
          <w:tcPr>
            <w:tcW w:w="1232" w:type="dxa"/>
            <w:vAlign w:val="center"/>
          </w:tcPr>
          <w:p w:rsidR="00F16AF9" w:rsidRPr="00A10012" w:rsidRDefault="00F16AF9" w:rsidP="00C33D60">
            <w:pPr>
              <w:jc w:val="center"/>
              <w:rPr>
                <w:rFonts w:hAnsi="宋体" w:cs="楷体"/>
                <w:kern w:val="2"/>
                <w:sz w:val="24"/>
              </w:rPr>
            </w:pPr>
          </w:p>
        </w:tc>
        <w:tc>
          <w:tcPr>
            <w:tcW w:w="1232" w:type="dxa"/>
            <w:vAlign w:val="center"/>
          </w:tcPr>
          <w:p w:rsidR="00F16AF9" w:rsidRPr="00A10012" w:rsidRDefault="00F16AF9" w:rsidP="00C33D60">
            <w:pPr>
              <w:jc w:val="center"/>
              <w:rPr>
                <w:rFonts w:hAnsi="宋体" w:cs="楷体"/>
                <w:kern w:val="2"/>
                <w:sz w:val="24"/>
              </w:rPr>
            </w:pPr>
          </w:p>
        </w:tc>
        <w:tc>
          <w:tcPr>
            <w:tcW w:w="1232" w:type="dxa"/>
            <w:vAlign w:val="center"/>
          </w:tcPr>
          <w:p w:rsidR="00F16AF9" w:rsidRPr="00A10012" w:rsidRDefault="00F16AF9" w:rsidP="00C33D60">
            <w:pPr>
              <w:jc w:val="center"/>
              <w:rPr>
                <w:rFonts w:hAnsi="宋体" w:cs="楷体"/>
                <w:kern w:val="2"/>
                <w:sz w:val="24"/>
              </w:rPr>
            </w:pPr>
          </w:p>
        </w:tc>
        <w:tc>
          <w:tcPr>
            <w:tcW w:w="1134" w:type="dxa"/>
            <w:vAlign w:val="center"/>
          </w:tcPr>
          <w:p w:rsidR="00F16AF9" w:rsidRPr="00A10012" w:rsidRDefault="00F16AF9" w:rsidP="00C33D60">
            <w:pPr>
              <w:jc w:val="center"/>
              <w:rPr>
                <w:rFonts w:hAnsi="宋体" w:cs="楷体"/>
                <w:kern w:val="2"/>
                <w:sz w:val="24"/>
              </w:rPr>
            </w:pPr>
          </w:p>
        </w:tc>
      </w:tr>
    </w:tbl>
    <w:p w:rsidR="000B7C8B" w:rsidRPr="00A10012" w:rsidRDefault="000B7C8B">
      <w:pPr>
        <w:pStyle w:val="aa"/>
        <w:spacing w:line="360" w:lineRule="auto"/>
        <w:rPr>
          <w:rFonts w:hAnsi="宋体"/>
          <w:b/>
          <w:sz w:val="44"/>
          <w:szCs w:val="44"/>
        </w:rPr>
      </w:pPr>
    </w:p>
    <w:p w:rsidR="000B7C8B" w:rsidRPr="00A10012" w:rsidRDefault="000B7C8B">
      <w:pPr>
        <w:rPr>
          <w:rFonts w:hAnsi="宋体"/>
        </w:rPr>
      </w:pPr>
    </w:p>
    <w:p w:rsidR="00EB5B36" w:rsidRPr="00A10012" w:rsidRDefault="00EB5B36">
      <w:pPr>
        <w:rPr>
          <w:rFonts w:hAnsi="宋体"/>
        </w:rPr>
      </w:pPr>
    </w:p>
    <w:p w:rsidR="000B7C8B" w:rsidRPr="00A10012" w:rsidRDefault="00855421" w:rsidP="00C17996">
      <w:pPr>
        <w:spacing w:line="360" w:lineRule="auto"/>
        <w:ind w:firstLineChars="750" w:firstLine="1800"/>
        <w:rPr>
          <w:rFonts w:hAnsi="宋体"/>
          <w:sz w:val="24"/>
          <w:szCs w:val="24"/>
        </w:rPr>
      </w:pPr>
      <w:r w:rsidRPr="00A10012">
        <w:rPr>
          <w:rFonts w:hAnsi="宋体" w:hint="eastAsia"/>
          <w:sz w:val="24"/>
          <w:szCs w:val="24"/>
        </w:rPr>
        <w:t>投标单位:</w:t>
      </w:r>
      <w:r w:rsidRPr="00A10012">
        <w:rPr>
          <w:rFonts w:hAnsi="宋体" w:hint="eastAsia"/>
          <w:sz w:val="24"/>
          <w:szCs w:val="24"/>
          <w:u w:val="single"/>
        </w:rPr>
        <w:t xml:space="preserve">                    </w:t>
      </w:r>
      <w:r w:rsidR="00C17996" w:rsidRPr="00A10012">
        <w:rPr>
          <w:rFonts w:hAnsi="宋体" w:hint="eastAsia"/>
          <w:sz w:val="24"/>
          <w:szCs w:val="24"/>
          <w:u w:val="single"/>
        </w:rPr>
        <w:t xml:space="preserve">    </w:t>
      </w:r>
      <w:r w:rsidRPr="00A10012">
        <w:rPr>
          <w:rFonts w:hAnsi="宋体" w:hint="eastAsia"/>
          <w:sz w:val="24"/>
          <w:szCs w:val="24"/>
          <w:u w:val="single"/>
        </w:rPr>
        <w:t xml:space="preserve">         </w:t>
      </w:r>
      <w:r w:rsidRPr="00A10012">
        <w:rPr>
          <w:rFonts w:hAnsi="宋体" w:hint="eastAsia"/>
          <w:sz w:val="24"/>
          <w:szCs w:val="24"/>
        </w:rPr>
        <w:t>（单位公章）</w:t>
      </w:r>
    </w:p>
    <w:p w:rsidR="000328A9" w:rsidRPr="00A10012" w:rsidRDefault="000328A9" w:rsidP="000328A9">
      <w:pPr>
        <w:spacing w:line="360" w:lineRule="auto"/>
        <w:rPr>
          <w:rFonts w:hAnsi="宋体"/>
          <w:sz w:val="24"/>
          <w:szCs w:val="24"/>
          <w:u w:val="single"/>
        </w:rPr>
      </w:pPr>
    </w:p>
    <w:p w:rsidR="000B7C8B" w:rsidRPr="00A10012" w:rsidRDefault="00B85B37" w:rsidP="000328A9">
      <w:pPr>
        <w:jc w:val="center"/>
        <w:rPr>
          <w:rFonts w:hAnsi="宋体"/>
          <w:sz w:val="24"/>
          <w:szCs w:val="24"/>
        </w:rPr>
      </w:pPr>
      <w:r w:rsidRPr="00A10012">
        <w:rPr>
          <w:rFonts w:hAnsi="宋体" w:hint="eastAsia"/>
          <w:sz w:val="24"/>
          <w:szCs w:val="24"/>
        </w:rPr>
        <w:t>法定代表人或其委托代理人</w:t>
      </w:r>
      <w:r w:rsidR="00855421" w:rsidRPr="00A10012">
        <w:rPr>
          <w:rFonts w:hAnsi="宋体" w:hint="eastAsia"/>
          <w:sz w:val="24"/>
          <w:szCs w:val="24"/>
        </w:rPr>
        <w:t>：</w:t>
      </w:r>
      <w:r w:rsidR="00855421" w:rsidRPr="00A10012">
        <w:rPr>
          <w:rFonts w:hAnsi="宋体" w:hint="eastAsia"/>
          <w:sz w:val="24"/>
          <w:szCs w:val="24"/>
          <w:u w:val="single"/>
        </w:rPr>
        <w:t xml:space="preserve">              </w:t>
      </w:r>
      <w:r w:rsidR="00855421" w:rsidRPr="00A10012">
        <w:rPr>
          <w:rFonts w:hAnsi="宋体" w:hint="eastAsia"/>
          <w:sz w:val="24"/>
          <w:szCs w:val="24"/>
        </w:rPr>
        <w:t>（签字或盖章）</w:t>
      </w:r>
    </w:p>
    <w:p w:rsidR="000B7C8B" w:rsidRPr="00A10012" w:rsidRDefault="000B7C8B" w:rsidP="000328A9">
      <w:pPr>
        <w:pStyle w:val="aa"/>
        <w:spacing w:line="360" w:lineRule="auto"/>
        <w:rPr>
          <w:rFonts w:hAnsi="宋体"/>
          <w:b/>
          <w:szCs w:val="24"/>
        </w:rPr>
      </w:pPr>
    </w:p>
    <w:p w:rsidR="000328A9" w:rsidRPr="00A10012" w:rsidRDefault="000328A9" w:rsidP="000328A9">
      <w:pPr>
        <w:rPr>
          <w:rFonts w:hAnsi="宋体"/>
        </w:rPr>
      </w:pPr>
      <w:r w:rsidRPr="00A10012">
        <w:rPr>
          <w:rFonts w:hAnsi="宋体" w:hint="eastAsia"/>
        </w:rPr>
        <w:t xml:space="preserve">           </w:t>
      </w:r>
      <w:r w:rsidR="00C17996" w:rsidRPr="00A10012">
        <w:rPr>
          <w:rFonts w:hAnsi="宋体" w:hint="eastAsia"/>
          <w:sz w:val="24"/>
        </w:rPr>
        <w:t>日  期：</w:t>
      </w:r>
      <w:r w:rsidR="00C17996" w:rsidRPr="00A10012">
        <w:rPr>
          <w:rFonts w:hAnsi="宋体" w:hint="eastAsia"/>
          <w:sz w:val="24"/>
          <w:u w:val="single"/>
        </w:rPr>
        <w:t xml:space="preserve">          </w:t>
      </w:r>
      <w:r w:rsidR="00C17996" w:rsidRPr="00A10012">
        <w:rPr>
          <w:rFonts w:hAnsi="宋体" w:hint="eastAsia"/>
          <w:sz w:val="24"/>
        </w:rPr>
        <w:t>年</w:t>
      </w:r>
      <w:r w:rsidR="00C17996" w:rsidRPr="00A10012">
        <w:rPr>
          <w:rFonts w:hAnsi="宋体" w:hint="eastAsia"/>
          <w:sz w:val="24"/>
          <w:u w:val="single"/>
        </w:rPr>
        <w:t xml:space="preserve">        </w:t>
      </w:r>
      <w:r w:rsidR="00C17996" w:rsidRPr="00A10012">
        <w:rPr>
          <w:rFonts w:hAnsi="宋体" w:hint="eastAsia"/>
          <w:sz w:val="24"/>
        </w:rPr>
        <w:t>月</w:t>
      </w:r>
      <w:r w:rsidR="00C17996" w:rsidRPr="00A10012">
        <w:rPr>
          <w:rFonts w:hAnsi="宋体" w:hint="eastAsia"/>
          <w:sz w:val="24"/>
          <w:u w:val="single"/>
        </w:rPr>
        <w:t xml:space="preserve">        </w:t>
      </w:r>
      <w:r w:rsidR="00C17996" w:rsidRPr="00A10012">
        <w:rPr>
          <w:rFonts w:hAnsi="宋体" w:hint="eastAsia"/>
          <w:sz w:val="24"/>
        </w:rPr>
        <w:t>日</w:t>
      </w:r>
    </w:p>
    <w:p w:rsidR="000B7C8B" w:rsidRPr="00A10012" w:rsidRDefault="000B7C8B">
      <w:pPr>
        <w:rPr>
          <w:rFonts w:hAnsi="宋体"/>
          <w:b/>
          <w:sz w:val="24"/>
          <w:szCs w:val="24"/>
        </w:rPr>
      </w:pPr>
    </w:p>
    <w:p w:rsidR="000B7C8B" w:rsidRPr="00A10012" w:rsidRDefault="000B7C8B">
      <w:pPr>
        <w:rPr>
          <w:rFonts w:hAnsi="宋体"/>
          <w:b/>
          <w:sz w:val="24"/>
          <w:szCs w:val="24"/>
        </w:rPr>
      </w:pPr>
    </w:p>
    <w:p w:rsidR="000B7C8B" w:rsidRPr="00A10012" w:rsidRDefault="000B7C8B">
      <w:pPr>
        <w:rPr>
          <w:rFonts w:hAnsi="宋体"/>
          <w:b/>
          <w:sz w:val="24"/>
          <w:szCs w:val="24"/>
        </w:rPr>
      </w:pPr>
    </w:p>
    <w:p w:rsidR="000B7C8B" w:rsidRPr="00A10012" w:rsidRDefault="000B7C8B">
      <w:pPr>
        <w:rPr>
          <w:rFonts w:hAnsi="宋体"/>
          <w:b/>
          <w:sz w:val="24"/>
          <w:szCs w:val="24"/>
        </w:rPr>
      </w:pPr>
    </w:p>
    <w:p w:rsidR="000B7C8B" w:rsidRPr="00A10012" w:rsidRDefault="000B7C8B" w:rsidP="008C6A8A">
      <w:pPr>
        <w:pStyle w:val="aa"/>
        <w:spacing w:line="360" w:lineRule="auto"/>
        <w:jc w:val="left"/>
        <w:rPr>
          <w:rFonts w:hAnsi="宋体"/>
          <w:b/>
          <w:szCs w:val="24"/>
        </w:rPr>
      </w:pPr>
    </w:p>
    <w:p w:rsidR="00F16AF9" w:rsidRPr="00A10012" w:rsidRDefault="00F16AF9" w:rsidP="00F16AF9"/>
    <w:p w:rsidR="00F16AF9" w:rsidRPr="00A10012" w:rsidRDefault="00F16AF9" w:rsidP="00F16AF9"/>
    <w:p w:rsidR="00F16AF9" w:rsidRPr="00A10012" w:rsidRDefault="00F16AF9" w:rsidP="00F16AF9"/>
    <w:p w:rsidR="000B7C8B" w:rsidRPr="00A10012" w:rsidRDefault="000B7C8B" w:rsidP="008C6A8A">
      <w:pPr>
        <w:pStyle w:val="aa"/>
        <w:spacing w:line="360" w:lineRule="auto"/>
        <w:jc w:val="left"/>
        <w:rPr>
          <w:rFonts w:hAnsi="宋体"/>
          <w:b/>
          <w:sz w:val="44"/>
          <w:szCs w:val="44"/>
        </w:rPr>
      </w:pPr>
    </w:p>
    <w:p w:rsidR="000B7C8B" w:rsidRPr="00A10012" w:rsidRDefault="00855421">
      <w:pPr>
        <w:pStyle w:val="aa"/>
        <w:spacing w:line="360" w:lineRule="auto"/>
        <w:jc w:val="center"/>
        <w:rPr>
          <w:rFonts w:hAnsi="宋体"/>
          <w:b/>
          <w:sz w:val="44"/>
          <w:szCs w:val="44"/>
        </w:rPr>
        <w:sectPr w:rsidR="000B7C8B" w:rsidRPr="00A10012">
          <w:headerReference w:type="default" r:id="rId10"/>
          <w:footerReference w:type="default" r:id="rId11"/>
          <w:pgSz w:w="11907" w:h="16840"/>
          <w:pgMar w:top="1418" w:right="777" w:bottom="1134" w:left="936" w:header="680" w:footer="907" w:gutter="0"/>
          <w:cols w:space="720"/>
          <w:docGrid w:linePitch="286"/>
        </w:sectPr>
      </w:pPr>
      <w:r w:rsidRPr="00A10012">
        <w:rPr>
          <w:rFonts w:hAnsi="宋体" w:hint="eastAsia"/>
          <w:b/>
          <w:sz w:val="44"/>
          <w:szCs w:val="44"/>
        </w:rPr>
        <w:t>第七章  投标文件技术部分格式</w:t>
      </w:r>
    </w:p>
    <w:p w:rsidR="000B7C8B" w:rsidRPr="00A10012" w:rsidRDefault="000B7C8B">
      <w:pPr>
        <w:rPr>
          <w:rFonts w:hAnsi="宋体"/>
          <w:b/>
          <w:bCs/>
          <w:sz w:val="24"/>
          <w:szCs w:val="24"/>
        </w:rPr>
      </w:pPr>
    </w:p>
    <w:p w:rsidR="000B7C8B" w:rsidRPr="00A10012" w:rsidRDefault="00855421">
      <w:pPr>
        <w:jc w:val="center"/>
        <w:rPr>
          <w:rFonts w:hAnsi="宋体"/>
          <w:b/>
          <w:bCs/>
          <w:sz w:val="36"/>
          <w:szCs w:val="36"/>
        </w:rPr>
      </w:pPr>
      <w:r w:rsidRPr="00A10012">
        <w:rPr>
          <w:rFonts w:hAnsi="宋体" w:hint="eastAsia"/>
          <w:b/>
          <w:bCs/>
          <w:sz w:val="36"/>
          <w:szCs w:val="36"/>
        </w:rPr>
        <w:t>一、施工组织设计</w:t>
      </w:r>
    </w:p>
    <w:p w:rsidR="000B7C8B" w:rsidRPr="00A10012" w:rsidRDefault="000B7C8B" w:rsidP="008C6A8A">
      <w:pPr>
        <w:jc w:val="left"/>
        <w:rPr>
          <w:rFonts w:hAnsi="宋体"/>
          <w:sz w:val="24"/>
          <w:szCs w:val="24"/>
        </w:rPr>
      </w:pPr>
    </w:p>
    <w:p w:rsidR="000B7C8B" w:rsidRPr="00A10012" w:rsidRDefault="000B7C8B" w:rsidP="008C6A8A">
      <w:pPr>
        <w:jc w:val="left"/>
        <w:rPr>
          <w:rFonts w:hAnsi="宋体"/>
          <w:sz w:val="24"/>
          <w:szCs w:val="24"/>
        </w:rPr>
      </w:pPr>
    </w:p>
    <w:p w:rsidR="000B7C8B" w:rsidRPr="00A10012" w:rsidRDefault="00855421">
      <w:pPr>
        <w:spacing w:line="360" w:lineRule="auto"/>
        <w:ind w:firstLineChars="200" w:firstLine="480"/>
        <w:rPr>
          <w:rFonts w:hAnsi="宋体"/>
          <w:sz w:val="24"/>
        </w:rPr>
      </w:pPr>
      <w:r w:rsidRPr="00A10012">
        <w:rPr>
          <w:rFonts w:hAnsi="宋体" w:hint="eastAsia"/>
          <w:sz w:val="24"/>
        </w:rPr>
        <w:t>1、投标人应编制施工组织设计，包括招标文件第一章投标须知规定的施工组织设计基本内容。编制具体要求是：编制时应采用文字并结合图表形式说明各分部分项工程的施工方法；拟投入的主要施工机械设备情况、劳动力计划等；结合招标工程特点提出切实可行的工程质量、安全生产、文明施工、工程进度、技术组织措施，同时应对关键工序、复杂环节重点提出相应技术措施，如季节性施工技术措施、减少扰民噪音、降低环境污染技术措施、地下管线及其他地上地下设施的保护加固措施等。</w:t>
      </w:r>
    </w:p>
    <w:p w:rsidR="000B7C8B" w:rsidRPr="00A10012" w:rsidRDefault="00855421">
      <w:pPr>
        <w:spacing w:line="360" w:lineRule="auto"/>
        <w:ind w:firstLineChars="200" w:firstLine="480"/>
        <w:rPr>
          <w:rFonts w:hAnsi="宋体"/>
          <w:sz w:val="24"/>
        </w:rPr>
      </w:pPr>
      <w:r w:rsidRPr="00A10012">
        <w:rPr>
          <w:rFonts w:hAnsi="宋体" w:hint="eastAsia"/>
          <w:sz w:val="24"/>
        </w:rPr>
        <w:t>2、施工组织设计除采用文字表述外应附下列图表，图表及格式要求附后。</w:t>
      </w:r>
    </w:p>
    <w:p w:rsidR="000B7C8B" w:rsidRPr="00A10012" w:rsidRDefault="00855421">
      <w:pPr>
        <w:spacing w:line="360" w:lineRule="auto"/>
        <w:ind w:firstLineChars="200" w:firstLine="480"/>
        <w:rPr>
          <w:rFonts w:hAnsi="宋体"/>
          <w:sz w:val="24"/>
        </w:rPr>
      </w:pPr>
      <w:r w:rsidRPr="00A10012">
        <w:rPr>
          <w:rFonts w:hAnsi="宋体" w:hint="eastAsia"/>
          <w:sz w:val="24"/>
        </w:rPr>
        <w:t>2.1拟投入的主要施工机械设备表          表7.1</w:t>
      </w:r>
    </w:p>
    <w:p w:rsidR="000B7C8B" w:rsidRPr="00A10012" w:rsidRDefault="00855421">
      <w:pPr>
        <w:spacing w:line="360" w:lineRule="auto"/>
        <w:ind w:firstLineChars="200" w:firstLine="480"/>
        <w:rPr>
          <w:rFonts w:hAnsi="宋体"/>
          <w:sz w:val="24"/>
        </w:rPr>
      </w:pPr>
      <w:r w:rsidRPr="00A10012">
        <w:rPr>
          <w:rFonts w:hAnsi="宋体" w:hint="eastAsia"/>
          <w:sz w:val="24"/>
        </w:rPr>
        <w:t>2.2劳动力计划表                        表7.2</w:t>
      </w:r>
    </w:p>
    <w:p w:rsidR="000B7C8B" w:rsidRPr="00A10012" w:rsidRDefault="00855421">
      <w:pPr>
        <w:spacing w:line="360" w:lineRule="auto"/>
        <w:ind w:firstLineChars="200" w:firstLine="480"/>
        <w:rPr>
          <w:rFonts w:hAnsi="宋体"/>
          <w:sz w:val="24"/>
        </w:rPr>
      </w:pPr>
      <w:r w:rsidRPr="00A10012">
        <w:rPr>
          <w:rFonts w:hAnsi="宋体" w:hint="eastAsia"/>
          <w:sz w:val="24"/>
        </w:rPr>
        <w:t>2.3计划开、竣工日期和施工进度网络图    表7.3</w:t>
      </w:r>
    </w:p>
    <w:p w:rsidR="000B7C8B" w:rsidRPr="00A10012" w:rsidRDefault="00855421">
      <w:pPr>
        <w:spacing w:line="360" w:lineRule="auto"/>
        <w:ind w:firstLineChars="200" w:firstLine="480"/>
        <w:rPr>
          <w:rFonts w:hAnsi="宋体"/>
          <w:sz w:val="24"/>
        </w:rPr>
      </w:pPr>
      <w:r w:rsidRPr="00A10012">
        <w:rPr>
          <w:rFonts w:hAnsi="宋体" w:hint="eastAsia"/>
          <w:sz w:val="24"/>
        </w:rPr>
        <w:t>2.4施工总平面图                        表7.4</w:t>
      </w:r>
    </w:p>
    <w:p w:rsidR="000B7C8B" w:rsidRPr="00A10012" w:rsidRDefault="00855421">
      <w:pPr>
        <w:spacing w:line="360" w:lineRule="auto"/>
        <w:ind w:firstLineChars="200" w:firstLine="480"/>
        <w:rPr>
          <w:rFonts w:hAnsi="宋体"/>
          <w:sz w:val="24"/>
        </w:rPr>
      </w:pPr>
      <w:r w:rsidRPr="00A10012">
        <w:rPr>
          <w:rFonts w:hAnsi="宋体" w:hint="eastAsia"/>
          <w:sz w:val="24"/>
        </w:rPr>
        <w:t>2.5临时用地表                          表7.5</w:t>
      </w:r>
    </w:p>
    <w:p w:rsidR="00483E4E" w:rsidRPr="00A10012" w:rsidRDefault="00483E4E" w:rsidP="00C136EB">
      <w:pPr>
        <w:spacing w:line="360" w:lineRule="auto"/>
        <w:rPr>
          <w:rFonts w:hAnsi="宋体"/>
          <w:sz w:val="24"/>
          <w:szCs w:val="24"/>
        </w:rPr>
      </w:pPr>
    </w:p>
    <w:p w:rsidR="00483E4E" w:rsidRPr="00A10012" w:rsidRDefault="00483E4E" w:rsidP="00C136EB">
      <w:pPr>
        <w:spacing w:line="360" w:lineRule="auto"/>
        <w:rPr>
          <w:rFonts w:hAnsi="宋体"/>
          <w:sz w:val="24"/>
          <w:szCs w:val="24"/>
        </w:rPr>
      </w:pPr>
    </w:p>
    <w:p w:rsidR="00483E4E" w:rsidRPr="00A10012" w:rsidRDefault="00483E4E" w:rsidP="00C136EB">
      <w:pPr>
        <w:spacing w:line="360" w:lineRule="auto"/>
        <w:rPr>
          <w:rFonts w:hAnsi="宋体"/>
          <w:sz w:val="24"/>
          <w:szCs w:val="24"/>
        </w:rPr>
      </w:pPr>
    </w:p>
    <w:p w:rsidR="000B7C8B" w:rsidRPr="00A10012" w:rsidRDefault="000B7C8B" w:rsidP="008C6A8A">
      <w:pPr>
        <w:spacing w:line="360" w:lineRule="auto"/>
        <w:rPr>
          <w:rFonts w:hAnsi="宋体"/>
          <w:sz w:val="24"/>
          <w:szCs w:val="24"/>
        </w:rPr>
      </w:pPr>
    </w:p>
    <w:p w:rsidR="000B7C8B" w:rsidRPr="00A10012" w:rsidRDefault="000B7C8B">
      <w:pPr>
        <w:spacing w:line="360" w:lineRule="auto"/>
        <w:rPr>
          <w:rFonts w:hAnsi="宋体"/>
          <w:b/>
          <w:sz w:val="24"/>
          <w:szCs w:val="24"/>
        </w:rPr>
      </w:pPr>
    </w:p>
    <w:p w:rsidR="000B7C8B" w:rsidRPr="00A10012" w:rsidRDefault="000B7C8B">
      <w:pPr>
        <w:spacing w:line="360" w:lineRule="auto"/>
        <w:rPr>
          <w:rFonts w:hAnsi="宋体"/>
          <w:b/>
          <w:sz w:val="24"/>
          <w:szCs w:val="24"/>
        </w:rPr>
      </w:pPr>
    </w:p>
    <w:p w:rsidR="000B7C8B" w:rsidRPr="00A10012" w:rsidRDefault="000B7C8B">
      <w:pPr>
        <w:spacing w:line="360" w:lineRule="auto"/>
        <w:rPr>
          <w:rFonts w:hAnsi="宋体"/>
          <w:b/>
          <w:sz w:val="24"/>
          <w:szCs w:val="24"/>
        </w:rPr>
      </w:pPr>
    </w:p>
    <w:p w:rsidR="000B7C8B" w:rsidRPr="00A10012" w:rsidRDefault="000B7C8B">
      <w:pPr>
        <w:spacing w:line="360" w:lineRule="auto"/>
        <w:rPr>
          <w:rFonts w:hAnsi="宋体"/>
          <w:b/>
          <w:sz w:val="24"/>
          <w:szCs w:val="24"/>
        </w:rPr>
      </w:pPr>
    </w:p>
    <w:p w:rsidR="000B7C8B" w:rsidRPr="00A10012" w:rsidRDefault="000B7C8B">
      <w:pPr>
        <w:spacing w:line="360" w:lineRule="auto"/>
        <w:rPr>
          <w:rFonts w:hAnsi="宋体"/>
          <w:b/>
          <w:sz w:val="24"/>
          <w:szCs w:val="24"/>
        </w:rPr>
      </w:pPr>
    </w:p>
    <w:p w:rsidR="00263018" w:rsidRPr="00A10012" w:rsidRDefault="00263018">
      <w:pPr>
        <w:spacing w:line="360" w:lineRule="auto"/>
        <w:rPr>
          <w:rFonts w:hAnsi="宋体"/>
          <w:b/>
          <w:sz w:val="24"/>
          <w:szCs w:val="24"/>
        </w:rPr>
      </w:pPr>
    </w:p>
    <w:p w:rsidR="00263018" w:rsidRPr="00A10012" w:rsidRDefault="00263018">
      <w:pPr>
        <w:spacing w:line="360" w:lineRule="auto"/>
        <w:rPr>
          <w:rFonts w:hAnsi="宋体"/>
          <w:b/>
          <w:sz w:val="24"/>
          <w:szCs w:val="24"/>
        </w:rPr>
      </w:pPr>
    </w:p>
    <w:p w:rsidR="00263018" w:rsidRPr="00A10012" w:rsidRDefault="00263018">
      <w:pPr>
        <w:spacing w:line="360" w:lineRule="auto"/>
        <w:rPr>
          <w:rFonts w:hAnsi="宋体"/>
          <w:b/>
          <w:sz w:val="24"/>
          <w:szCs w:val="24"/>
        </w:rPr>
      </w:pPr>
    </w:p>
    <w:p w:rsidR="00263018" w:rsidRPr="00A10012" w:rsidRDefault="00263018">
      <w:pPr>
        <w:spacing w:line="360" w:lineRule="auto"/>
        <w:rPr>
          <w:rFonts w:hAnsi="宋体"/>
          <w:b/>
          <w:sz w:val="24"/>
          <w:szCs w:val="24"/>
        </w:rPr>
      </w:pPr>
    </w:p>
    <w:p w:rsidR="00263018" w:rsidRPr="00A10012" w:rsidRDefault="00263018">
      <w:pPr>
        <w:spacing w:line="360" w:lineRule="auto"/>
        <w:rPr>
          <w:rFonts w:hAnsi="宋体"/>
          <w:b/>
          <w:sz w:val="24"/>
          <w:szCs w:val="24"/>
        </w:rPr>
      </w:pPr>
    </w:p>
    <w:p w:rsidR="000B7C8B" w:rsidRPr="00A10012" w:rsidRDefault="000B7C8B">
      <w:pPr>
        <w:spacing w:line="360" w:lineRule="auto"/>
        <w:rPr>
          <w:rFonts w:hAnsi="宋体"/>
          <w:b/>
          <w:sz w:val="24"/>
          <w:szCs w:val="24"/>
        </w:rPr>
      </w:pPr>
    </w:p>
    <w:p w:rsidR="000B7C8B" w:rsidRPr="00A10012" w:rsidRDefault="00855421">
      <w:pPr>
        <w:rPr>
          <w:rFonts w:hAnsi="宋体"/>
          <w:sz w:val="28"/>
          <w:szCs w:val="28"/>
        </w:rPr>
      </w:pPr>
      <w:r w:rsidRPr="00A10012">
        <w:rPr>
          <w:rFonts w:hAnsi="宋体" w:hint="eastAsia"/>
          <w:sz w:val="28"/>
          <w:szCs w:val="28"/>
        </w:rPr>
        <w:lastRenderedPageBreak/>
        <w:t>表7.1</w:t>
      </w:r>
    </w:p>
    <w:p w:rsidR="000B7C8B" w:rsidRPr="00A10012" w:rsidRDefault="00855421">
      <w:pPr>
        <w:jc w:val="center"/>
        <w:rPr>
          <w:rFonts w:hAnsi="宋体"/>
          <w:sz w:val="28"/>
          <w:szCs w:val="28"/>
        </w:rPr>
      </w:pPr>
      <w:r w:rsidRPr="00A10012">
        <w:rPr>
          <w:rFonts w:hAnsi="宋体" w:hint="eastAsia"/>
          <w:sz w:val="28"/>
          <w:szCs w:val="28"/>
        </w:rPr>
        <w:t>拟投入的主要施工机械设备表</w:t>
      </w:r>
    </w:p>
    <w:p w:rsidR="000B7C8B" w:rsidRPr="00A10012" w:rsidRDefault="000B7C8B" w:rsidP="00E57AB0">
      <w:pPr>
        <w:rPr>
          <w:rFonts w:hAnsi="宋体"/>
          <w:sz w:val="24"/>
          <w:szCs w:val="24"/>
        </w:rPr>
      </w:pPr>
    </w:p>
    <w:p w:rsidR="000B7C8B" w:rsidRPr="00A10012" w:rsidRDefault="00855421">
      <w:pPr>
        <w:tabs>
          <w:tab w:val="left" w:pos="0"/>
        </w:tabs>
        <w:spacing w:after="120"/>
        <w:ind w:right="153"/>
        <w:rPr>
          <w:rFonts w:hAnsi="宋体"/>
          <w:b/>
          <w:sz w:val="36"/>
        </w:rPr>
      </w:pPr>
      <w:r w:rsidRPr="00A10012">
        <w:rPr>
          <w:rFonts w:hAnsi="宋体" w:hint="eastAsia"/>
          <w:sz w:val="24"/>
        </w:rPr>
        <w:t>工程名称：</w:t>
      </w:r>
      <w:r w:rsidRPr="00A10012">
        <w:rPr>
          <w:rFonts w:hAnsi="宋体" w:hint="eastAsia"/>
          <w:sz w:val="24"/>
          <w:u w:val="single"/>
        </w:rPr>
        <w:t>{招标工程项目名称}</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8"/>
        <w:gridCol w:w="1500"/>
        <w:gridCol w:w="979"/>
        <w:gridCol w:w="720"/>
        <w:gridCol w:w="801"/>
        <w:gridCol w:w="1100"/>
        <w:gridCol w:w="1100"/>
        <w:gridCol w:w="800"/>
        <w:gridCol w:w="1000"/>
        <w:gridCol w:w="1381"/>
      </w:tblGrid>
      <w:tr w:rsidR="00A10012" w:rsidRPr="00A10012" w:rsidTr="00865766">
        <w:tc>
          <w:tcPr>
            <w:tcW w:w="508" w:type="dxa"/>
            <w:vAlign w:val="center"/>
          </w:tcPr>
          <w:p w:rsidR="000B7C8B" w:rsidRPr="00A10012" w:rsidRDefault="00855421" w:rsidP="00865766">
            <w:pPr>
              <w:jc w:val="center"/>
              <w:rPr>
                <w:rFonts w:hAnsi="宋体"/>
                <w:kern w:val="2"/>
                <w:sz w:val="21"/>
                <w:szCs w:val="22"/>
              </w:rPr>
            </w:pPr>
            <w:r w:rsidRPr="00A10012">
              <w:rPr>
                <w:rFonts w:hAnsi="宋体" w:hint="eastAsia"/>
                <w:kern w:val="2"/>
                <w:sz w:val="21"/>
                <w:szCs w:val="22"/>
              </w:rPr>
              <w:t>序号</w:t>
            </w:r>
          </w:p>
        </w:tc>
        <w:tc>
          <w:tcPr>
            <w:tcW w:w="1500" w:type="dxa"/>
            <w:vAlign w:val="center"/>
          </w:tcPr>
          <w:p w:rsidR="000B7C8B" w:rsidRPr="00A10012" w:rsidRDefault="00855421" w:rsidP="00865766">
            <w:pPr>
              <w:jc w:val="center"/>
              <w:rPr>
                <w:rFonts w:hAnsi="宋体"/>
                <w:kern w:val="2"/>
                <w:sz w:val="21"/>
                <w:szCs w:val="22"/>
              </w:rPr>
            </w:pPr>
            <w:r w:rsidRPr="00A10012">
              <w:rPr>
                <w:rFonts w:hAnsi="宋体" w:hint="eastAsia"/>
                <w:kern w:val="2"/>
                <w:sz w:val="21"/>
                <w:szCs w:val="22"/>
              </w:rPr>
              <w:t>机械或</w:t>
            </w:r>
          </w:p>
          <w:p w:rsidR="000B7C8B" w:rsidRPr="00A10012" w:rsidRDefault="00855421" w:rsidP="00865766">
            <w:pPr>
              <w:jc w:val="center"/>
              <w:rPr>
                <w:rFonts w:hAnsi="宋体"/>
                <w:kern w:val="2"/>
                <w:sz w:val="21"/>
                <w:szCs w:val="22"/>
              </w:rPr>
            </w:pPr>
            <w:r w:rsidRPr="00A10012">
              <w:rPr>
                <w:rFonts w:hAnsi="宋体" w:hint="eastAsia"/>
                <w:kern w:val="2"/>
                <w:sz w:val="21"/>
                <w:szCs w:val="22"/>
              </w:rPr>
              <w:t>设备名称</w:t>
            </w:r>
          </w:p>
        </w:tc>
        <w:tc>
          <w:tcPr>
            <w:tcW w:w="979" w:type="dxa"/>
            <w:vAlign w:val="center"/>
          </w:tcPr>
          <w:p w:rsidR="000B7C8B" w:rsidRPr="00A10012" w:rsidRDefault="00855421" w:rsidP="00865766">
            <w:pPr>
              <w:jc w:val="center"/>
              <w:rPr>
                <w:rFonts w:hAnsi="宋体"/>
                <w:kern w:val="2"/>
                <w:sz w:val="21"/>
                <w:szCs w:val="22"/>
              </w:rPr>
            </w:pPr>
            <w:r w:rsidRPr="00A10012">
              <w:rPr>
                <w:rFonts w:hAnsi="宋体" w:hint="eastAsia"/>
                <w:kern w:val="2"/>
                <w:sz w:val="21"/>
                <w:szCs w:val="22"/>
              </w:rPr>
              <w:t>型号</w:t>
            </w:r>
          </w:p>
          <w:p w:rsidR="000B7C8B" w:rsidRPr="00A10012" w:rsidRDefault="00855421" w:rsidP="00865766">
            <w:pPr>
              <w:jc w:val="center"/>
              <w:rPr>
                <w:rFonts w:hAnsi="宋体"/>
                <w:kern w:val="2"/>
                <w:sz w:val="21"/>
                <w:szCs w:val="22"/>
              </w:rPr>
            </w:pPr>
            <w:r w:rsidRPr="00A10012">
              <w:rPr>
                <w:rFonts w:hAnsi="宋体" w:hint="eastAsia"/>
                <w:kern w:val="2"/>
                <w:sz w:val="21"/>
                <w:szCs w:val="22"/>
              </w:rPr>
              <w:t>规格</w:t>
            </w:r>
          </w:p>
        </w:tc>
        <w:tc>
          <w:tcPr>
            <w:tcW w:w="720" w:type="dxa"/>
            <w:vAlign w:val="center"/>
          </w:tcPr>
          <w:p w:rsidR="000B7C8B" w:rsidRPr="00A10012" w:rsidRDefault="00855421" w:rsidP="00865766">
            <w:pPr>
              <w:jc w:val="center"/>
              <w:rPr>
                <w:rFonts w:hAnsi="宋体"/>
                <w:kern w:val="2"/>
                <w:sz w:val="21"/>
                <w:szCs w:val="22"/>
              </w:rPr>
            </w:pPr>
            <w:r w:rsidRPr="00A10012">
              <w:rPr>
                <w:rFonts w:hAnsi="宋体" w:hint="eastAsia"/>
                <w:kern w:val="2"/>
                <w:sz w:val="21"/>
                <w:szCs w:val="22"/>
              </w:rPr>
              <w:t>数量</w:t>
            </w:r>
          </w:p>
        </w:tc>
        <w:tc>
          <w:tcPr>
            <w:tcW w:w="801" w:type="dxa"/>
            <w:vAlign w:val="center"/>
          </w:tcPr>
          <w:p w:rsidR="000B7C8B" w:rsidRPr="00A10012" w:rsidRDefault="00855421" w:rsidP="00865766">
            <w:pPr>
              <w:jc w:val="center"/>
              <w:rPr>
                <w:rFonts w:hAnsi="宋体"/>
                <w:kern w:val="2"/>
                <w:sz w:val="21"/>
                <w:szCs w:val="22"/>
              </w:rPr>
            </w:pPr>
            <w:r w:rsidRPr="00A10012">
              <w:rPr>
                <w:rFonts w:hAnsi="宋体" w:hint="eastAsia"/>
                <w:kern w:val="2"/>
                <w:sz w:val="21"/>
                <w:szCs w:val="22"/>
              </w:rPr>
              <w:t>国别产地</w:t>
            </w:r>
          </w:p>
        </w:tc>
        <w:tc>
          <w:tcPr>
            <w:tcW w:w="1100" w:type="dxa"/>
            <w:vAlign w:val="center"/>
          </w:tcPr>
          <w:p w:rsidR="000B7C8B" w:rsidRPr="00A10012" w:rsidRDefault="00855421" w:rsidP="00865766">
            <w:pPr>
              <w:jc w:val="center"/>
              <w:rPr>
                <w:rFonts w:hAnsi="宋体"/>
                <w:kern w:val="2"/>
                <w:sz w:val="21"/>
                <w:szCs w:val="22"/>
              </w:rPr>
            </w:pPr>
            <w:r w:rsidRPr="00A10012">
              <w:rPr>
                <w:rFonts w:hAnsi="宋体" w:hint="eastAsia"/>
                <w:kern w:val="2"/>
                <w:sz w:val="21"/>
                <w:szCs w:val="22"/>
              </w:rPr>
              <w:t>制造年份</w:t>
            </w:r>
          </w:p>
        </w:tc>
        <w:tc>
          <w:tcPr>
            <w:tcW w:w="1100" w:type="dxa"/>
            <w:vAlign w:val="center"/>
          </w:tcPr>
          <w:p w:rsidR="000B7C8B" w:rsidRPr="00A10012" w:rsidRDefault="00855421" w:rsidP="00865766">
            <w:pPr>
              <w:jc w:val="center"/>
              <w:rPr>
                <w:rFonts w:hAnsi="宋体"/>
                <w:kern w:val="2"/>
                <w:sz w:val="21"/>
                <w:szCs w:val="22"/>
              </w:rPr>
            </w:pPr>
            <w:r w:rsidRPr="00A10012">
              <w:rPr>
                <w:rFonts w:hAnsi="宋体" w:hint="eastAsia"/>
                <w:kern w:val="2"/>
                <w:sz w:val="21"/>
                <w:szCs w:val="22"/>
              </w:rPr>
              <w:t>额定功率（KW）</w:t>
            </w:r>
          </w:p>
        </w:tc>
        <w:tc>
          <w:tcPr>
            <w:tcW w:w="800" w:type="dxa"/>
            <w:vAlign w:val="center"/>
          </w:tcPr>
          <w:p w:rsidR="000B7C8B" w:rsidRPr="00A10012" w:rsidRDefault="00855421" w:rsidP="00865766">
            <w:pPr>
              <w:jc w:val="center"/>
              <w:rPr>
                <w:rFonts w:hAnsi="宋体"/>
                <w:kern w:val="2"/>
                <w:sz w:val="21"/>
                <w:szCs w:val="22"/>
              </w:rPr>
            </w:pPr>
            <w:r w:rsidRPr="00A10012">
              <w:rPr>
                <w:rFonts w:hAnsi="宋体" w:hint="eastAsia"/>
                <w:kern w:val="2"/>
                <w:sz w:val="21"/>
                <w:szCs w:val="22"/>
              </w:rPr>
              <w:t>生产能力</w:t>
            </w:r>
          </w:p>
        </w:tc>
        <w:tc>
          <w:tcPr>
            <w:tcW w:w="1000" w:type="dxa"/>
            <w:tcBorders>
              <w:right w:val="single" w:sz="4" w:space="0" w:color="auto"/>
            </w:tcBorders>
            <w:vAlign w:val="center"/>
          </w:tcPr>
          <w:p w:rsidR="000B7C8B" w:rsidRPr="00A10012" w:rsidRDefault="00855421" w:rsidP="00865766">
            <w:pPr>
              <w:jc w:val="center"/>
              <w:rPr>
                <w:rFonts w:hAnsi="宋体"/>
                <w:kern w:val="2"/>
                <w:sz w:val="21"/>
                <w:szCs w:val="22"/>
              </w:rPr>
            </w:pPr>
            <w:r w:rsidRPr="00A10012">
              <w:rPr>
                <w:rFonts w:hAnsi="宋体" w:hint="eastAsia"/>
                <w:kern w:val="2"/>
                <w:sz w:val="21"/>
                <w:szCs w:val="22"/>
              </w:rPr>
              <w:t>用于施工部位</w:t>
            </w:r>
          </w:p>
        </w:tc>
        <w:tc>
          <w:tcPr>
            <w:tcW w:w="1381" w:type="dxa"/>
            <w:tcBorders>
              <w:left w:val="single" w:sz="4" w:space="0" w:color="auto"/>
            </w:tcBorders>
            <w:vAlign w:val="center"/>
          </w:tcPr>
          <w:p w:rsidR="000B7C8B" w:rsidRPr="00A10012" w:rsidRDefault="00855421" w:rsidP="00865766">
            <w:pPr>
              <w:jc w:val="center"/>
              <w:rPr>
                <w:rFonts w:hAnsi="宋体"/>
                <w:kern w:val="2"/>
                <w:sz w:val="21"/>
                <w:szCs w:val="22"/>
              </w:rPr>
            </w:pPr>
            <w:r w:rsidRPr="00A10012">
              <w:rPr>
                <w:rFonts w:hAnsi="宋体" w:hint="eastAsia"/>
                <w:kern w:val="2"/>
                <w:sz w:val="21"/>
                <w:szCs w:val="22"/>
              </w:rPr>
              <w:t>备注</w:t>
            </w:r>
          </w:p>
        </w:tc>
      </w:tr>
      <w:tr w:rsidR="00A10012" w:rsidRPr="00A10012" w:rsidTr="00865766">
        <w:trPr>
          <w:trHeight w:val="740"/>
        </w:trPr>
        <w:tc>
          <w:tcPr>
            <w:tcW w:w="508" w:type="dxa"/>
            <w:vAlign w:val="center"/>
          </w:tcPr>
          <w:p w:rsidR="000B7C8B" w:rsidRPr="00A10012" w:rsidRDefault="000B7C8B" w:rsidP="00865766">
            <w:pPr>
              <w:jc w:val="center"/>
              <w:rPr>
                <w:rFonts w:hAnsi="宋体"/>
                <w:kern w:val="2"/>
                <w:sz w:val="21"/>
                <w:szCs w:val="22"/>
              </w:rPr>
            </w:pPr>
          </w:p>
        </w:tc>
        <w:tc>
          <w:tcPr>
            <w:tcW w:w="1500" w:type="dxa"/>
            <w:vAlign w:val="center"/>
          </w:tcPr>
          <w:p w:rsidR="000B7C8B" w:rsidRPr="00A10012" w:rsidRDefault="000B7C8B" w:rsidP="00865766">
            <w:pPr>
              <w:jc w:val="center"/>
              <w:rPr>
                <w:rFonts w:hAnsi="宋体"/>
                <w:kern w:val="2"/>
                <w:sz w:val="21"/>
                <w:szCs w:val="22"/>
              </w:rPr>
            </w:pPr>
          </w:p>
        </w:tc>
        <w:tc>
          <w:tcPr>
            <w:tcW w:w="979" w:type="dxa"/>
            <w:vAlign w:val="center"/>
          </w:tcPr>
          <w:p w:rsidR="000B7C8B" w:rsidRPr="00A10012" w:rsidRDefault="000B7C8B" w:rsidP="00865766">
            <w:pPr>
              <w:jc w:val="center"/>
              <w:rPr>
                <w:rFonts w:hAnsi="宋体"/>
                <w:kern w:val="2"/>
                <w:sz w:val="21"/>
                <w:szCs w:val="22"/>
              </w:rPr>
            </w:pPr>
          </w:p>
        </w:tc>
        <w:tc>
          <w:tcPr>
            <w:tcW w:w="720" w:type="dxa"/>
            <w:vAlign w:val="center"/>
          </w:tcPr>
          <w:p w:rsidR="000B7C8B" w:rsidRPr="00A10012" w:rsidRDefault="000B7C8B" w:rsidP="00865766">
            <w:pPr>
              <w:jc w:val="center"/>
              <w:rPr>
                <w:rFonts w:hAnsi="宋体"/>
                <w:kern w:val="2"/>
                <w:sz w:val="21"/>
                <w:szCs w:val="22"/>
              </w:rPr>
            </w:pPr>
          </w:p>
        </w:tc>
        <w:tc>
          <w:tcPr>
            <w:tcW w:w="801" w:type="dxa"/>
            <w:vAlign w:val="center"/>
          </w:tcPr>
          <w:p w:rsidR="000B7C8B" w:rsidRPr="00A10012" w:rsidRDefault="000B7C8B" w:rsidP="00865766">
            <w:pPr>
              <w:jc w:val="center"/>
              <w:rPr>
                <w:rFonts w:hAnsi="宋体"/>
                <w:kern w:val="2"/>
                <w:sz w:val="21"/>
                <w:szCs w:val="22"/>
              </w:rPr>
            </w:pPr>
          </w:p>
        </w:tc>
        <w:tc>
          <w:tcPr>
            <w:tcW w:w="1100" w:type="dxa"/>
            <w:vAlign w:val="center"/>
          </w:tcPr>
          <w:p w:rsidR="000B7C8B" w:rsidRPr="00A10012" w:rsidRDefault="000B7C8B" w:rsidP="00865766">
            <w:pPr>
              <w:jc w:val="center"/>
              <w:rPr>
                <w:rFonts w:hAnsi="宋体"/>
                <w:kern w:val="2"/>
                <w:sz w:val="21"/>
                <w:szCs w:val="22"/>
              </w:rPr>
            </w:pPr>
          </w:p>
        </w:tc>
        <w:tc>
          <w:tcPr>
            <w:tcW w:w="1100" w:type="dxa"/>
            <w:vAlign w:val="center"/>
          </w:tcPr>
          <w:p w:rsidR="000B7C8B" w:rsidRPr="00A10012" w:rsidRDefault="000B7C8B" w:rsidP="00865766">
            <w:pPr>
              <w:jc w:val="center"/>
              <w:rPr>
                <w:rFonts w:hAnsi="宋体"/>
                <w:kern w:val="2"/>
                <w:sz w:val="21"/>
                <w:szCs w:val="22"/>
              </w:rPr>
            </w:pPr>
          </w:p>
        </w:tc>
        <w:tc>
          <w:tcPr>
            <w:tcW w:w="800" w:type="dxa"/>
            <w:vAlign w:val="center"/>
          </w:tcPr>
          <w:p w:rsidR="000B7C8B" w:rsidRPr="00A10012" w:rsidRDefault="000B7C8B" w:rsidP="00865766">
            <w:pPr>
              <w:jc w:val="center"/>
              <w:rPr>
                <w:rFonts w:hAnsi="宋体"/>
                <w:kern w:val="2"/>
                <w:sz w:val="21"/>
                <w:szCs w:val="22"/>
              </w:rPr>
            </w:pPr>
          </w:p>
        </w:tc>
        <w:tc>
          <w:tcPr>
            <w:tcW w:w="1000" w:type="dxa"/>
            <w:tcBorders>
              <w:right w:val="single" w:sz="4" w:space="0" w:color="auto"/>
            </w:tcBorders>
            <w:vAlign w:val="center"/>
          </w:tcPr>
          <w:p w:rsidR="000B7C8B" w:rsidRPr="00A10012" w:rsidRDefault="000B7C8B" w:rsidP="00865766">
            <w:pPr>
              <w:jc w:val="center"/>
              <w:rPr>
                <w:rFonts w:hAnsi="宋体"/>
                <w:kern w:val="2"/>
                <w:sz w:val="21"/>
                <w:szCs w:val="22"/>
              </w:rPr>
            </w:pPr>
          </w:p>
        </w:tc>
        <w:tc>
          <w:tcPr>
            <w:tcW w:w="1381" w:type="dxa"/>
            <w:tcBorders>
              <w:left w:val="single" w:sz="4" w:space="0" w:color="auto"/>
            </w:tcBorders>
            <w:vAlign w:val="center"/>
          </w:tcPr>
          <w:p w:rsidR="000B7C8B" w:rsidRPr="00A10012" w:rsidRDefault="000B7C8B" w:rsidP="00865766">
            <w:pPr>
              <w:jc w:val="center"/>
              <w:rPr>
                <w:rFonts w:hAnsi="宋体"/>
                <w:kern w:val="2"/>
                <w:sz w:val="21"/>
                <w:szCs w:val="22"/>
              </w:rPr>
            </w:pPr>
          </w:p>
        </w:tc>
      </w:tr>
      <w:tr w:rsidR="00A10012" w:rsidRPr="00A10012" w:rsidTr="00865766">
        <w:trPr>
          <w:trHeight w:val="740"/>
        </w:trPr>
        <w:tc>
          <w:tcPr>
            <w:tcW w:w="508" w:type="dxa"/>
            <w:vAlign w:val="center"/>
          </w:tcPr>
          <w:p w:rsidR="000B7C8B" w:rsidRPr="00A10012" w:rsidRDefault="000B7C8B" w:rsidP="00865766">
            <w:pPr>
              <w:jc w:val="center"/>
              <w:rPr>
                <w:rFonts w:hAnsi="宋体"/>
                <w:kern w:val="2"/>
                <w:sz w:val="21"/>
                <w:szCs w:val="22"/>
              </w:rPr>
            </w:pPr>
          </w:p>
        </w:tc>
        <w:tc>
          <w:tcPr>
            <w:tcW w:w="1500" w:type="dxa"/>
            <w:vAlign w:val="center"/>
          </w:tcPr>
          <w:p w:rsidR="000B7C8B" w:rsidRPr="00A10012" w:rsidRDefault="000B7C8B" w:rsidP="00865766">
            <w:pPr>
              <w:jc w:val="center"/>
              <w:rPr>
                <w:rFonts w:hAnsi="宋体"/>
                <w:kern w:val="2"/>
                <w:sz w:val="21"/>
                <w:szCs w:val="22"/>
              </w:rPr>
            </w:pPr>
          </w:p>
        </w:tc>
        <w:tc>
          <w:tcPr>
            <w:tcW w:w="979" w:type="dxa"/>
            <w:vAlign w:val="center"/>
          </w:tcPr>
          <w:p w:rsidR="000B7C8B" w:rsidRPr="00A10012" w:rsidRDefault="000B7C8B" w:rsidP="00865766">
            <w:pPr>
              <w:jc w:val="center"/>
              <w:rPr>
                <w:rFonts w:hAnsi="宋体"/>
                <w:kern w:val="2"/>
                <w:sz w:val="21"/>
                <w:szCs w:val="22"/>
              </w:rPr>
            </w:pPr>
          </w:p>
        </w:tc>
        <w:tc>
          <w:tcPr>
            <w:tcW w:w="720" w:type="dxa"/>
            <w:vAlign w:val="center"/>
          </w:tcPr>
          <w:p w:rsidR="000B7C8B" w:rsidRPr="00A10012" w:rsidRDefault="000B7C8B" w:rsidP="00865766">
            <w:pPr>
              <w:jc w:val="center"/>
              <w:rPr>
                <w:rFonts w:hAnsi="宋体"/>
                <w:kern w:val="2"/>
                <w:sz w:val="21"/>
                <w:szCs w:val="22"/>
              </w:rPr>
            </w:pPr>
          </w:p>
        </w:tc>
        <w:tc>
          <w:tcPr>
            <w:tcW w:w="801" w:type="dxa"/>
            <w:vAlign w:val="center"/>
          </w:tcPr>
          <w:p w:rsidR="000B7C8B" w:rsidRPr="00A10012" w:rsidRDefault="000B7C8B" w:rsidP="00865766">
            <w:pPr>
              <w:jc w:val="center"/>
              <w:rPr>
                <w:rFonts w:hAnsi="宋体"/>
                <w:kern w:val="2"/>
                <w:sz w:val="21"/>
                <w:szCs w:val="22"/>
              </w:rPr>
            </w:pPr>
          </w:p>
        </w:tc>
        <w:tc>
          <w:tcPr>
            <w:tcW w:w="1100" w:type="dxa"/>
            <w:vAlign w:val="center"/>
          </w:tcPr>
          <w:p w:rsidR="000B7C8B" w:rsidRPr="00A10012" w:rsidRDefault="000B7C8B" w:rsidP="00865766">
            <w:pPr>
              <w:jc w:val="center"/>
              <w:rPr>
                <w:rFonts w:hAnsi="宋体"/>
                <w:kern w:val="2"/>
                <w:sz w:val="21"/>
                <w:szCs w:val="22"/>
              </w:rPr>
            </w:pPr>
          </w:p>
        </w:tc>
        <w:tc>
          <w:tcPr>
            <w:tcW w:w="1100" w:type="dxa"/>
            <w:vAlign w:val="center"/>
          </w:tcPr>
          <w:p w:rsidR="000B7C8B" w:rsidRPr="00A10012" w:rsidRDefault="000B7C8B" w:rsidP="00865766">
            <w:pPr>
              <w:jc w:val="center"/>
              <w:rPr>
                <w:rFonts w:hAnsi="宋体"/>
                <w:kern w:val="2"/>
                <w:sz w:val="21"/>
                <w:szCs w:val="22"/>
              </w:rPr>
            </w:pPr>
          </w:p>
        </w:tc>
        <w:tc>
          <w:tcPr>
            <w:tcW w:w="800" w:type="dxa"/>
            <w:vAlign w:val="center"/>
          </w:tcPr>
          <w:p w:rsidR="000B7C8B" w:rsidRPr="00A10012" w:rsidRDefault="000B7C8B" w:rsidP="00865766">
            <w:pPr>
              <w:jc w:val="center"/>
              <w:rPr>
                <w:rFonts w:hAnsi="宋体"/>
                <w:kern w:val="2"/>
                <w:sz w:val="21"/>
                <w:szCs w:val="22"/>
              </w:rPr>
            </w:pPr>
          </w:p>
        </w:tc>
        <w:tc>
          <w:tcPr>
            <w:tcW w:w="1000" w:type="dxa"/>
            <w:tcBorders>
              <w:right w:val="single" w:sz="4" w:space="0" w:color="auto"/>
            </w:tcBorders>
            <w:vAlign w:val="center"/>
          </w:tcPr>
          <w:p w:rsidR="000B7C8B" w:rsidRPr="00A10012" w:rsidRDefault="000B7C8B" w:rsidP="00865766">
            <w:pPr>
              <w:jc w:val="center"/>
              <w:rPr>
                <w:rFonts w:hAnsi="宋体"/>
                <w:kern w:val="2"/>
                <w:sz w:val="21"/>
                <w:szCs w:val="22"/>
              </w:rPr>
            </w:pPr>
          </w:p>
        </w:tc>
        <w:tc>
          <w:tcPr>
            <w:tcW w:w="1381" w:type="dxa"/>
            <w:tcBorders>
              <w:left w:val="single" w:sz="4" w:space="0" w:color="auto"/>
            </w:tcBorders>
            <w:vAlign w:val="center"/>
          </w:tcPr>
          <w:p w:rsidR="000B7C8B" w:rsidRPr="00A10012" w:rsidRDefault="000B7C8B" w:rsidP="00865766">
            <w:pPr>
              <w:jc w:val="center"/>
              <w:rPr>
                <w:rFonts w:hAnsi="宋体"/>
                <w:kern w:val="2"/>
                <w:sz w:val="21"/>
                <w:szCs w:val="22"/>
              </w:rPr>
            </w:pPr>
          </w:p>
        </w:tc>
      </w:tr>
      <w:tr w:rsidR="00A10012" w:rsidRPr="00A10012" w:rsidTr="00865766">
        <w:trPr>
          <w:trHeight w:val="740"/>
        </w:trPr>
        <w:tc>
          <w:tcPr>
            <w:tcW w:w="508" w:type="dxa"/>
            <w:vAlign w:val="center"/>
          </w:tcPr>
          <w:p w:rsidR="000B7C8B" w:rsidRPr="00A10012" w:rsidRDefault="000B7C8B" w:rsidP="00865766">
            <w:pPr>
              <w:jc w:val="center"/>
              <w:rPr>
                <w:rFonts w:hAnsi="宋体"/>
                <w:kern w:val="2"/>
                <w:sz w:val="21"/>
                <w:szCs w:val="22"/>
              </w:rPr>
            </w:pPr>
          </w:p>
        </w:tc>
        <w:tc>
          <w:tcPr>
            <w:tcW w:w="1500" w:type="dxa"/>
            <w:vAlign w:val="center"/>
          </w:tcPr>
          <w:p w:rsidR="000B7C8B" w:rsidRPr="00A10012" w:rsidRDefault="000B7C8B" w:rsidP="00865766">
            <w:pPr>
              <w:jc w:val="center"/>
              <w:rPr>
                <w:rFonts w:hAnsi="宋体"/>
                <w:kern w:val="2"/>
                <w:sz w:val="21"/>
                <w:szCs w:val="22"/>
              </w:rPr>
            </w:pPr>
          </w:p>
        </w:tc>
        <w:tc>
          <w:tcPr>
            <w:tcW w:w="979" w:type="dxa"/>
            <w:vAlign w:val="center"/>
          </w:tcPr>
          <w:p w:rsidR="000B7C8B" w:rsidRPr="00A10012" w:rsidRDefault="000B7C8B" w:rsidP="00865766">
            <w:pPr>
              <w:jc w:val="center"/>
              <w:rPr>
                <w:rFonts w:hAnsi="宋体"/>
                <w:kern w:val="2"/>
                <w:sz w:val="21"/>
                <w:szCs w:val="22"/>
              </w:rPr>
            </w:pPr>
          </w:p>
        </w:tc>
        <w:tc>
          <w:tcPr>
            <w:tcW w:w="720" w:type="dxa"/>
            <w:vAlign w:val="center"/>
          </w:tcPr>
          <w:p w:rsidR="000B7C8B" w:rsidRPr="00A10012" w:rsidRDefault="000B7C8B" w:rsidP="00865766">
            <w:pPr>
              <w:jc w:val="center"/>
              <w:rPr>
                <w:rFonts w:hAnsi="宋体"/>
                <w:kern w:val="2"/>
                <w:sz w:val="21"/>
                <w:szCs w:val="22"/>
              </w:rPr>
            </w:pPr>
          </w:p>
        </w:tc>
        <w:tc>
          <w:tcPr>
            <w:tcW w:w="801" w:type="dxa"/>
            <w:vAlign w:val="center"/>
          </w:tcPr>
          <w:p w:rsidR="000B7C8B" w:rsidRPr="00A10012" w:rsidRDefault="000B7C8B" w:rsidP="00865766">
            <w:pPr>
              <w:jc w:val="center"/>
              <w:rPr>
                <w:rFonts w:hAnsi="宋体"/>
                <w:kern w:val="2"/>
                <w:sz w:val="21"/>
                <w:szCs w:val="22"/>
              </w:rPr>
            </w:pPr>
          </w:p>
        </w:tc>
        <w:tc>
          <w:tcPr>
            <w:tcW w:w="1100" w:type="dxa"/>
            <w:vAlign w:val="center"/>
          </w:tcPr>
          <w:p w:rsidR="000B7C8B" w:rsidRPr="00A10012" w:rsidRDefault="000B7C8B" w:rsidP="00865766">
            <w:pPr>
              <w:jc w:val="center"/>
              <w:rPr>
                <w:rFonts w:hAnsi="宋体"/>
                <w:kern w:val="2"/>
                <w:sz w:val="21"/>
                <w:szCs w:val="22"/>
              </w:rPr>
            </w:pPr>
          </w:p>
        </w:tc>
        <w:tc>
          <w:tcPr>
            <w:tcW w:w="1100" w:type="dxa"/>
            <w:vAlign w:val="center"/>
          </w:tcPr>
          <w:p w:rsidR="000B7C8B" w:rsidRPr="00A10012" w:rsidRDefault="000B7C8B" w:rsidP="00865766">
            <w:pPr>
              <w:jc w:val="center"/>
              <w:rPr>
                <w:rFonts w:hAnsi="宋体"/>
                <w:kern w:val="2"/>
                <w:sz w:val="21"/>
                <w:szCs w:val="22"/>
              </w:rPr>
            </w:pPr>
          </w:p>
        </w:tc>
        <w:tc>
          <w:tcPr>
            <w:tcW w:w="800" w:type="dxa"/>
            <w:vAlign w:val="center"/>
          </w:tcPr>
          <w:p w:rsidR="000B7C8B" w:rsidRPr="00A10012" w:rsidRDefault="000B7C8B" w:rsidP="00865766">
            <w:pPr>
              <w:jc w:val="center"/>
              <w:rPr>
                <w:rFonts w:hAnsi="宋体"/>
                <w:kern w:val="2"/>
                <w:sz w:val="21"/>
                <w:szCs w:val="22"/>
              </w:rPr>
            </w:pPr>
          </w:p>
        </w:tc>
        <w:tc>
          <w:tcPr>
            <w:tcW w:w="1000" w:type="dxa"/>
            <w:tcBorders>
              <w:right w:val="single" w:sz="4" w:space="0" w:color="auto"/>
            </w:tcBorders>
            <w:vAlign w:val="center"/>
          </w:tcPr>
          <w:p w:rsidR="000B7C8B" w:rsidRPr="00A10012" w:rsidRDefault="000B7C8B" w:rsidP="00865766">
            <w:pPr>
              <w:jc w:val="center"/>
              <w:rPr>
                <w:rFonts w:hAnsi="宋体"/>
                <w:kern w:val="2"/>
                <w:sz w:val="21"/>
                <w:szCs w:val="22"/>
              </w:rPr>
            </w:pPr>
          </w:p>
        </w:tc>
        <w:tc>
          <w:tcPr>
            <w:tcW w:w="1381" w:type="dxa"/>
            <w:tcBorders>
              <w:left w:val="single" w:sz="4" w:space="0" w:color="auto"/>
            </w:tcBorders>
            <w:vAlign w:val="center"/>
          </w:tcPr>
          <w:p w:rsidR="000B7C8B" w:rsidRPr="00A10012" w:rsidRDefault="000B7C8B" w:rsidP="00865766">
            <w:pPr>
              <w:jc w:val="center"/>
              <w:rPr>
                <w:rFonts w:hAnsi="宋体"/>
                <w:kern w:val="2"/>
                <w:sz w:val="21"/>
                <w:szCs w:val="22"/>
              </w:rPr>
            </w:pPr>
          </w:p>
        </w:tc>
      </w:tr>
      <w:tr w:rsidR="00A10012" w:rsidRPr="00A10012" w:rsidTr="00865766">
        <w:trPr>
          <w:trHeight w:val="740"/>
        </w:trPr>
        <w:tc>
          <w:tcPr>
            <w:tcW w:w="508" w:type="dxa"/>
            <w:vAlign w:val="center"/>
          </w:tcPr>
          <w:p w:rsidR="000B7C8B" w:rsidRPr="00A10012" w:rsidRDefault="000B7C8B" w:rsidP="00865766">
            <w:pPr>
              <w:jc w:val="center"/>
              <w:rPr>
                <w:rFonts w:hAnsi="宋体"/>
                <w:kern w:val="2"/>
                <w:sz w:val="21"/>
                <w:szCs w:val="22"/>
              </w:rPr>
            </w:pPr>
          </w:p>
        </w:tc>
        <w:tc>
          <w:tcPr>
            <w:tcW w:w="1500" w:type="dxa"/>
            <w:vAlign w:val="center"/>
          </w:tcPr>
          <w:p w:rsidR="000B7C8B" w:rsidRPr="00A10012" w:rsidRDefault="000B7C8B" w:rsidP="00865766">
            <w:pPr>
              <w:jc w:val="center"/>
              <w:rPr>
                <w:rFonts w:hAnsi="宋体"/>
                <w:kern w:val="2"/>
                <w:sz w:val="21"/>
                <w:szCs w:val="22"/>
              </w:rPr>
            </w:pPr>
          </w:p>
        </w:tc>
        <w:tc>
          <w:tcPr>
            <w:tcW w:w="979" w:type="dxa"/>
            <w:vAlign w:val="center"/>
          </w:tcPr>
          <w:p w:rsidR="000B7C8B" w:rsidRPr="00A10012" w:rsidRDefault="000B7C8B" w:rsidP="00865766">
            <w:pPr>
              <w:jc w:val="center"/>
              <w:rPr>
                <w:rFonts w:hAnsi="宋体"/>
                <w:kern w:val="2"/>
                <w:sz w:val="21"/>
                <w:szCs w:val="22"/>
              </w:rPr>
            </w:pPr>
          </w:p>
        </w:tc>
        <w:tc>
          <w:tcPr>
            <w:tcW w:w="720" w:type="dxa"/>
            <w:vAlign w:val="center"/>
          </w:tcPr>
          <w:p w:rsidR="000B7C8B" w:rsidRPr="00A10012" w:rsidRDefault="000B7C8B" w:rsidP="00865766">
            <w:pPr>
              <w:jc w:val="center"/>
              <w:rPr>
                <w:rFonts w:hAnsi="宋体"/>
                <w:kern w:val="2"/>
                <w:sz w:val="21"/>
                <w:szCs w:val="22"/>
              </w:rPr>
            </w:pPr>
          </w:p>
        </w:tc>
        <w:tc>
          <w:tcPr>
            <w:tcW w:w="801" w:type="dxa"/>
            <w:vAlign w:val="center"/>
          </w:tcPr>
          <w:p w:rsidR="000B7C8B" w:rsidRPr="00A10012" w:rsidRDefault="000B7C8B" w:rsidP="00865766">
            <w:pPr>
              <w:jc w:val="center"/>
              <w:rPr>
                <w:rFonts w:hAnsi="宋体"/>
                <w:kern w:val="2"/>
                <w:sz w:val="21"/>
                <w:szCs w:val="22"/>
              </w:rPr>
            </w:pPr>
          </w:p>
        </w:tc>
        <w:tc>
          <w:tcPr>
            <w:tcW w:w="1100" w:type="dxa"/>
            <w:vAlign w:val="center"/>
          </w:tcPr>
          <w:p w:rsidR="000B7C8B" w:rsidRPr="00A10012" w:rsidRDefault="000B7C8B" w:rsidP="00865766">
            <w:pPr>
              <w:jc w:val="center"/>
              <w:rPr>
                <w:rFonts w:hAnsi="宋体"/>
                <w:kern w:val="2"/>
                <w:sz w:val="21"/>
                <w:szCs w:val="22"/>
              </w:rPr>
            </w:pPr>
          </w:p>
        </w:tc>
        <w:tc>
          <w:tcPr>
            <w:tcW w:w="1100" w:type="dxa"/>
            <w:vAlign w:val="center"/>
          </w:tcPr>
          <w:p w:rsidR="000B7C8B" w:rsidRPr="00A10012" w:rsidRDefault="000B7C8B" w:rsidP="00865766">
            <w:pPr>
              <w:jc w:val="center"/>
              <w:rPr>
                <w:rFonts w:hAnsi="宋体"/>
                <w:kern w:val="2"/>
                <w:sz w:val="21"/>
                <w:szCs w:val="22"/>
              </w:rPr>
            </w:pPr>
          </w:p>
        </w:tc>
        <w:tc>
          <w:tcPr>
            <w:tcW w:w="800" w:type="dxa"/>
            <w:vAlign w:val="center"/>
          </w:tcPr>
          <w:p w:rsidR="000B7C8B" w:rsidRPr="00A10012" w:rsidRDefault="000B7C8B" w:rsidP="00865766">
            <w:pPr>
              <w:jc w:val="center"/>
              <w:rPr>
                <w:rFonts w:hAnsi="宋体"/>
                <w:kern w:val="2"/>
                <w:sz w:val="21"/>
                <w:szCs w:val="22"/>
              </w:rPr>
            </w:pPr>
          </w:p>
        </w:tc>
        <w:tc>
          <w:tcPr>
            <w:tcW w:w="1000" w:type="dxa"/>
            <w:tcBorders>
              <w:right w:val="single" w:sz="4" w:space="0" w:color="auto"/>
            </w:tcBorders>
            <w:vAlign w:val="center"/>
          </w:tcPr>
          <w:p w:rsidR="000B7C8B" w:rsidRPr="00A10012" w:rsidRDefault="000B7C8B" w:rsidP="00865766">
            <w:pPr>
              <w:jc w:val="center"/>
              <w:rPr>
                <w:rFonts w:hAnsi="宋体"/>
                <w:kern w:val="2"/>
                <w:sz w:val="21"/>
                <w:szCs w:val="22"/>
              </w:rPr>
            </w:pPr>
          </w:p>
        </w:tc>
        <w:tc>
          <w:tcPr>
            <w:tcW w:w="1381" w:type="dxa"/>
            <w:tcBorders>
              <w:left w:val="single" w:sz="4" w:space="0" w:color="auto"/>
            </w:tcBorders>
            <w:vAlign w:val="center"/>
          </w:tcPr>
          <w:p w:rsidR="000B7C8B" w:rsidRPr="00A10012" w:rsidRDefault="000B7C8B" w:rsidP="00865766">
            <w:pPr>
              <w:jc w:val="center"/>
              <w:rPr>
                <w:rFonts w:hAnsi="宋体"/>
                <w:kern w:val="2"/>
                <w:sz w:val="21"/>
                <w:szCs w:val="22"/>
              </w:rPr>
            </w:pPr>
          </w:p>
        </w:tc>
      </w:tr>
      <w:tr w:rsidR="00A10012" w:rsidRPr="00A10012" w:rsidTr="00865766">
        <w:trPr>
          <w:trHeight w:val="740"/>
        </w:trPr>
        <w:tc>
          <w:tcPr>
            <w:tcW w:w="508" w:type="dxa"/>
            <w:vAlign w:val="center"/>
          </w:tcPr>
          <w:p w:rsidR="000B7C8B" w:rsidRPr="00A10012" w:rsidRDefault="000B7C8B" w:rsidP="00865766">
            <w:pPr>
              <w:jc w:val="center"/>
              <w:rPr>
                <w:rFonts w:hAnsi="宋体"/>
                <w:kern w:val="2"/>
                <w:sz w:val="21"/>
                <w:szCs w:val="22"/>
              </w:rPr>
            </w:pPr>
          </w:p>
        </w:tc>
        <w:tc>
          <w:tcPr>
            <w:tcW w:w="1500" w:type="dxa"/>
            <w:vAlign w:val="center"/>
          </w:tcPr>
          <w:p w:rsidR="000B7C8B" w:rsidRPr="00A10012" w:rsidRDefault="000B7C8B" w:rsidP="00865766">
            <w:pPr>
              <w:jc w:val="center"/>
              <w:rPr>
                <w:rFonts w:hAnsi="宋体"/>
                <w:kern w:val="2"/>
                <w:sz w:val="21"/>
                <w:szCs w:val="22"/>
              </w:rPr>
            </w:pPr>
          </w:p>
        </w:tc>
        <w:tc>
          <w:tcPr>
            <w:tcW w:w="979" w:type="dxa"/>
            <w:vAlign w:val="center"/>
          </w:tcPr>
          <w:p w:rsidR="000B7C8B" w:rsidRPr="00A10012" w:rsidRDefault="000B7C8B" w:rsidP="00865766">
            <w:pPr>
              <w:jc w:val="center"/>
              <w:rPr>
                <w:rFonts w:hAnsi="宋体"/>
                <w:kern w:val="2"/>
                <w:sz w:val="21"/>
                <w:szCs w:val="22"/>
              </w:rPr>
            </w:pPr>
          </w:p>
        </w:tc>
        <w:tc>
          <w:tcPr>
            <w:tcW w:w="720" w:type="dxa"/>
            <w:vAlign w:val="center"/>
          </w:tcPr>
          <w:p w:rsidR="000B7C8B" w:rsidRPr="00A10012" w:rsidRDefault="000B7C8B" w:rsidP="00865766">
            <w:pPr>
              <w:jc w:val="center"/>
              <w:rPr>
                <w:rFonts w:hAnsi="宋体"/>
                <w:kern w:val="2"/>
                <w:sz w:val="21"/>
                <w:szCs w:val="22"/>
              </w:rPr>
            </w:pPr>
          </w:p>
        </w:tc>
        <w:tc>
          <w:tcPr>
            <w:tcW w:w="801" w:type="dxa"/>
            <w:vAlign w:val="center"/>
          </w:tcPr>
          <w:p w:rsidR="000B7C8B" w:rsidRPr="00A10012" w:rsidRDefault="000B7C8B" w:rsidP="00865766">
            <w:pPr>
              <w:jc w:val="center"/>
              <w:rPr>
                <w:rFonts w:hAnsi="宋体"/>
                <w:kern w:val="2"/>
                <w:sz w:val="21"/>
                <w:szCs w:val="22"/>
              </w:rPr>
            </w:pPr>
          </w:p>
        </w:tc>
        <w:tc>
          <w:tcPr>
            <w:tcW w:w="1100" w:type="dxa"/>
            <w:vAlign w:val="center"/>
          </w:tcPr>
          <w:p w:rsidR="000B7C8B" w:rsidRPr="00A10012" w:rsidRDefault="000B7C8B" w:rsidP="00865766">
            <w:pPr>
              <w:jc w:val="center"/>
              <w:rPr>
                <w:rFonts w:hAnsi="宋体"/>
                <w:kern w:val="2"/>
                <w:sz w:val="21"/>
                <w:szCs w:val="22"/>
              </w:rPr>
            </w:pPr>
          </w:p>
        </w:tc>
        <w:tc>
          <w:tcPr>
            <w:tcW w:w="1100" w:type="dxa"/>
            <w:vAlign w:val="center"/>
          </w:tcPr>
          <w:p w:rsidR="000B7C8B" w:rsidRPr="00A10012" w:rsidRDefault="000B7C8B" w:rsidP="00865766">
            <w:pPr>
              <w:jc w:val="center"/>
              <w:rPr>
                <w:rFonts w:hAnsi="宋体"/>
                <w:kern w:val="2"/>
                <w:sz w:val="21"/>
                <w:szCs w:val="22"/>
              </w:rPr>
            </w:pPr>
          </w:p>
        </w:tc>
        <w:tc>
          <w:tcPr>
            <w:tcW w:w="800" w:type="dxa"/>
            <w:vAlign w:val="center"/>
          </w:tcPr>
          <w:p w:rsidR="000B7C8B" w:rsidRPr="00A10012" w:rsidRDefault="000B7C8B" w:rsidP="00865766">
            <w:pPr>
              <w:jc w:val="center"/>
              <w:rPr>
                <w:rFonts w:hAnsi="宋体"/>
                <w:kern w:val="2"/>
                <w:sz w:val="21"/>
                <w:szCs w:val="22"/>
              </w:rPr>
            </w:pPr>
          </w:p>
        </w:tc>
        <w:tc>
          <w:tcPr>
            <w:tcW w:w="1000" w:type="dxa"/>
            <w:tcBorders>
              <w:right w:val="single" w:sz="4" w:space="0" w:color="auto"/>
            </w:tcBorders>
            <w:vAlign w:val="center"/>
          </w:tcPr>
          <w:p w:rsidR="000B7C8B" w:rsidRPr="00A10012" w:rsidRDefault="000B7C8B" w:rsidP="00865766">
            <w:pPr>
              <w:jc w:val="center"/>
              <w:rPr>
                <w:rFonts w:hAnsi="宋体"/>
                <w:kern w:val="2"/>
                <w:sz w:val="21"/>
                <w:szCs w:val="22"/>
              </w:rPr>
            </w:pPr>
          </w:p>
        </w:tc>
        <w:tc>
          <w:tcPr>
            <w:tcW w:w="1381" w:type="dxa"/>
            <w:tcBorders>
              <w:left w:val="single" w:sz="4" w:space="0" w:color="auto"/>
            </w:tcBorders>
            <w:vAlign w:val="center"/>
          </w:tcPr>
          <w:p w:rsidR="000B7C8B" w:rsidRPr="00A10012" w:rsidRDefault="000B7C8B" w:rsidP="00865766">
            <w:pPr>
              <w:jc w:val="center"/>
              <w:rPr>
                <w:rFonts w:hAnsi="宋体"/>
                <w:kern w:val="2"/>
                <w:sz w:val="21"/>
                <w:szCs w:val="22"/>
              </w:rPr>
            </w:pPr>
          </w:p>
        </w:tc>
      </w:tr>
      <w:tr w:rsidR="00A10012" w:rsidRPr="00A10012" w:rsidTr="00865766">
        <w:trPr>
          <w:trHeight w:val="740"/>
        </w:trPr>
        <w:tc>
          <w:tcPr>
            <w:tcW w:w="508" w:type="dxa"/>
            <w:vAlign w:val="center"/>
          </w:tcPr>
          <w:p w:rsidR="000B7C8B" w:rsidRPr="00A10012" w:rsidRDefault="000B7C8B" w:rsidP="00865766">
            <w:pPr>
              <w:jc w:val="center"/>
              <w:rPr>
                <w:rFonts w:hAnsi="宋体"/>
                <w:kern w:val="2"/>
                <w:sz w:val="21"/>
                <w:szCs w:val="22"/>
              </w:rPr>
            </w:pPr>
          </w:p>
        </w:tc>
        <w:tc>
          <w:tcPr>
            <w:tcW w:w="1500" w:type="dxa"/>
            <w:vAlign w:val="center"/>
          </w:tcPr>
          <w:p w:rsidR="000B7C8B" w:rsidRPr="00A10012" w:rsidRDefault="000B7C8B" w:rsidP="00865766">
            <w:pPr>
              <w:jc w:val="center"/>
              <w:rPr>
                <w:rFonts w:hAnsi="宋体"/>
                <w:kern w:val="2"/>
                <w:sz w:val="21"/>
                <w:szCs w:val="22"/>
              </w:rPr>
            </w:pPr>
          </w:p>
        </w:tc>
        <w:tc>
          <w:tcPr>
            <w:tcW w:w="979" w:type="dxa"/>
            <w:vAlign w:val="center"/>
          </w:tcPr>
          <w:p w:rsidR="000B7C8B" w:rsidRPr="00A10012" w:rsidRDefault="000B7C8B" w:rsidP="00865766">
            <w:pPr>
              <w:jc w:val="center"/>
              <w:rPr>
                <w:rFonts w:hAnsi="宋体"/>
                <w:kern w:val="2"/>
                <w:sz w:val="21"/>
                <w:szCs w:val="22"/>
              </w:rPr>
            </w:pPr>
          </w:p>
        </w:tc>
        <w:tc>
          <w:tcPr>
            <w:tcW w:w="720" w:type="dxa"/>
            <w:vAlign w:val="center"/>
          </w:tcPr>
          <w:p w:rsidR="000B7C8B" w:rsidRPr="00A10012" w:rsidRDefault="000B7C8B" w:rsidP="00865766">
            <w:pPr>
              <w:jc w:val="center"/>
              <w:rPr>
                <w:rFonts w:hAnsi="宋体"/>
                <w:kern w:val="2"/>
                <w:sz w:val="21"/>
                <w:szCs w:val="22"/>
              </w:rPr>
            </w:pPr>
          </w:p>
        </w:tc>
        <w:tc>
          <w:tcPr>
            <w:tcW w:w="801" w:type="dxa"/>
            <w:vAlign w:val="center"/>
          </w:tcPr>
          <w:p w:rsidR="000B7C8B" w:rsidRPr="00A10012" w:rsidRDefault="000B7C8B" w:rsidP="00865766">
            <w:pPr>
              <w:jc w:val="center"/>
              <w:rPr>
                <w:rFonts w:hAnsi="宋体"/>
                <w:kern w:val="2"/>
                <w:sz w:val="21"/>
                <w:szCs w:val="22"/>
              </w:rPr>
            </w:pPr>
          </w:p>
        </w:tc>
        <w:tc>
          <w:tcPr>
            <w:tcW w:w="1100" w:type="dxa"/>
            <w:vAlign w:val="center"/>
          </w:tcPr>
          <w:p w:rsidR="000B7C8B" w:rsidRPr="00A10012" w:rsidRDefault="000B7C8B" w:rsidP="00865766">
            <w:pPr>
              <w:jc w:val="center"/>
              <w:rPr>
                <w:rFonts w:hAnsi="宋体"/>
                <w:kern w:val="2"/>
                <w:sz w:val="21"/>
                <w:szCs w:val="22"/>
              </w:rPr>
            </w:pPr>
          </w:p>
        </w:tc>
        <w:tc>
          <w:tcPr>
            <w:tcW w:w="1100" w:type="dxa"/>
            <w:vAlign w:val="center"/>
          </w:tcPr>
          <w:p w:rsidR="000B7C8B" w:rsidRPr="00A10012" w:rsidRDefault="000B7C8B" w:rsidP="00865766">
            <w:pPr>
              <w:jc w:val="center"/>
              <w:rPr>
                <w:rFonts w:hAnsi="宋体"/>
                <w:kern w:val="2"/>
                <w:sz w:val="21"/>
                <w:szCs w:val="22"/>
              </w:rPr>
            </w:pPr>
          </w:p>
        </w:tc>
        <w:tc>
          <w:tcPr>
            <w:tcW w:w="800" w:type="dxa"/>
            <w:vAlign w:val="center"/>
          </w:tcPr>
          <w:p w:rsidR="000B7C8B" w:rsidRPr="00A10012" w:rsidRDefault="000B7C8B" w:rsidP="00865766">
            <w:pPr>
              <w:jc w:val="center"/>
              <w:rPr>
                <w:rFonts w:hAnsi="宋体"/>
                <w:kern w:val="2"/>
                <w:sz w:val="21"/>
                <w:szCs w:val="22"/>
              </w:rPr>
            </w:pPr>
          </w:p>
        </w:tc>
        <w:tc>
          <w:tcPr>
            <w:tcW w:w="1000" w:type="dxa"/>
            <w:tcBorders>
              <w:right w:val="single" w:sz="4" w:space="0" w:color="auto"/>
            </w:tcBorders>
            <w:vAlign w:val="center"/>
          </w:tcPr>
          <w:p w:rsidR="000B7C8B" w:rsidRPr="00A10012" w:rsidRDefault="000B7C8B" w:rsidP="00865766">
            <w:pPr>
              <w:jc w:val="center"/>
              <w:rPr>
                <w:rFonts w:hAnsi="宋体"/>
                <w:kern w:val="2"/>
                <w:sz w:val="21"/>
                <w:szCs w:val="22"/>
              </w:rPr>
            </w:pPr>
          </w:p>
        </w:tc>
        <w:tc>
          <w:tcPr>
            <w:tcW w:w="1381" w:type="dxa"/>
            <w:tcBorders>
              <w:left w:val="single" w:sz="4" w:space="0" w:color="auto"/>
            </w:tcBorders>
            <w:vAlign w:val="center"/>
          </w:tcPr>
          <w:p w:rsidR="000B7C8B" w:rsidRPr="00A10012" w:rsidRDefault="000B7C8B" w:rsidP="00865766">
            <w:pPr>
              <w:jc w:val="center"/>
              <w:rPr>
                <w:rFonts w:hAnsi="宋体"/>
                <w:kern w:val="2"/>
                <w:sz w:val="21"/>
                <w:szCs w:val="22"/>
              </w:rPr>
            </w:pPr>
          </w:p>
        </w:tc>
      </w:tr>
      <w:tr w:rsidR="00A10012" w:rsidRPr="00A10012" w:rsidTr="00865766">
        <w:trPr>
          <w:trHeight w:val="740"/>
        </w:trPr>
        <w:tc>
          <w:tcPr>
            <w:tcW w:w="508" w:type="dxa"/>
            <w:vAlign w:val="center"/>
          </w:tcPr>
          <w:p w:rsidR="000B7C8B" w:rsidRPr="00A10012" w:rsidRDefault="000B7C8B" w:rsidP="00865766">
            <w:pPr>
              <w:jc w:val="center"/>
              <w:rPr>
                <w:rFonts w:hAnsi="宋体"/>
                <w:kern w:val="2"/>
                <w:sz w:val="21"/>
                <w:szCs w:val="22"/>
              </w:rPr>
            </w:pPr>
          </w:p>
        </w:tc>
        <w:tc>
          <w:tcPr>
            <w:tcW w:w="1500" w:type="dxa"/>
            <w:vAlign w:val="center"/>
          </w:tcPr>
          <w:p w:rsidR="000B7C8B" w:rsidRPr="00A10012" w:rsidRDefault="000B7C8B" w:rsidP="00865766">
            <w:pPr>
              <w:jc w:val="center"/>
              <w:rPr>
                <w:rFonts w:hAnsi="宋体"/>
                <w:kern w:val="2"/>
                <w:sz w:val="21"/>
                <w:szCs w:val="22"/>
              </w:rPr>
            </w:pPr>
          </w:p>
        </w:tc>
        <w:tc>
          <w:tcPr>
            <w:tcW w:w="979" w:type="dxa"/>
            <w:vAlign w:val="center"/>
          </w:tcPr>
          <w:p w:rsidR="000B7C8B" w:rsidRPr="00A10012" w:rsidRDefault="000B7C8B" w:rsidP="00865766">
            <w:pPr>
              <w:jc w:val="center"/>
              <w:rPr>
                <w:rFonts w:hAnsi="宋体"/>
                <w:kern w:val="2"/>
                <w:sz w:val="21"/>
                <w:szCs w:val="22"/>
              </w:rPr>
            </w:pPr>
          </w:p>
        </w:tc>
        <w:tc>
          <w:tcPr>
            <w:tcW w:w="720" w:type="dxa"/>
            <w:vAlign w:val="center"/>
          </w:tcPr>
          <w:p w:rsidR="000B7C8B" w:rsidRPr="00A10012" w:rsidRDefault="000B7C8B" w:rsidP="00865766">
            <w:pPr>
              <w:jc w:val="center"/>
              <w:rPr>
                <w:rFonts w:hAnsi="宋体"/>
                <w:kern w:val="2"/>
                <w:sz w:val="21"/>
                <w:szCs w:val="22"/>
              </w:rPr>
            </w:pPr>
          </w:p>
        </w:tc>
        <w:tc>
          <w:tcPr>
            <w:tcW w:w="801" w:type="dxa"/>
            <w:vAlign w:val="center"/>
          </w:tcPr>
          <w:p w:rsidR="000B7C8B" w:rsidRPr="00A10012" w:rsidRDefault="000B7C8B" w:rsidP="00865766">
            <w:pPr>
              <w:jc w:val="center"/>
              <w:rPr>
                <w:rFonts w:hAnsi="宋体"/>
                <w:kern w:val="2"/>
                <w:sz w:val="21"/>
                <w:szCs w:val="22"/>
              </w:rPr>
            </w:pPr>
          </w:p>
        </w:tc>
        <w:tc>
          <w:tcPr>
            <w:tcW w:w="1100" w:type="dxa"/>
            <w:vAlign w:val="center"/>
          </w:tcPr>
          <w:p w:rsidR="000B7C8B" w:rsidRPr="00A10012" w:rsidRDefault="000B7C8B" w:rsidP="00865766">
            <w:pPr>
              <w:jc w:val="center"/>
              <w:rPr>
                <w:rFonts w:hAnsi="宋体"/>
                <w:kern w:val="2"/>
                <w:sz w:val="21"/>
                <w:szCs w:val="22"/>
              </w:rPr>
            </w:pPr>
          </w:p>
        </w:tc>
        <w:tc>
          <w:tcPr>
            <w:tcW w:w="1100" w:type="dxa"/>
            <w:vAlign w:val="center"/>
          </w:tcPr>
          <w:p w:rsidR="000B7C8B" w:rsidRPr="00A10012" w:rsidRDefault="000B7C8B" w:rsidP="00865766">
            <w:pPr>
              <w:jc w:val="center"/>
              <w:rPr>
                <w:rFonts w:hAnsi="宋体"/>
                <w:kern w:val="2"/>
                <w:sz w:val="21"/>
                <w:szCs w:val="22"/>
              </w:rPr>
            </w:pPr>
          </w:p>
        </w:tc>
        <w:tc>
          <w:tcPr>
            <w:tcW w:w="800" w:type="dxa"/>
            <w:vAlign w:val="center"/>
          </w:tcPr>
          <w:p w:rsidR="000B7C8B" w:rsidRPr="00A10012" w:rsidRDefault="000B7C8B" w:rsidP="00865766">
            <w:pPr>
              <w:jc w:val="center"/>
              <w:rPr>
                <w:rFonts w:hAnsi="宋体"/>
                <w:kern w:val="2"/>
                <w:sz w:val="21"/>
                <w:szCs w:val="22"/>
              </w:rPr>
            </w:pPr>
          </w:p>
        </w:tc>
        <w:tc>
          <w:tcPr>
            <w:tcW w:w="1000" w:type="dxa"/>
            <w:tcBorders>
              <w:right w:val="single" w:sz="4" w:space="0" w:color="auto"/>
            </w:tcBorders>
            <w:vAlign w:val="center"/>
          </w:tcPr>
          <w:p w:rsidR="000B7C8B" w:rsidRPr="00A10012" w:rsidRDefault="000B7C8B" w:rsidP="00865766">
            <w:pPr>
              <w:jc w:val="center"/>
              <w:rPr>
                <w:rFonts w:hAnsi="宋体"/>
                <w:kern w:val="2"/>
                <w:sz w:val="21"/>
                <w:szCs w:val="22"/>
              </w:rPr>
            </w:pPr>
          </w:p>
        </w:tc>
        <w:tc>
          <w:tcPr>
            <w:tcW w:w="1381" w:type="dxa"/>
            <w:tcBorders>
              <w:left w:val="single" w:sz="4" w:space="0" w:color="auto"/>
            </w:tcBorders>
            <w:vAlign w:val="center"/>
          </w:tcPr>
          <w:p w:rsidR="000B7C8B" w:rsidRPr="00A10012" w:rsidRDefault="000B7C8B" w:rsidP="00865766">
            <w:pPr>
              <w:jc w:val="center"/>
              <w:rPr>
                <w:rFonts w:hAnsi="宋体"/>
                <w:kern w:val="2"/>
                <w:sz w:val="21"/>
                <w:szCs w:val="22"/>
              </w:rPr>
            </w:pPr>
          </w:p>
        </w:tc>
      </w:tr>
      <w:tr w:rsidR="00A10012" w:rsidRPr="00A10012" w:rsidTr="00865766">
        <w:trPr>
          <w:trHeight w:val="740"/>
        </w:trPr>
        <w:tc>
          <w:tcPr>
            <w:tcW w:w="508" w:type="dxa"/>
            <w:vAlign w:val="center"/>
          </w:tcPr>
          <w:p w:rsidR="000B7C8B" w:rsidRPr="00A10012" w:rsidRDefault="000B7C8B" w:rsidP="00865766">
            <w:pPr>
              <w:jc w:val="center"/>
              <w:rPr>
                <w:rFonts w:hAnsi="宋体"/>
                <w:kern w:val="2"/>
                <w:sz w:val="21"/>
                <w:szCs w:val="22"/>
              </w:rPr>
            </w:pPr>
          </w:p>
        </w:tc>
        <w:tc>
          <w:tcPr>
            <w:tcW w:w="1500" w:type="dxa"/>
            <w:vAlign w:val="center"/>
          </w:tcPr>
          <w:p w:rsidR="000B7C8B" w:rsidRPr="00A10012" w:rsidRDefault="000B7C8B" w:rsidP="00865766">
            <w:pPr>
              <w:jc w:val="center"/>
              <w:rPr>
                <w:rFonts w:hAnsi="宋体"/>
                <w:kern w:val="2"/>
                <w:sz w:val="21"/>
                <w:szCs w:val="22"/>
              </w:rPr>
            </w:pPr>
          </w:p>
        </w:tc>
        <w:tc>
          <w:tcPr>
            <w:tcW w:w="979" w:type="dxa"/>
            <w:vAlign w:val="center"/>
          </w:tcPr>
          <w:p w:rsidR="000B7C8B" w:rsidRPr="00A10012" w:rsidRDefault="000B7C8B" w:rsidP="00865766">
            <w:pPr>
              <w:jc w:val="center"/>
              <w:rPr>
                <w:rFonts w:hAnsi="宋体"/>
                <w:kern w:val="2"/>
                <w:sz w:val="21"/>
                <w:szCs w:val="22"/>
              </w:rPr>
            </w:pPr>
          </w:p>
        </w:tc>
        <w:tc>
          <w:tcPr>
            <w:tcW w:w="720" w:type="dxa"/>
            <w:vAlign w:val="center"/>
          </w:tcPr>
          <w:p w:rsidR="000B7C8B" w:rsidRPr="00A10012" w:rsidRDefault="000B7C8B" w:rsidP="00865766">
            <w:pPr>
              <w:jc w:val="center"/>
              <w:rPr>
                <w:rFonts w:hAnsi="宋体"/>
                <w:kern w:val="2"/>
                <w:sz w:val="21"/>
                <w:szCs w:val="22"/>
              </w:rPr>
            </w:pPr>
          </w:p>
        </w:tc>
        <w:tc>
          <w:tcPr>
            <w:tcW w:w="801" w:type="dxa"/>
            <w:vAlign w:val="center"/>
          </w:tcPr>
          <w:p w:rsidR="000B7C8B" w:rsidRPr="00A10012" w:rsidRDefault="000B7C8B" w:rsidP="00865766">
            <w:pPr>
              <w:jc w:val="center"/>
              <w:rPr>
                <w:rFonts w:hAnsi="宋体"/>
                <w:kern w:val="2"/>
                <w:sz w:val="21"/>
                <w:szCs w:val="22"/>
              </w:rPr>
            </w:pPr>
          </w:p>
        </w:tc>
        <w:tc>
          <w:tcPr>
            <w:tcW w:w="1100" w:type="dxa"/>
            <w:vAlign w:val="center"/>
          </w:tcPr>
          <w:p w:rsidR="000B7C8B" w:rsidRPr="00A10012" w:rsidRDefault="000B7C8B" w:rsidP="00865766">
            <w:pPr>
              <w:jc w:val="center"/>
              <w:rPr>
                <w:rFonts w:hAnsi="宋体"/>
                <w:kern w:val="2"/>
                <w:sz w:val="21"/>
                <w:szCs w:val="22"/>
              </w:rPr>
            </w:pPr>
          </w:p>
        </w:tc>
        <w:tc>
          <w:tcPr>
            <w:tcW w:w="1100" w:type="dxa"/>
            <w:vAlign w:val="center"/>
          </w:tcPr>
          <w:p w:rsidR="000B7C8B" w:rsidRPr="00A10012" w:rsidRDefault="000B7C8B" w:rsidP="00865766">
            <w:pPr>
              <w:jc w:val="center"/>
              <w:rPr>
                <w:rFonts w:hAnsi="宋体"/>
                <w:kern w:val="2"/>
                <w:sz w:val="21"/>
                <w:szCs w:val="22"/>
              </w:rPr>
            </w:pPr>
          </w:p>
        </w:tc>
        <w:tc>
          <w:tcPr>
            <w:tcW w:w="800" w:type="dxa"/>
            <w:vAlign w:val="center"/>
          </w:tcPr>
          <w:p w:rsidR="000B7C8B" w:rsidRPr="00A10012" w:rsidRDefault="000B7C8B" w:rsidP="00865766">
            <w:pPr>
              <w:jc w:val="center"/>
              <w:rPr>
                <w:rFonts w:hAnsi="宋体"/>
                <w:kern w:val="2"/>
                <w:sz w:val="21"/>
                <w:szCs w:val="22"/>
              </w:rPr>
            </w:pPr>
          </w:p>
        </w:tc>
        <w:tc>
          <w:tcPr>
            <w:tcW w:w="1000" w:type="dxa"/>
            <w:tcBorders>
              <w:right w:val="single" w:sz="4" w:space="0" w:color="auto"/>
            </w:tcBorders>
            <w:vAlign w:val="center"/>
          </w:tcPr>
          <w:p w:rsidR="000B7C8B" w:rsidRPr="00A10012" w:rsidRDefault="000B7C8B" w:rsidP="00865766">
            <w:pPr>
              <w:jc w:val="center"/>
              <w:rPr>
                <w:rFonts w:hAnsi="宋体"/>
                <w:kern w:val="2"/>
                <w:sz w:val="21"/>
                <w:szCs w:val="22"/>
              </w:rPr>
            </w:pPr>
          </w:p>
        </w:tc>
        <w:tc>
          <w:tcPr>
            <w:tcW w:w="1381" w:type="dxa"/>
            <w:tcBorders>
              <w:left w:val="single" w:sz="4" w:space="0" w:color="auto"/>
            </w:tcBorders>
            <w:vAlign w:val="center"/>
          </w:tcPr>
          <w:p w:rsidR="000B7C8B" w:rsidRPr="00A10012" w:rsidRDefault="000B7C8B" w:rsidP="00865766">
            <w:pPr>
              <w:jc w:val="center"/>
              <w:rPr>
                <w:rFonts w:hAnsi="宋体"/>
                <w:kern w:val="2"/>
                <w:sz w:val="21"/>
                <w:szCs w:val="22"/>
              </w:rPr>
            </w:pPr>
          </w:p>
        </w:tc>
      </w:tr>
      <w:tr w:rsidR="00A10012" w:rsidRPr="00A10012" w:rsidTr="00865766">
        <w:trPr>
          <w:trHeight w:val="740"/>
        </w:trPr>
        <w:tc>
          <w:tcPr>
            <w:tcW w:w="508" w:type="dxa"/>
            <w:vAlign w:val="center"/>
          </w:tcPr>
          <w:p w:rsidR="000B7C8B" w:rsidRPr="00A10012" w:rsidRDefault="000B7C8B" w:rsidP="00865766">
            <w:pPr>
              <w:jc w:val="center"/>
              <w:rPr>
                <w:rFonts w:hAnsi="宋体"/>
                <w:kern w:val="2"/>
                <w:sz w:val="21"/>
                <w:szCs w:val="22"/>
              </w:rPr>
            </w:pPr>
          </w:p>
        </w:tc>
        <w:tc>
          <w:tcPr>
            <w:tcW w:w="1500" w:type="dxa"/>
            <w:vAlign w:val="center"/>
          </w:tcPr>
          <w:p w:rsidR="000B7C8B" w:rsidRPr="00A10012" w:rsidRDefault="000B7C8B" w:rsidP="00865766">
            <w:pPr>
              <w:jc w:val="center"/>
              <w:rPr>
                <w:rFonts w:hAnsi="宋体"/>
                <w:kern w:val="2"/>
                <w:sz w:val="21"/>
                <w:szCs w:val="22"/>
              </w:rPr>
            </w:pPr>
          </w:p>
        </w:tc>
        <w:tc>
          <w:tcPr>
            <w:tcW w:w="979" w:type="dxa"/>
            <w:vAlign w:val="center"/>
          </w:tcPr>
          <w:p w:rsidR="000B7C8B" w:rsidRPr="00A10012" w:rsidRDefault="000B7C8B" w:rsidP="00865766">
            <w:pPr>
              <w:jc w:val="center"/>
              <w:rPr>
                <w:rFonts w:hAnsi="宋体"/>
                <w:kern w:val="2"/>
                <w:sz w:val="21"/>
                <w:szCs w:val="22"/>
              </w:rPr>
            </w:pPr>
          </w:p>
        </w:tc>
        <w:tc>
          <w:tcPr>
            <w:tcW w:w="720" w:type="dxa"/>
            <w:vAlign w:val="center"/>
          </w:tcPr>
          <w:p w:rsidR="000B7C8B" w:rsidRPr="00A10012" w:rsidRDefault="000B7C8B" w:rsidP="00865766">
            <w:pPr>
              <w:jc w:val="center"/>
              <w:rPr>
                <w:rFonts w:hAnsi="宋体"/>
                <w:kern w:val="2"/>
                <w:sz w:val="21"/>
                <w:szCs w:val="22"/>
              </w:rPr>
            </w:pPr>
          </w:p>
        </w:tc>
        <w:tc>
          <w:tcPr>
            <w:tcW w:w="801" w:type="dxa"/>
            <w:vAlign w:val="center"/>
          </w:tcPr>
          <w:p w:rsidR="000B7C8B" w:rsidRPr="00A10012" w:rsidRDefault="000B7C8B" w:rsidP="00865766">
            <w:pPr>
              <w:jc w:val="center"/>
              <w:rPr>
                <w:rFonts w:hAnsi="宋体"/>
                <w:kern w:val="2"/>
                <w:sz w:val="21"/>
                <w:szCs w:val="22"/>
              </w:rPr>
            </w:pPr>
          </w:p>
        </w:tc>
        <w:tc>
          <w:tcPr>
            <w:tcW w:w="1100" w:type="dxa"/>
            <w:vAlign w:val="center"/>
          </w:tcPr>
          <w:p w:rsidR="000B7C8B" w:rsidRPr="00A10012" w:rsidRDefault="000B7C8B" w:rsidP="00865766">
            <w:pPr>
              <w:jc w:val="center"/>
              <w:rPr>
                <w:rFonts w:hAnsi="宋体"/>
                <w:kern w:val="2"/>
                <w:sz w:val="21"/>
                <w:szCs w:val="22"/>
              </w:rPr>
            </w:pPr>
          </w:p>
        </w:tc>
        <w:tc>
          <w:tcPr>
            <w:tcW w:w="1100" w:type="dxa"/>
            <w:vAlign w:val="center"/>
          </w:tcPr>
          <w:p w:rsidR="000B7C8B" w:rsidRPr="00A10012" w:rsidRDefault="000B7C8B" w:rsidP="00865766">
            <w:pPr>
              <w:jc w:val="center"/>
              <w:rPr>
                <w:rFonts w:hAnsi="宋体"/>
                <w:kern w:val="2"/>
                <w:sz w:val="21"/>
                <w:szCs w:val="22"/>
              </w:rPr>
            </w:pPr>
          </w:p>
        </w:tc>
        <w:tc>
          <w:tcPr>
            <w:tcW w:w="800" w:type="dxa"/>
            <w:vAlign w:val="center"/>
          </w:tcPr>
          <w:p w:rsidR="000B7C8B" w:rsidRPr="00A10012" w:rsidRDefault="000B7C8B" w:rsidP="00865766">
            <w:pPr>
              <w:jc w:val="center"/>
              <w:rPr>
                <w:rFonts w:hAnsi="宋体"/>
                <w:kern w:val="2"/>
                <w:sz w:val="21"/>
                <w:szCs w:val="22"/>
              </w:rPr>
            </w:pPr>
          </w:p>
        </w:tc>
        <w:tc>
          <w:tcPr>
            <w:tcW w:w="1000" w:type="dxa"/>
            <w:tcBorders>
              <w:right w:val="single" w:sz="4" w:space="0" w:color="auto"/>
            </w:tcBorders>
            <w:vAlign w:val="center"/>
          </w:tcPr>
          <w:p w:rsidR="000B7C8B" w:rsidRPr="00A10012" w:rsidRDefault="000B7C8B" w:rsidP="00865766">
            <w:pPr>
              <w:jc w:val="center"/>
              <w:rPr>
                <w:rFonts w:hAnsi="宋体"/>
                <w:kern w:val="2"/>
                <w:sz w:val="21"/>
                <w:szCs w:val="22"/>
              </w:rPr>
            </w:pPr>
          </w:p>
        </w:tc>
        <w:tc>
          <w:tcPr>
            <w:tcW w:w="1381" w:type="dxa"/>
            <w:tcBorders>
              <w:left w:val="single" w:sz="4" w:space="0" w:color="auto"/>
            </w:tcBorders>
            <w:vAlign w:val="center"/>
          </w:tcPr>
          <w:p w:rsidR="000B7C8B" w:rsidRPr="00A10012" w:rsidRDefault="000B7C8B" w:rsidP="00865766">
            <w:pPr>
              <w:jc w:val="center"/>
              <w:rPr>
                <w:rFonts w:hAnsi="宋体"/>
                <w:kern w:val="2"/>
                <w:sz w:val="21"/>
                <w:szCs w:val="22"/>
              </w:rPr>
            </w:pPr>
          </w:p>
        </w:tc>
      </w:tr>
      <w:tr w:rsidR="00A10012" w:rsidRPr="00A10012" w:rsidTr="00865766">
        <w:trPr>
          <w:trHeight w:val="740"/>
        </w:trPr>
        <w:tc>
          <w:tcPr>
            <w:tcW w:w="508" w:type="dxa"/>
            <w:vAlign w:val="center"/>
          </w:tcPr>
          <w:p w:rsidR="000B7C8B" w:rsidRPr="00A10012" w:rsidRDefault="000B7C8B" w:rsidP="00865766">
            <w:pPr>
              <w:jc w:val="center"/>
              <w:rPr>
                <w:rFonts w:hAnsi="宋体"/>
                <w:kern w:val="2"/>
                <w:sz w:val="21"/>
                <w:szCs w:val="22"/>
              </w:rPr>
            </w:pPr>
          </w:p>
        </w:tc>
        <w:tc>
          <w:tcPr>
            <w:tcW w:w="1500" w:type="dxa"/>
            <w:vAlign w:val="center"/>
          </w:tcPr>
          <w:p w:rsidR="000B7C8B" w:rsidRPr="00A10012" w:rsidRDefault="000B7C8B" w:rsidP="00865766">
            <w:pPr>
              <w:jc w:val="center"/>
              <w:rPr>
                <w:rFonts w:hAnsi="宋体"/>
                <w:kern w:val="2"/>
                <w:sz w:val="21"/>
                <w:szCs w:val="22"/>
              </w:rPr>
            </w:pPr>
          </w:p>
        </w:tc>
        <w:tc>
          <w:tcPr>
            <w:tcW w:w="979" w:type="dxa"/>
            <w:vAlign w:val="center"/>
          </w:tcPr>
          <w:p w:rsidR="000B7C8B" w:rsidRPr="00A10012" w:rsidRDefault="000B7C8B" w:rsidP="00865766">
            <w:pPr>
              <w:jc w:val="center"/>
              <w:rPr>
                <w:rFonts w:hAnsi="宋体"/>
                <w:kern w:val="2"/>
                <w:sz w:val="21"/>
                <w:szCs w:val="22"/>
              </w:rPr>
            </w:pPr>
          </w:p>
        </w:tc>
        <w:tc>
          <w:tcPr>
            <w:tcW w:w="720" w:type="dxa"/>
            <w:vAlign w:val="center"/>
          </w:tcPr>
          <w:p w:rsidR="000B7C8B" w:rsidRPr="00A10012" w:rsidRDefault="000B7C8B" w:rsidP="00865766">
            <w:pPr>
              <w:jc w:val="center"/>
              <w:rPr>
                <w:rFonts w:hAnsi="宋体"/>
                <w:kern w:val="2"/>
                <w:sz w:val="21"/>
                <w:szCs w:val="22"/>
              </w:rPr>
            </w:pPr>
          </w:p>
        </w:tc>
        <w:tc>
          <w:tcPr>
            <w:tcW w:w="801" w:type="dxa"/>
            <w:vAlign w:val="center"/>
          </w:tcPr>
          <w:p w:rsidR="000B7C8B" w:rsidRPr="00A10012" w:rsidRDefault="000B7C8B" w:rsidP="00865766">
            <w:pPr>
              <w:jc w:val="center"/>
              <w:rPr>
                <w:rFonts w:hAnsi="宋体"/>
                <w:kern w:val="2"/>
                <w:sz w:val="21"/>
                <w:szCs w:val="22"/>
              </w:rPr>
            </w:pPr>
          </w:p>
        </w:tc>
        <w:tc>
          <w:tcPr>
            <w:tcW w:w="1100" w:type="dxa"/>
            <w:vAlign w:val="center"/>
          </w:tcPr>
          <w:p w:rsidR="000B7C8B" w:rsidRPr="00A10012" w:rsidRDefault="000B7C8B" w:rsidP="00865766">
            <w:pPr>
              <w:jc w:val="center"/>
              <w:rPr>
                <w:rFonts w:hAnsi="宋体"/>
                <w:kern w:val="2"/>
                <w:sz w:val="21"/>
                <w:szCs w:val="22"/>
              </w:rPr>
            </w:pPr>
          </w:p>
        </w:tc>
        <w:tc>
          <w:tcPr>
            <w:tcW w:w="1100" w:type="dxa"/>
            <w:vAlign w:val="center"/>
          </w:tcPr>
          <w:p w:rsidR="000B7C8B" w:rsidRPr="00A10012" w:rsidRDefault="000B7C8B" w:rsidP="00865766">
            <w:pPr>
              <w:jc w:val="center"/>
              <w:rPr>
                <w:rFonts w:hAnsi="宋体"/>
                <w:kern w:val="2"/>
                <w:sz w:val="21"/>
                <w:szCs w:val="22"/>
              </w:rPr>
            </w:pPr>
          </w:p>
        </w:tc>
        <w:tc>
          <w:tcPr>
            <w:tcW w:w="800" w:type="dxa"/>
            <w:vAlign w:val="center"/>
          </w:tcPr>
          <w:p w:rsidR="000B7C8B" w:rsidRPr="00A10012" w:rsidRDefault="000B7C8B" w:rsidP="00865766">
            <w:pPr>
              <w:jc w:val="center"/>
              <w:rPr>
                <w:rFonts w:hAnsi="宋体"/>
                <w:kern w:val="2"/>
                <w:sz w:val="21"/>
                <w:szCs w:val="22"/>
              </w:rPr>
            </w:pPr>
          </w:p>
        </w:tc>
        <w:tc>
          <w:tcPr>
            <w:tcW w:w="1000" w:type="dxa"/>
            <w:tcBorders>
              <w:right w:val="single" w:sz="4" w:space="0" w:color="auto"/>
            </w:tcBorders>
            <w:vAlign w:val="center"/>
          </w:tcPr>
          <w:p w:rsidR="000B7C8B" w:rsidRPr="00A10012" w:rsidRDefault="000B7C8B" w:rsidP="00865766">
            <w:pPr>
              <w:jc w:val="center"/>
              <w:rPr>
                <w:rFonts w:hAnsi="宋体"/>
                <w:kern w:val="2"/>
                <w:sz w:val="21"/>
                <w:szCs w:val="22"/>
              </w:rPr>
            </w:pPr>
          </w:p>
        </w:tc>
        <w:tc>
          <w:tcPr>
            <w:tcW w:w="1381" w:type="dxa"/>
            <w:tcBorders>
              <w:left w:val="single" w:sz="4" w:space="0" w:color="auto"/>
            </w:tcBorders>
            <w:vAlign w:val="center"/>
          </w:tcPr>
          <w:p w:rsidR="000B7C8B" w:rsidRPr="00A10012" w:rsidRDefault="000B7C8B" w:rsidP="00865766">
            <w:pPr>
              <w:jc w:val="center"/>
              <w:rPr>
                <w:rFonts w:hAnsi="宋体"/>
                <w:kern w:val="2"/>
                <w:sz w:val="21"/>
                <w:szCs w:val="22"/>
              </w:rPr>
            </w:pPr>
          </w:p>
        </w:tc>
      </w:tr>
      <w:tr w:rsidR="00A10012" w:rsidRPr="00A10012" w:rsidTr="00865766">
        <w:trPr>
          <w:trHeight w:val="740"/>
        </w:trPr>
        <w:tc>
          <w:tcPr>
            <w:tcW w:w="508" w:type="dxa"/>
            <w:vAlign w:val="center"/>
          </w:tcPr>
          <w:p w:rsidR="000B7C8B" w:rsidRPr="00A10012" w:rsidRDefault="000B7C8B" w:rsidP="00865766">
            <w:pPr>
              <w:jc w:val="center"/>
              <w:rPr>
                <w:rFonts w:hAnsi="宋体"/>
                <w:kern w:val="2"/>
                <w:sz w:val="21"/>
                <w:szCs w:val="22"/>
              </w:rPr>
            </w:pPr>
          </w:p>
        </w:tc>
        <w:tc>
          <w:tcPr>
            <w:tcW w:w="1500" w:type="dxa"/>
            <w:vAlign w:val="center"/>
          </w:tcPr>
          <w:p w:rsidR="000B7C8B" w:rsidRPr="00A10012" w:rsidRDefault="000B7C8B" w:rsidP="00865766">
            <w:pPr>
              <w:jc w:val="center"/>
              <w:rPr>
                <w:rFonts w:hAnsi="宋体"/>
                <w:kern w:val="2"/>
                <w:sz w:val="21"/>
                <w:szCs w:val="22"/>
              </w:rPr>
            </w:pPr>
          </w:p>
        </w:tc>
        <w:tc>
          <w:tcPr>
            <w:tcW w:w="979" w:type="dxa"/>
            <w:vAlign w:val="center"/>
          </w:tcPr>
          <w:p w:rsidR="000B7C8B" w:rsidRPr="00A10012" w:rsidRDefault="000B7C8B" w:rsidP="00865766">
            <w:pPr>
              <w:jc w:val="center"/>
              <w:rPr>
                <w:rFonts w:hAnsi="宋体"/>
                <w:kern w:val="2"/>
                <w:sz w:val="21"/>
                <w:szCs w:val="22"/>
              </w:rPr>
            </w:pPr>
          </w:p>
        </w:tc>
        <w:tc>
          <w:tcPr>
            <w:tcW w:w="720" w:type="dxa"/>
            <w:vAlign w:val="center"/>
          </w:tcPr>
          <w:p w:rsidR="000B7C8B" w:rsidRPr="00A10012" w:rsidRDefault="000B7C8B" w:rsidP="00865766">
            <w:pPr>
              <w:jc w:val="center"/>
              <w:rPr>
                <w:rFonts w:hAnsi="宋体"/>
                <w:kern w:val="2"/>
                <w:sz w:val="21"/>
                <w:szCs w:val="22"/>
              </w:rPr>
            </w:pPr>
          </w:p>
        </w:tc>
        <w:tc>
          <w:tcPr>
            <w:tcW w:w="801" w:type="dxa"/>
            <w:vAlign w:val="center"/>
          </w:tcPr>
          <w:p w:rsidR="000B7C8B" w:rsidRPr="00A10012" w:rsidRDefault="000B7C8B" w:rsidP="00865766">
            <w:pPr>
              <w:jc w:val="center"/>
              <w:rPr>
                <w:rFonts w:hAnsi="宋体"/>
                <w:kern w:val="2"/>
                <w:sz w:val="21"/>
                <w:szCs w:val="22"/>
              </w:rPr>
            </w:pPr>
          </w:p>
        </w:tc>
        <w:tc>
          <w:tcPr>
            <w:tcW w:w="1100" w:type="dxa"/>
            <w:vAlign w:val="center"/>
          </w:tcPr>
          <w:p w:rsidR="000B7C8B" w:rsidRPr="00A10012" w:rsidRDefault="000B7C8B" w:rsidP="00865766">
            <w:pPr>
              <w:jc w:val="center"/>
              <w:rPr>
                <w:rFonts w:hAnsi="宋体"/>
                <w:kern w:val="2"/>
                <w:sz w:val="21"/>
                <w:szCs w:val="22"/>
              </w:rPr>
            </w:pPr>
          </w:p>
        </w:tc>
        <w:tc>
          <w:tcPr>
            <w:tcW w:w="1100" w:type="dxa"/>
            <w:vAlign w:val="center"/>
          </w:tcPr>
          <w:p w:rsidR="000B7C8B" w:rsidRPr="00A10012" w:rsidRDefault="000B7C8B" w:rsidP="00865766">
            <w:pPr>
              <w:jc w:val="center"/>
              <w:rPr>
                <w:rFonts w:hAnsi="宋体"/>
                <w:kern w:val="2"/>
                <w:sz w:val="21"/>
                <w:szCs w:val="22"/>
              </w:rPr>
            </w:pPr>
          </w:p>
        </w:tc>
        <w:tc>
          <w:tcPr>
            <w:tcW w:w="800" w:type="dxa"/>
            <w:vAlign w:val="center"/>
          </w:tcPr>
          <w:p w:rsidR="000B7C8B" w:rsidRPr="00A10012" w:rsidRDefault="000B7C8B" w:rsidP="00865766">
            <w:pPr>
              <w:jc w:val="center"/>
              <w:rPr>
                <w:rFonts w:hAnsi="宋体"/>
                <w:kern w:val="2"/>
                <w:sz w:val="21"/>
                <w:szCs w:val="22"/>
              </w:rPr>
            </w:pPr>
          </w:p>
        </w:tc>
        <w:tc>
          <w:tcPr>
            <w:tcW w:w="1000" w:type="dxa"/>
            <w:tcBorders>
              <w:right w:val="single" w:sz="4" w:space="0" w:color="auto"/>
            </w:tcBorders>
            <w:vAlign w:val="center"/>
          </w:tcPr>
          <w:p w:rsidR="000B7C8B" w:rsidRPr="00A10012" w:rsidRDefault="000B7C8B" w:rsidP="00865766">
            <w:pPr>
              <w:jc w:val="center"/>
              <w:rPr>
                <w:rFonts w:hAnsi="宋体"/>
                <w:kern w:val="2"/>
                <w:sz w:val="21"/>
                <w:szCs w:val="22"/>
              </w:rPr>
            </w:pPr>
          </w:p>
        </w:tc>
        <w:tc>
          <w:tcPr>
            <w:tcW w:w="1381" w:type="dxa"/>
            <w:tcBorders>
              <w:left w:val="single" w:sz="4" w:space="0" w:color="auto"/>
            </w:tcBorders>
            <w:vAlign w:val="center"/>
          </w:tcPr>
          <w:p w:rsidR="000B7C8B" w:rsidRPr="00A10012" w:rsidRDefault="000B7C8B" w:rsidP="00865766">
            <w:pPr>
              <w:jc w:val="center"/>
              <w:rPr>
                <w:rFonts w:hAnsi="宋体"/>
                <w:kern w:val="2"/>
                <w:sz w:val="21"/>
                <w:szCs w:val="22"/>
              </w:rPr>
            </w:pPr>
          </w:p>
        </w:tc>
      </w:tr>
      <w:tr w:rsidR="00A10012" w:rsidRPr="00A10012" w:rsidTr="00865766">
        <w:trPr>
          <w:trHeight w:val="740"/>
        </w:trPr>
        <w:tc>
          <w:tcPr>
            <w:tcW w:w="508" w:type="dxa"/>
            <w:vAlign w:val="center"/>
          </w:tcPr>
          <w:p w:rsidR="000B7C8B" w:rsidRPr="00A10012" w:rsidRDefault="000B7C8B" w:rsidP="00865766">
            <w:pPr>
              <w:jc w:val="center"/>
              <w:rPr>
                <w:rFonts w:hAnsi="宋体"/>
                <w:kern w:val="2"/>
                <w:sz w:val="21"/>
                <w:szCs w:val="22"/>
              </w:rPr>
            </w:pPr>
          </w:p>
        </w:tc>
        <w:tc>
          <w:tcPr>
            <w:tcW w:w="1500" w:type="dxa"/>
            <w:vAlign w:val="center"/>
          </w:tcPr>
          <w:p w:rsidR="000B7C8B" w:rsidRPr="00A10012" w:rsidRDefault="000B7C8B" w:rsidP="00865766">
            <w:pPr>
              <w:jc w:val="center"/>
              <w:rPr>
                <w:rFonts w:hAnsi="宋体"/>
                <w:kern w:val="2"/>
                <w:sz w:val="21"/>
                <w:szCs w:val="22"/>
              </w:rPr>
            </w:pPr>
          </w:p>
        </w:tc>
        <w:tc>
          <w:tcPr>
            <w:tcW w:w="979" w:type="dxa"/>
            <w:vAlign w:val="center"/>
          </w:tcPr>
          <w:p w:rsidR="000B7C8B" w:rsidRPr="00A10012" w:rsidRDefault="000B7C8B" w:rsidP="00865766">
            <w:pPr>
              <w:jc w:val="center"/>
              <w:rPr>
                <w:rFonts w:hAnsi="宋体"/>
                <w:kern w:val="2"/>
                <w:sz w:val="21"/>
                <w:szCs w:val="22"/>
              </w:rPr>
            </w:pPr>
          </w:p>
        </w:tc>
        <w:tc>
          <w:tcPr>
            <w:tcW w:w="720" w:type="dxa"/>
            <w:vAlign w:val="center"/>
          </w:tcPr>
          <w:p w:rsidR="000B7C8B" w:rsidRPr="00A10012" w:rsidRDefault="000B7C8B" w:rsidP="00865766">
            <w:pPr>
              <w:jc w:val="center"/>
              <w:rPr>
                <w:rFonts w:hAnsi="宋体"/>
                <w:kern w:val="2"/>
                <w:sz w:val="21"/>
                <w:szCs w:val="22"/>
              </w:rPr>
            </w:pPr>
          </w:p>
        </w:tc>
        <w:tc>
          <w:tcPr>
            <w:tcW w:w="801" w:type="dxa"/>
            <w:vAlign w:val="center"/>
          </w:tcPr>
          <w:p w:rsidR="000B7C8B" w:rsidRPr="00A10012" w:rsidRDefault="000B7C8B" w:rsidP="00865766">
            <w:pPr>
              <w:jc w:val="center"/>
              <w:rPr>
                <w:rFonts w:hAnsi="宋体"/>
                <w:kern w:val="2"/>
                <w:sz w:val="21"/>
                <w:szCs w:val="22"/>
              </w:rPr>
            </w:pPr>
          </w:p>
        </w:tc>
        <w:tc>
          <w:tcPr>
            <w:tcW w:w="1100" w:type="dxa"/>
            <w:vAlign w:val="center"/>
          </w:tcPr>
          <w:p w:rsidR="000B7C8B" w:rsidRPr="00A10012" w:rsidRDefault="000B7C8B" w:rsidP="00865766">
            <w:pPr>
              <w:jc w:val="center"/>
              <w:rPr>
                <w:rFonts w:hAnsi="宋体"/>
                <w:kern w:val="2"/>
                <w:sz w:val="21"/>
                <w:szCs w:val="22"/>
              </w:rPr>
            </w:pPr>
          </w:p>
        </w:tc>
        <w:tc>
          <w:tcPr>
            <w:tcW w:w="1100" w:type="dxa"/>
            <w:vAlign w:val="center"/>
          </w:tcPr>
          <w:p w:rsidR="000B7C8B" w:rsidRPr="00A10012" w:rsidRDefault="000B7C8B" w:rsidP="00865766">
            <w:pPr>
              <w:jc w:val="center"/>
              <w:rPr>
                <w:rFonts w:hAnsi="宋体"/>
                <w:kern w:val="2"/>
                <w:sz w:val="21"/>
                <w:szCs w:val="22"/>
              </w:rPr>
            </w:pPr>
          </w:p>
        </w:tc>
        <w:tc>
          <w:tcPr>
            <w:tcW w:w="800" w:type="dxa"/>
            <w:vAlign w:val="center"/>
          </w:tcPr>
          <w:p w:rsidR="000B7C8B" w:rsidRPr="00A10012" w:rsidRDefault="000B7C8B" w:rsidP="00865766">
            <w:pPr>
              <w:jc w:val="center"/>
              <w:rPr>
                <w:rFonts w:hAnsi="宋体"/>
                <w:kern w:val="2"/>
                <w:sz w:val="21"/>
                <w:szCs w:val="22"/>
              </w:rPr>
            </w:pPr>
          </w:p>
        </w:tc>
        <w:tc>
          <w:tcPr>
            <w:tcW w:w="1000" w:type="dxa"/>
            <w:tcBorders>
              <w:right w:val="single" w:sz="4" w:space="0" w:color="auto"/>
            </w:tcBorders>
            <w:vAlign w:val="center"/>
          </w:tcPr>
          <w:p w:rsidR="000B7C8B" w:rsidRPr="00A10012" w:rsidRDefault="000B7C8B" w:rsidP="00865766">
            <w:pPr>
              <w:jc w:val="center"/>
              <w:rPr>
                <w:rFonts w:hAnsi="宋体"/>
                <w:kern w:val="2"/>
                <w:sz w:val="21"/>
                <w:szCs w:val="22"/>
              </w:rPr>
            </w:pPr>
          </w:p>
        </w:tc>
        <w:tc>
          <w:tcPr>
            <w:tcW w:w="1381" w:type="dxa"/>
            <w:tcBorders>
              <w:left w:val="single" w:sz="4" w:space="0" w:color="auto"/>
            </w:tcBorders>
            <w:vAlign w:val="center"/>
          </w:tcPr>
          <w:p w:rsidR="000B7C8B" w:rsidRPr="00A10012" w:rsidRDefault="000B7C8B" w:rsidP="00865766">
            <w:pPr>
              <w:jc w:val="center"/>
              <w:rPr>
                <w:rFonts w:hAnsi="宋体"/>
                <w:kern w:val="2"/>
                <w:sz w:val="21"/>
                <w:szCs w:val="22"/>
              </w:rPr>
            </w:pPr>
          </w:p>
        </w:tc>
      </w:tr>
      <w:tr w:rsidR="00A10012" w:rsidRPr="00A10012" w:rsidTr="00865766">
        <w:trPr>
          <w:trHeight w:val="740"/>
        </w:trPr>
        <w:tc>
          <w:tcPr>
            <w:tcW w:w="508" w:type="dxa"/>
            <w:vAlign w:val="center"/>
          </w:tcPr>
          <w:p w:rsidR="000B7C8B" w:rsidRPr="00A10012" w:rsidRDefault="000B7C8B" w:rsidP="00865766">
            <w:pPr>
              <w:jc w:val="center"/>
              <w:rPr>
                <w:rFonts w:hAnsi="宋体"/>
                <w:kern w:val="2"/>
                <w:sz w:val="21"/>
                <w:szCs w:val="22"/>
              </w:rPr>
            </w:pPr>
          </w:p>
        </w:tc>
        <w:tc>
          <w:tcPr>
            <w:tcW w:w="1500" w:type="dxa"/>
            <w:vAlign w:val="center"/>
          </w:tcPr>
          <w:p w:rsidR="000B7C8B" w:rsidRPr="00A10012" w:rsidRDefault="000B7C8B" w:rsidP="00865766">
            <w:pPr>
              <w:jc w:val="center"/>
              <w:rPr>
                <w:rFonts w:hAnsi="宋体"/>
                <w:kern w:val="2"/>
                <w:sz w:val="21"/>
                <w:szCs w:val="22"/>
              </w:rPr>
            </w:pPr>
          </w:p>
        </w:tc>
        <w:tc>
          <w:tcPr>
            <w:tcW w:w="979" w:type="dxa"/>
            <w:vAlign w:val="center"/>
          </w:tcPr>
          <w:p w:rsidR="000B7C8B" w:rsidRPr="00A10012" w:rsidRDefault="000B7C8B" w:rsidP="00865766">
            <w:pPr>
              <w:jc w:val="center"/>
              <w:rPr>
                <w:rFonts w:hAnsi="宋体"/>
                <w:kern w:val="2"/>
                <w:sz w:val="21"/>
                <w:szCs w:val="22"/>
              </w:rPr>
            </w:pPr>
          </w:p>
        </w:tc>
        <w:tc>
          <w:tcPr>
            <w:tcW w:w="720" w:type="dxa"/>
            <w:vAlign w:val="center"/>
          </w:tcPr>
          <w:p w:rsidR="000B7C8B" w:rsidRPr="00A10012" w:rsidRDefault="000B7C8B" w:rsidP="00865766">
            <w:pPr>
              <w:jc w:val="center"/>
              <w:rPr>
                <w:rFonts w:hAnsi="宋体"/>
                <w:kern w:val="2"/>
                <w:sz w:val="21"/>
                <w:szCs w:val="22"/>
              </w:rPr>
            </w:pPr>
          </w:p>
        </w:tc>
        <w:tc>
          <w:tcPr>
            <w:tcW w:w="801" w:type="dxa"/>
            <w:vAlign w:val="center"/>
          </w:tcPr>
          <w:p w:rsidR="000B7C8B" w:rsidRPr="00A10012" w:rsidRDefault="000B7C8B" w:rsidP="00865766">
            <w:pPr>
              <w:jc w:val="center"/>
              <w:rPr>
                <w:rFonts w:hAnsi="宋体"/>
                <w:kern w:val="2"/>
                <w:sz w:val="21"/>
                <w:szCs w:val="22"/>
              </w:rPr>
            </w:pPr>
          </w:p>
        </w:tc>
        <w:tc>
          <w:tcPr>
            <w:tcW w:w="1100" w:type="dxa"/>
            <w:vAlign w:val="center"/>
          </w:tcPr>
          <w:p w:rsidR="000B7C8B" w:rsidRPr="00A10012" w:rsidRDefault="000B7C8B" w:rsidP="00865766">
            <w:pPr>
              <w:jc w:val="center"/>
              <w:rPr>
                <w:rFonts w:hAnsi="宋体"/>
                <w:kern w:val="2"/>
                <w:sz w:val="21"/>
                <w:szCs w:val="22"/>
              </w:rPr>
            </w:pPr>
          </w:p>
        </w:tc>
        <w:tc>
          <w:tcPr>
            <w:tcW w:w="1100" w:type="dxa"/>
            <w:vAlign w:val="center"/>
          </w:tcPr>
          <w:p w:rsidR="000B7C8B" w:rsidRPr="00A10012" w:rsidRDefault="000B7C8B" w:rsidP="00865766">
            <w:pPr>
              <w:jc w:val="center"/>
              <w:rPr>
                <w:rFonts w:hAnsi="宋体"/>
                <w:kern w:val="2"/>
                <w:sz w:val="21"/>
                <w:szCs w:val="22"/>
              </w:rPr>
            </w:pPr>
          </w:p>
        </w:tc>
        <w:tc>
          <w:tcPr>
            <w:tcW w:w="800" w:type="dxa"/>
            <w:vAlign w:val="center"/>
          </w:tcPr>
          <w:p w:rsidR="000B7C8B" w:rsidRPr="00A10012" w:rsidRDefault="000B7C8B" w:rsidP="00865766">
            <w:pPr>
              <w:jc w:val="center"/>
              <w:rPr>
                <w:rFonts w:hAnsi="宋体"/>
                <w:kern w:val="2"/>
                <w:sz w:val="21"/>
                <w:szCs w:val="22"/>
              </w:rPr>
            </w:pPr>
          </w:p>
        </w:tc>
        <w:tc>
          <w:tcPr>
            <w:tcW w:w="1000" w:type="dxa"/>
            <w:tcBorders>
              <w:right w:val="single" w:sz="4" w:space="0" w:color="auto"/>
            </w:tcBorders>
            <w:vAlign w:val="center"/>
          </w:tcPr>
          <w:p w:rsidR="000B7C8B" w:rsidRPr="00A10012" w:rsidRDefault="000B7C8B" w:rsidP="00865766">
            <w:pPr>
              <w:jc w:val="center"/>
              <w:rPr>
                <w:rFonts w:hAnsi="宋体"/>
                <w:kern w:val="2"/>
                <w:sz w:val="21"/>
                <w:szCs w:val="22"/>
              </w:rPr>
            </w:pPr>
          </w:p>
        </w:tc>
        <w:tc>
          <w:tcPr>
            <w:tcW w:w="1381" w:type="dxa"/>
            <w:tcBorders>
              <w:left w:val="single" w:sz="4" w:space="0" w:color="auto"/>
            </w:tcBorders>
            <w:vAlign w:val="center"/>
          </w:tcPr>
          <w:p w:rsidR="000B7C8B" w:rsidRPr="00A10012" w:rsidRDefault="000B7C8B" w:rsidP="00865766">
            <w:pPr>
              <w:jc w:val="center"/>
              <w:rPr>
                <w:rFonts w:hAnsi="宋体"/>
                <w:kern w:val="2"/>
                <w:sz w:val="21"/>
                <w:szCs w:val="22"/>
              </w:rPr>
            </w:pPr>
          </w:p>
        </w:tc>
      </w:tr>
      <w:tr w:rsidR="00A10012" w:rsidRPr="00A10012" w:rsidTr="00865766">
        <w:trPr>
          <w:trHeight w:val="740"/>
        </w:trPr>
        <w:tc>
          <w:tcPr>
            <w:tcW w:w="508" w:type="dxa"/>
            <w:vAlign w:val="center"/>
          </w:tcPr>
          <w:p w:rsidR="000B7C8B" w:rsidRPr="00A10012" w:rsidRDefault="000B7C8B" w:rsidP="00865766">
            <w:pPr>
              <w:jc w:val="center"/>
              <w:rPr>
                <w:rFonts w:hAnsi="宋体"/>
                <w:kern w:val="2"/>
                <w:sz w:val="21"/>
                <w:szCs w:val="22"/>
              </w:rPr>
            </w:pPr>
          </w:p>
        </w:tc>
        <w:tc>
          <w:tcPr>
            <w:tcW w:w="1500" w:type="dxa"/>
            <w:vAlign w:val="center"/>
          </w:tcPr>
          <w:p w:rsidR="000B7C8B" w:rsidRPr="00A10012" w:rsidRDefault="000B7C8B" w:rsidP="00865766">
            <w:pPr>
              <w:jc w:val="center"/>
              <w:rPr>
                <w:rFonts w:hAnsi="宋体"/>
                <w:kern w:val="2"/>
                <w:sz w:val="21"/>
                <w:szCs w:val="22"/>
              </w:rPr>
            </w:pPr>
          </w:p>
        </w:tc>
        <w:tc>
          <w:tcPr>
            <w:tcW w:w="979" w:type="dxa"/>
            <w:vAlign w:val="center"/>
          </w:tcPr>
          <w:p w:rsidR="000B7C8B" w:rsidRPr="00A10012" w:rsidRDefault="000B7C8B" w:rsidP="00865766">
            <w:pPr>
              <w:jc w:val="center"/>
              <w:rPr>
                <w:rFonts w:hAnsi="宋体"/>
                <w:kern w:val="2"/>
                <w:sz w:val="21"/>
                <w:szCs w:val="22"/>
              </w:rPr>
            </w:pPr>
          </w:p>
        </w:tc>
        <w:tc>
          <w:tcPr>
            <w:tcW w:w="720" w:type="dxa"/>
            <w:vAlign w:val="center"/>
          </w:tcPr>
          <w:p w:rsidR="000B7C8B" w:rsidRPr="00A10012" w:rsidRDefault="000B7C8B" w:rsidP="00865766">
            <w:pPr>
              <w:jc w:val="center"/>
              <w:rPr>
                <w:rFonts w:hAnsi="宋体"/>
                <w:kern w:val="2"/>
                <w:sz w:val="21"/>
                <w:szCs w:val="22"/>
              </w:rPr>
            </w:pPr>
          </w:p>
        </w:tc>
        <w:tc>
          <w:tcPr>
            <w:tcW w:w="801" w:type="dxa"/>
            <w:vAlign w:val="center"/>
          </w:tcPr>
          <w:p w:rsidR="000B7C8B" w:rsidRPr="00A10012" w:rsidRDefault="000B7C8B" w:rsidP="00865766">
            <w:pPr>
              <w:jc w:val="center"/>
              <w:rPr>
                <w:rFonts w:hAnsi="宋体"/>
                <w:kern w:val="2"/>
                <w:sz w:val="21"/>
                <w:szCs w:val="22"/>
              </w:rPr>
            </w:pPr>
          </w:p>
        </w:tc>
        <w:tc>
          <w:tcPr>
            <w:tcW w:w="1100" w:type="dxa"/>
            <w:vAlign w:val="center"/>
          </w:tcPr>
          <w:p w:rsidR="000B7C8B" w:rsidRPr="00A10012" w:rsidRDefault="000B7C8B" w:rsidP="00865766">
            <w:pPr>
              <w:jc w:val="center"/>
              <w:rPr>
                <w:rFonts w:hAnsi="宋体"/>
                <w:kern w:val="2"/>
                <w:sz w:val="21"/>
                <w:szCs w:val="22"/>
              </w:rPr>
            </w:pPr>
          </w:p>
        </w:tc>
        <w:tc>
          <w:tcPr>
            <w:tcW w:w="1100" w:type="dxa"/>
            <w:vAlign w:val="center"/>
          </w:tcPr>
          <w:p w:rsidR="000B7C8B" w:rsidRPr="00A10012" w:rsidRDefault="000B7C8B" w:rsidP="00865766">
            <w:pPr>
              <w:jc w:val="center"/>
              <w:rPr>
                <w:rFonts w:hAnsi="宋体"/>
                <w:kern w:val="2"/>
                <w:sz w:val="21"/>
                <w:szCs w:val="22"/>
              </w:rPr>
            </w:pPr>
          </w:p>
        </w:tc>
        <w:tc>
          <w:tcPr>
            <w:tcW w:w="800" w:type="dxa"/>
            <w:vAlign w:val="center"/>
          </w:tcPr>
          <w:p w:rsidR="000B7C8B" w:rsidRPr="00A10012" w:rsidRDefault="000B7C8B" w:rsidP="00865766">
            <w:pPr>
              <w:jc w:val="center"/>
              <w:rPr>
                <w:rFonts w:hAnsi="宋体"/>
                <w:kern w:val="2"/>
                <w:sz w:val="21"/>
                <w:szCs w:val="22"/>
              </w:rPr>
            </w:pPr>
          </w:p>
        </w:tc>
        <w:tc>
          <w:tcPr>
            <w:tcW w:w="1000" w:type="dxa"/>
            <w:tcBorders>
              <w:right w:val="single" w:sz="4" w:space="0" w:color="auto"/>
            </w:tcBorders>
            <w:vAlign w:val="center"/>
          </w:tcPr>
          <w:p w:rsidR="000B7C8B" w:rsidRPr="00A10012" w:rsidRDefault="000B7C8B" w:rsidP="00865766">
            <w:pPr>
              <w:jc w:val="center"/>
              <w:rPr>
                <w:rFonts w:hAnsi="宋体"/>
                <w:kern w:val="2"/>
                <w:sz w:val="21"/>
                <w:szCs w:val="22"/>
              </w:rPr>
            </w:pPr>
          </w:p>
        </w:tc>
        <w:tc>
          <w:tcPr>
            <w:tcW w:w="1381" w:type="dxa"/>
            <w:tcBorders>
              <w:left w:val="single" w:sz="4" w:space="0" w:color="auto"/>
            </w:tcBorders>
            <w:vAlign w:val="center"/>
          </w:tcPr>
          <w:p w:rsidR="000B7C8B" w:rsidRPr="00A10012" w:rsidRDefault="000B7C8B" w:rsidP="00865766">
            <w:pPr>
              <w:jc w:val="center"/>
              <w:rPr>
                <w:rFonts w:hAnsi="宋体"/>
                <w:kern w:val="2"/>
                <w:sz w:val="21"/>
                <w:szCs w:val="22"/>
              </w:rPr>
            </w:pPr>
          </w:p>
        </w:tc>
      </w:tr>
      <w:tr w:rsidR="00A10012" w:rsidRPr="00A10012" w:rsidTr="00865766">
        <w:trPr>
          <w:trHeight w:val="740"/>
        </w:trPr>
        <w:tc>
          <w:tcPr>
            <w:tcW w:w="508" w:type="dxa"/>
            <w:vAlign w:val="center"/>
          </w:tcPr>
          <w:p w:rsidR="000B7C8B" w:rsidRPr="00A10012" w:rsidRDefault="000B7C8B" w:rsidP="00865766">
            <w:pPr>
              <w:jc w:val="center"/>
              <w:rPr>
                <w:rFonts w:hAnsi="宋体"/>
                <w:kern w:val="2"/>
                <w:sz w:val="21"/>
                <w:szCs w:val="22"/>
              </w:rPr>
            </w:pPr>
          </w:p>
        </w:tc>
        <w:tc>
          <w:tcPr>
            <w:tcW w:w="1500" w:type="dxa"/>
            <w:vAlign w:val="center"/>
          </w:tcPr>
          <w:p w:rsidR="000B7C8B" w:rsidRPr="00A10012" w:rsidRDefault="000B7C8B" w:rsidP="00865766">
            <w:pPr>
              <w:jc w:val="center"/>
              <w:rPr>
                <w:rFonts w:hAnsi="宋体"/>
                <w:kern w:val="2"/>
                <w:sz w:val="21"/>
                <w:szCs w:val="22"/>
              </w:rPr>
            </w:pPr>
          </w:p>
        </w:tc>
        <w:tc>
          <w:tcPr>
            <w:tcW w:w="979" w:type="dxa"/>
            <w:vAlign w:val="center"/>
          </w:tcPr>
          <w:p w:rsidR="000B7C8B" w:rsidRPr="00A10012" w:rsidRDefault="000B7C8B" w:rsidP="00865766">
            <w:pPr>
              <w:jc w:val="center"/>
              <w:rPr>
                <w:rFonts w:hAnsi="宋体"/>
                <w:kern w:val="2"/>
                <w:sz w:val="21"/>
                <w:szCs w:val="22"/>
              </w:rPr>
            </w:pPr>
          </w:p>
        </w:tc>
        <w:tc>
          <w:tcPr>
            <w:tcW w:w="720" w:type="dxa"/>
            <w:vAlign w:val="center"/>
          </w:tcPr>
          <w:p w:rsidR="000B7C8B" w:rsidRPr="00A10012" w:rsidRDefault="000B7C8B" w:rsidP="00865766">
            <w:pPr>
              <w:jc w:val="center"/>
              <w:rPr>
                <w:rFonts w:hAnsi="宋体"/>
                <w:kern w:val="2"/>
                <w:sz w:val="21"/>
                <w:szCs w:val="22"/>
              </w:rPr>
            </w:pPr>
          </w:p>
        </w:tc>
        <w:tc>
          <w:tcPr>
            <w:tcW w:w="801" w:type="dxa"/>
            <w:vAlign w:val="center"/>
          </w:tcPr>
          <w:p w:rsidR="000B7C8B" w:rsidRPr="00A10012" w:rsidRDefault="000B7C8B" w:rsidP="00865766">
            <w:pPr>
              <w:jc w:val="center"/>
              <w:rPr>
                <w:rFonts w:hAnsi="宋体"/>
                <w:kern w:val="2"/>
                <w:sz w:val="21"/>
                <w:szCs w:val="22"/>
              </w:rPr>
            </w:pPr>
          </w:p>
        </w:tc>
        <w:tc>
          <w:tcPr>
            <w:tcW w:w="1100" w:type="dxa"/>
            <w:vAlign w:val="center"/>
          </w:tcPr>
          <w:p w:rsidR="000B7C8B" w:rsidRPr="00A10012" w:rsidRDefault="000B7C8B" w:rsidP="00865766">
            <w:pPr>
              <w:jc w:val="center"/>
              <w:rPr>
                <w:rFonts w:hAnsi="宋体"/>
                <w:kern w:val="2"/>
                <w:sz w:val="21"/>
                <w:szCs w:val="22"/>
              </w:rPr>
            </w:pPr>
          </w:p>
        </w:tc>
        <w:tc>
          <w:tcPr>
            <w:tcW w:w="1100" w:type="dxa"/>
            <w:vAlign w:val="center"/>
          </w:tcPr>
          <w:p w:rsidR="000B7C8B" w:rsidRPr="00A10012" w:rsidRDefault="000B7C8B" w:rsidP="00865766">
            <w:pPr>
              <w:jc w:val="center"/>
              <w:rPr>
                <w:rFonts w:hAnsi="宋体"/>
                <w:kern w:val="2"/>
                <w:sz w:val="21"/>
                <w:szCs w:val="22"/>
              </w:rPr>
            </w:pPr>
          </w:p>
        </w:tc>
        <w:tc>
          <w:tcPr>
            <w:tcW w:w="800" w:type="dxa"/>
            <w:vAlign w:val="center"/>
          </w:tcPr>
          <w:p w:rsidR="000B7C8B" w:rsidRPr="00A10012" w:rsidRDefault="000B7C8B" w:rsidP="00865766">
            <w:pPr>
              <w:jc w:val="center"/>
              <w:rPr>
                <w:rFonts w:hAnsi="宋体"/>
                <w:kern w:val="2"/>
                <w:sz w:val="21"/>
                <w:szCs w:val="22"/>
              </w:rPr>
            </w:pPr>
          </w:p>
        </w:tc>
        <w:tc>
          <w:tcPr>
            <w:tcW w:w="1000" w:type="dxa"/>
            <w:tcBorders>
              <w:right w:val="single" w:sz="4" w:space="0" w:color="auto"/>
            </w:tcBorders>
            <w:vAlign w:val="center"/>
          </w:tcPr>
          <w:p w:rsidR="000B7C8B" w:rsidRPr="00A10012" w:rsidRDefault="000B7C8B" w:rsidP="00865766">
            <w:pPr>
              <w:jc w:val="center"/>
              <w:rPr>
                <w:rFonts w:hAnsi="宋体"/>
                <w:kern w:val="2"/>
                <w:sz w:val="21"/>
                <w:szCs w:val="22"/>
              </w:rPr>
            </w:pPr>
          </w:p>
        </w:tc>
        <w:tc>
          <w:tcPr>
            <w:tcW w:w="1381" w:type="dxa"/>
            <w:tcBorders>
              <w:left w:val="single" w:sz="4" w:space="0" w:color="auto"/>
            </w:tcBorders>
            <w:vAlign w:val="center"/>
          </w:tcPr>
          <w:p w:rsidR="000B7C8B" w:rsidRPr="00A10012" w:rsidRDefault="000B7C8B" w:rsidP="00865766">
            <w:pPr>
              <w:jc w:val="center"/>
              <w:rPr>
                <w:rFonts w:hAnsi="宋体"/>
                <w:kern w:val="2"/>
                <w:sz w:val="21"/>
                <w:szCs w:val="22"/>
              </w:rPr>
            </w:pPr>
          </w:p>
        </w:tc>
      </w:tr>
    </w:tbl>
    <w:p w:rsidR="000B7C8B" w:rsidRPr="00A10012" w:rsidRDefault="00855421">
      <w:pPr>
        <w:pStyle w:val="4"/>
        <w:jc w:val="both"/>
        <w:rPr>
          <w:rFonts w:ascii="宋体" w:eastAsia="宋体" w:hAnsi="宋体"/>
          <w:szCs w:val="28"/>
        </w:rPr>
      </w:pPr>
      <w:r w:rsidRPr="00A10012">
        <w:rPr>
          <w:rFonts w:ascii="宋体" w:eastAsia="宋体" w:hAnsi="宋体" w:hint="eastAsia"/>
          <w:szCs w:val="28"/>
        </w:rPr>
        <w:lastRenderedPageBreak/>
        <w:t>表7.2</w:t>
      </w:r>
    </w:p>
    <w:p w:rsidR="000B7C8B" w:rsidRPr="00A10012" w:rsidRDefault="00855421">
      <w:pPr>
        <w:jc w:val="center"/>
        <w:rPr>
          <w:rFonts w:hAnsi="宋体"/>
          <w:sz w:val="28"/>
          <w:szCs w:val="28"/>
        </w:rPr>
      </w:pPr>
      <w:r w:rsidRPr="00A10012">
        <w:rPr>
          <w:rFonts w:hAnsi="宋体" w:hint="eastAsia"/>
          <w:sz w:val="28"/>
          <w:szCs w:val="28"/>
        </w:rPr>
        <w:t>劳动力计划表</w:t>
      </w:r>
    </w:p>
    <w:p w:rsidR="000B7C8B" w:rsidRPr="00A10012" w:rsidRDefault="000B7C8B" w:rsidP="0008280E">
      <w:pPr>
        <w:rPr>
          <w:rFonts w:hAnsi="宋体"/>
          <w:sz w:val="28"/>
          <w:szCs w:val="28"/>
        </w:rPr>
      </w:pPr>
    </w:p>
    <w:p w:rsidR="000B7C8B" w:rsidRPr="00A10012" w:rsidRDefault="00855421">
      <w:pPr>
        <w:spacing w:line="360" w:lineRule="auto"/>
        <w:rPr>
          <w:rFonts w:hAnsi="宋体"/>
          <w:sz w:val="24"/>
        </w:rPr>
      </w:pPr>
      <w:r w:rsidRPr="00A10012">
        <w:rPr>
          <w:rFonts w:hAnsi="宋体" w:hint="eastAsia"/>
          <w:sz w:val="24"/>
        </w:rPr>
        <w:t>工程名称：</w:t>
      </w:r>
      <w:r w:rsidRPr="00A10012">
        <w:rPr>
          <w:rFonts w:hAnsi="宋体" w:hint="eastAsia"/>
          <w:sz w:val="24"/>
          <w:u w:val="single"/>
        </w:rPr>
        <w:t>{招标工程项目名称}</w:t>
      </w:r>
      <w:r w:rsidRPr="00A10012">
        <w:rPr>
          <w:rFonts w:hAnsi="宋体" w:hint="eastAsia"/>
          <w:sz w:val="24"/>
        </w:rPr>
        <w:t xml:space="preserve">                                   单位： 人</w:t>
      </w:r>
    </w:p>
    <w:tbl>
      <w:tblPr>
        <w:tblW w:w="9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6"/>
        <w:gridCol w:w="1080"/>
        <w:gridCol w:w="1080"/>
        <w:gridCol w:w="1080"/>
        <w:gridCol w:w="1080"/>
        <w:gridCol w:w="1260"/>
        <w:gridCol w:w="1260"/>
        <w:gridCol w:w="1160"/>
      </w:tblGrid>
      <w:tr w:rsidR="00A10012" w:rsidRPr="00A10012" w:rsidTr="00C70092">
        <w:trPr>
          <w:cantSplit/>
          <w:trHeight w:val="400"/>
        </w:trPr>
        <w:tc>
          <w:tcPr>
            <w:tcW w:w="1326" w:type="dxa"/>
            <w:vMerge w:val="restart"/>
            <w:vAlign w:val="center"/>
          </w:tcPr>
          <w:p w:rsidR="000B7C8B" w:rsidRPr="00A10012" w:rsidRDefault="00855421" w:rsidP="00C70092">
            <w:pPr>
              <w:jc w:val="center"/>
              <w:rPr>
                <w:rFonts w:hAnsi="宋体"/>
                <w:kern w:val="2"/>
                <w:sz w:val="24"/>
                <w:szCs w:val="22"/>
              </w:rPr>
            </w:pPr>
            <w:r w:rsidRPr="00A10012">
              <w:rPr>
                <w:rFonts w:hAnsi="宋体" w:hint="eastAsia"/>
                <w:kern w:val="2"/>
                <w:sz w:val="24"/>
                <w:szCs w:val="22"/>
              </w:rPr>
              <w:t>工种</w:t>
            </w:r>
          </w:p>
        </w:tc>
        <w:tc>
          <w:tcPr>
            <w:tcW w:w="8000" w:type="dxa"/>
            <w:gridSpan w:val="7"/>
            <w:vAlign w:val="center"/>
          </w:tcPr>
          <w:p w:rsidR="000B7C8B" w:rsidRPr="00A10012" w:rsidRDefault="00855421" w:rsidP="00C70092">
            <w:pPr>
              <w:jc w:val="center"/>
              <w:rPr>
                <w:rFonts w:hAnsi="宋体"/>
                <w:kern w:val="2"/>
                <w:sz w:val="24"/>
                <w:szCs w:val="22"/>
              </w:rPr>
            </w:pPr>
            <w:r w:rsidRPr="00A10012">
              <w:rPr>
                <w:rFonts w:hAnsi="宋体" w:hint="eastAsia"/>
                <w:kern w:val="2"/>
                <w:sz w:val="24"/>
                <w:szCs w:val="22"/>
              </w:rPr>
              <w:t>按工程施工阶段投入劳动力情况</w:t>
            </w:r>
          </w:p>
        </w:tc>
      </w:tr>
      <w:tr w:rsidR="00A10012" w:rsidRPr="00A10012" w:rsidTr="00C70092">
        <w:trPr>
          <w:cantSplit/>
          <w:trHeight w:val="320"/>
        </w:trPr>
        <w:tc>
          <w:tcPr>
            <w:tcW w:w="1326" w:type="dxa"/>
            <w:vMerge/>
            <w:vAlign w:val="center"/>
          </w:tcPr>
          <w:p w:rsidR="000B7C8B" w:rsidRPr="00A10012" w:rsidRDefault="000B7C8B" w:rsidP="00C70092">
            <w:pPr>
              <w:jc w:val="center"/>
              <w:rPr>
                <w:rFonts w:hAnsi="宋体"/>
                <w:kern w:val="2"/>
                <w:sz w:val="24"/>
                <w:szCs w:val="22"/>
              </w:rPr>
            </w:pPr>
          </w:p>
        </w:tc>
        <w:tc>
          <w:tcPr>
            <w:tcW w:w="1080" w:type="dxa"/>
            <w:vAlign w:val="center"/>
          </w:tcPr>
          <w:p w:rsidR="000B7C8B" w:rsidRPr="00A10012" w:rsidRDefault="000B7C8B" w:rsidP="00C70092">
            <w:pPr>
              <w:jc w:val="center"/>
              <w:rPr>
                <w:rFonts w:hAnsi="宋体"/>
                <w:kern w:val="2"/>
                <w:sz w:val="24"/>
                <w:szCs w:val="22"/>
              </w:rPr>
            </w:pPr>
          </w:p>
        </w:tc>
        <w:tc>
          <w:tcPr>
            <w:tcW w:w="1080" w:type="dxa"/>
            <w:vAlign w:val="center"/>
          </w:tcPr>
          <w:p w:rsidR="000B7C8B" w:rsidRPr="00A10012" w:rsidRDefault="000B7C8B" w:rsidP="00C70092">
            <w:pPr>
              <w:jc w:val="center"/>
              <w:rPr>
                <w:rFonts w:hAnsi="宋体"/>
                <w:kern w:val="2"/>
                <w:sz w:val="24"/>
                <w:szCs w:val="22"/>
              </w:rPr>
            </w:pPr>
          </w:p>
        </w:tc>
        <w:tc>
          <w:tcPr>
            <w:tcW w:w="1080" w:type="dxa"/>
            <w:vAlign w:val="center"/>
          </w:tcPr>
          <w:p w:rsidR="000B7C8B" w:rsidRPr="00A10012" w:rsidRDefault="000B7C8B" w:rsidP="00C70092">
            <w:pPr>
              <w:jc w:val="center"/>
              <w:rPr>
                <w:rFonts w:hAnsi="宋体"/>
                <w:kern w:val="2"/>
                <w:sz w:val="24"/>
                <w:szCs w:val="22"/>
              </w:rPr>
            </w:pPr>
          </w:p>
        </w:tc>
        <w:tc>
          <w:tcPr>
            <w:tcW w:w="1080" w:type="dxa"/>
            <w:vAlign w:val="center"/>
          </w:tcPr>
          <w:p w:rsidR="000B7C8B" w:rsidRPr="00A10012" w:rsidRDefault="000B7C8B" w:rsidP="00C70092">
            <w:pPr>
              <w:jc w:val="center"/>
              <w:rPr>
                <w:rFonts w:hAnsi="宋体"/>
                <w:kern w:val="2"/>
                <w:sz w:val="24"/>
                <w:szCs w:val="22"/>
              </w:rPr>
            </w:pPr>
          </w:p>
        </w:tc>
        <w:tc>
          <w:tcPr>
            <w:tcW w:w="1260" w:type="dxa"/>
            <w:vAlign w:val="center"/>
          </w:tcPr>
          <w:p w:rsidR="000B7C8B" w:rsidRPr="00A10012" w:rsidRDefault="000B7C8B" w:rsidP="00C70092">
            <w:pPr>
              <w:jc w:val="center"/>
              <w:rPr>
                <w:rFonts w:hAnsi="宋体"/>
                <w:kern w:val="2"/>
                <w:sz w:val="24"/>
                <w:szCs w:val="22"/>
              </w:rPr>
            </w:pPr>
          </w:p>
        </w:tc>
        <w:tc>
          <w:tcPr>
            <w:tcW w:w="1260" w:type="dxa"/>
            <w:vAlign w:val="center"/>
          </w:tcPr>
          <w:p w:rsidR="000B7C8B" w:rsidRPr="00A10012" w:rsidRDefault="000B7C8B" w:rsidP="00C70092">
            <w:pPr>
              <w:jc w:val="center"/>
              <w:rPr>
                <w:rFonts w:hAnsi="宋体"/>
                <w:kern w:val="2"/>
                <w:sz w:val="24"/>
                <w:szCs w:val="22"/>
              </w:rPr>
            </w:pPr>
          </w:p>
        </w:tc>
        <w:tc>
          <w:tcPr>
            <w:tcW w:w="1160" w:type="dxa"/>
            <w:vAlign w:val="center"/>
          </w:tcPr>
          <w:p w:rsidR="000B7C8B" w:rsidRPr="00A10012" w:rsidRDefault="000B7C8B" w:rsidP="00C70092">
            <w:pPr>
              <w:jc w:val="center"/>
              <w:rPr>
                <w:rFonts w:hAnsi="宋体"/>
                <w:kern w:val="2"/>
                <w:sz w:val="24"/>
                <w:szCs w:val="22"/>
              </w:rPr>
            </w:pPr>
          </w:p>
        </w:tc>
      </w:tr>
      <w:tr w:rsidR="00A10012" w:rsidRPr="00A10012" w:rsidTr="00C70092">
        <w:trPr>
          <w:trHeight w:val="776"/>
        </w:trPr>
        <w:tc>
          <w:tcPr>
            <w:tcW w:w="1326" w:type="dxa"/>
            <w:vAlign w:val="center"/>
          </w:tcPr>
          <w:p w:rsidR="000B7C8B" w:rsidRPr="00A10012" w:rsidRDefault="000B7C8B" w:rsidP="00C70092">
            <w:pPr>
              <w:jc w:val="center"/>
              <w:rPr>
                <w:rFonts w:hAnsi="宋体"/>
                <w:kern w:val="2"/>
                <w:sz w:val="24"/>
                <w:szCs w:val="22"/>
              </w:rPr>
            </w:pPr>
          </w:p>
        </w:tc>
        <w:tc>
          <w:tcPr>
            <w:tcW w:w="1080" w:type="dxa"/>
            <w:vAlign w:val="center"/>
          </w:tcPr>
          <w:p w:rsidR="000B7C8B" w:rsidRPr="00A10012" w:rsidRDefault="000B7C8B" w:rsidP="00C70092">
            <w:pPr>
              <w:jc w:val="center"/>
              <w:rPr>
                <w:rFonts w:hAnsi="宋体"/>
                <w:kern w:val="2"/>
                <w:sz w:val="24"/>
                <w:szCs w:val="22"/>
              </w:rPr>
            </w:pPr>
          </w:p>
        </w:tc>
        <w:tc>
          <w:tcPr>
            <w:tcW w:w="1080" w:type="dxa"/>
            <w:vAlign w:val="center"/>
          </w:tcPr>
          <w:p w:rsidR="000B7C8B" w:rsidRPr="00A10012" w:rsidRDefault="000B7C8B" w:rsidP="00C70092">
            <w:pPr>
              <w:jc w:val="center"/>
              <w:rPr>
                <w:rFonts w:hAnsi="宋体"/>
                <w:kern w:val="2"/>
                <w:sz w:val="24"/>
                <w:szCs w:val="22"/>
              </w:rPr>
            </w:pPr>
          </w:p>
        </w:tc>
        <w:tc>
          <w:tcPr>
            <w:tcW w:w="1080" w:type="dxa"/>
            <w:vAlign w:val="center"/>
          </w:tcPr>
          <w:p w:rsidR="000B7C8B" w:rsidRPr="00A10012" w:rsidRDefault="000B7C8B" w:rsidP="00C70092">
            <w:pPr>
              <w:jc w:val="center"/>
              <w:rPr>
                <w:rFonts w:hAnsi="宋体"/>
                <w:kern w:val="2"/>
                <w:sz w:val="24"/>
                <w:szCs w:val="22"/>
              </w:rPr>
            </w:pPr>
          </w:p>
        </w:tc>
        <w:tc>
          <w:tcPr>
            <w:tcW w:w="1080" w:type="dxa"/>
            <w:vAlign w:val="center"/>
          </w:tcPr>
          <w:p w:rsidR="000B7C8B" w:rsidRPr="00A10012" w:rsidRDefault="000B7C8B" w:rsidP="00C70092">
            <w:pPr>
              <w:jc w:val="center"/>
              <w:rPr>
                <w:rFonts w:hAnsi="宋体"/>
                <w:kern w:val="2"/>
                <w:sz w:val="24"/>
                <w:szCs w:val="22"/>
              </w:rPr>
            </w:pPr>
          </w:p>
        </w:tc>
        <w:tc>
          <w:tcPr>
            <w:tcW w:w="1260" w:type="dxa"/>
            <w:vAlign w:val="center"/>
          </w:tcPr>
          <w:p w:rsidR="000B7C8B" w:rsidRPr="00A10012" w:rsidRDefault="000B7C8B" w:rsidP="00C70092">
            <w:pPr>
              <w:jc w:val="center"/>
              <w:rPr>
                <w:rFonts w:hAnsi="宋体"/>
                <w:kern w:val="2"/>
                <w:sz w:val="24"/>
                <w:szCs w:val="22"/>
              </w:rPr>
            </w:pPr>
          </w:p>
        </w:tc>
        <w:tc>
          <w:tcPr>
            <w:tcW w:w="1260" w:type="dxa"/>
            <w:vAlign w:val="center"/>
          </w:tcPr>
          <w:p w:rsidR="000B7C8B" w:rsidRPr="00A10012" w:rsidRDefault="000B7C8B" w:rsidP="00C70092">
            <w:pPr>
              <w:jc w:val="center"/>
              <w:rPr>
                <w:rFonts w:hAnsi="宋体"/>
                <w:kern w:val="2"/>
                <w:sz w:val="24"/>
                <w:szCs w:val="22"/>
              </w:rPr>
            </w:pPr>
          </w:p>
        </w:tc>
        <w:tc>
          <w:tcPr>
            <w:tcW w:w="1160" w:type="dxa"/>
            <w:vAlign w:val="center"/>
          </w:tcPr>
          <w:p w:rsidR="000B7C8B" w:rsidRPr="00A10012" w:rsidRDefault="000B7C8B" w:rsidP="00C70092">
            <w:pPr>
              <w:jc w:val="center"/>
              <w:rPr>
                <w:rFonts w:hAnsi="宋体"/>
                <w:kern w:val="2"/>
                <w:sz w:val="24"/>
                <w:szCs w:val="22"/>
              </w:rPr>
            </w:pPr>
          </w:p>
        </w:tc>
      </w:tr>
      <w:tr w:rsidR="00A10012" w:rsidRPr="00A10012" w:rsidTr="00C70092">
        <w:trPr>
          <w:trHeight w:val="776"/>
        </w:trPr>
        <w:tc>
          <w:tcPr>
            <w:tcW w:w="1326" w:type="dxa"/>
            <w:vAlign w:val="center"/>
          </w:tcPr>
          <w:p w:rsidR="000B7C8B" w:rsidRPr="00A10012" w:rsidRDefault="000B7C8B" w:rsidP="00C70092">
            <w:pPr>
              <w:jc w:val="center"/>
              <w:rPr>
                <w:rFonts w:hAnsi="宋体"/>
                <w:kern w:val="2"/>
                <w:sz w:val="24"/>
                <w:szCs w:val="22"/>
              </w:rPr>
            </w:pPr>
          </w:p>
        </w:tc>
        <w:tc>
          <w:tcPr>
            <w:tcW w:w="1080" w:type="dxa"/>
            <w:vAlign w:val="center"/>
          </w:tcPr>
          <w:p w:rsidR="000B7C8B" w:rsidRPr="00A10012" w:rsidRDefault="000B7C8B" w:rsidP="00C70092">
            <w:pPr>
              <w:jc w:val="center"/>
              <w:rPr>
                <w:rFonts w:hAnsi="宋体"/>
                <w:kern w:val="2"/>
                <w:sz w:val="24"/>
                <w:szCs w:val="22"/>
              </w:rPr>
            </w:pPr>
          </w:p>
        </w:tc>
        <w:tc>
          <w:tcPr>
            <w:tcW w:w="1080" w:type="dxa"/>
            <w:vAlign w:val="center"/>
          </w:tcPr>
          <w:p w:rsidR="000B7C8B" w:rsidRPr="00A10012" w:rsidRDefault="000B7C8B" w:rsidP="00C70092">
            <w:pPr>
              <w:jc w:val="center"/>
              <w:rPr>
                <w:rFonts w:hAnsi="宋体"/>
                <w:kern w:val="2"/>
                <w:sz w:val="24"/>
                <w:szCs w:val="22"/>
              </w:rPr>
            </w:pPr>
          </w:p>
        </w:tc>
        <w:tc>
          <w:tcPr>
            <w:tcW w:w="1080" w:type="dxa"/>
            <w:vAlign w:val="center"/>
          </w:tcPr>
          <w:p w:rsidR="000B7C8B" w:rsidRPr="00A10012" w:rsidRDefault="000B7C8B" w:rsidP="00C70092">
            <w:pPr>
              <w:jc w:val="center"/>
              <w:rPr>
                <w:rFonts w:hAnsi="宋体"/>
                <w:kern w:val="2"/>
                <w:sz w:val="24"/>
                <w:szCs w:val="22"/>
              </w:rPr>
            </w:pPr>
          </w:p>
        </w:tc>
        <w:tc>
          <w:tcPr>
            <w:tcW w:w="1080" w:type="dxa"/>
            <w:vAlign w:val="center"/>
          </w:tcPr>
          <w:p w:rsidR="000B7C8B" w:rsidRPr="00A10012" w:rsidRDefault="000B7C8B" w:rsidP="00C70092">
            <w:pPr>
              <w:jc w:val="center"/>
              <w:rPr>
                <w:rFonts w:hAnsi="宋体"/>
                <w:kern w:val="2"/>
                <w:sz w:val="24"/>
                <w:szCs w:val="22"/>
              </w:rPr>
            </w:pPr>
          </w:p>
        </w:tc>
        <w:tc>
          <w:tcPr>
            <w:tcW w:w="1260" w:type="dxa"/>
            <w:vAlign w:val="center"/>
          </w:tcPr>
          <w:p w:rsidR="000B7C8B" w:rsidRPr="00A10012" w:rsidRDefault="000B7C8B" w:rsidP="00C70092">
            <w:pPr>
              <w:jc w:val="center"/>
              <w:rPr>
                <w:rFonts w:hAnsi="宋体"/>
                <w:kern w:val="2"/>
                <w:sz w:val="24"/>
                <w:szCs w:val="22"/>
              </w:rPr>
            </w:pPr>
          </w:p>
        </w:tc>
        <w:tc>
          <w:tcPr>
            <w:tcW w:w="1260" w:type="dxa"/>
            <w:vAlign w:val="center"/>
          </w:tcPr>
          <w:p w:rsidR="000B7C8B" w:rsidRPr="00A10012" w:rsidRDefault="000B7C8B" w:rsidP="00C70092">
            <w:pPr>
              <w:jc w:val="center"/>
              <w:rPr>
                <w:rFonts w:hAnsi="宋体"/>
                <w:kern w:val="2"/>
                <w:sz w:val="24"/>
                <w:szCs w:val="22"/>
              </w:rPr>
            </w:pPr>
          </w:p>
        </w:tc>
        <w:tc>
          <w:tcPr>
            <w:tcW w:w="1160" w:type="dxa"/>
            <w:vAlign w:val="center"/>
          </w:tcPr>
          <w:p w:rsidR="000B7C8B" w:rsidRPr="00A10012" w:rsidRDefault="000B7C8B" w:rsidP="00C70092">
            <w:pPr>
              <w:jc w:val="center"/>
              <w:rPr>
                <w:rFonts w:hAnsi="宋体"/>
                <w:kern w:val="2"/>
                <w:sz w:val="24"/>
                <w:szCs w:val="22"/>
              </w:rPr>
            </w:pPr>
          </w:p>
        </w:tc>
      </w:tr>
      <w:tr w:rsidR="00A10012" w:rsidRPr="00A10012" w:rsidTr="00C70092">
        <w:trPr>
          <w:trHeight w:val="776"/>
        </w:trPr>
        <w:tc>
          <w:tcPr>
            <w:tcW w:w="1326" w:type="dxa"/>
            <w:vAlign w:val="center"/>
          </w:tcPr>
          <w:p w:rsidR="000B7C8B" w:rsidRPr="00A10012" w:rsidRDefault="000B7C8B" w:rsidP="00C70092">
            <w:pPr>
              <w:jc w:val="center"/>
              <w:rPr>
                <w:rFonts w:hAnsi="宋体"/>
                <w:kern w:val="2"/>
                <w:sz w:val="24"/>
                <w:szCs w:val="22"/>
              </w:rPr>
            </w:pPr>
          </w:p>
        </w:tc>
        <w:tc>
          <w:tcPr>
            <w:tcW w:w="1080" w:type="dxa"/>
            <w:vAlign w:val="center"/>
          </w:tcPr>
          <w:p w:rsidR="000B7C8B" w:rsidRPr="00A10012" w:rsidRDefault="000B7C8B" w:rsidP="00C70092">
            <w:pPr>
              <w:jc w:val="center"/>
              <w:rPr>
                <w:rFonts w:hAnsi="宋体"/>
                <w:kern w:val="2"/>
                <w:sz w:val="24"/>
                <w:szCs w:val="22"/>
              </w:rPr>
            </w:pPr>
          </w:p>
        </w:tc>
        <w:tc>
          <w:tcPr>
            <w:tcW w:w="1080" w:type="dxa"/>
            <w:vAlign w:val="center"/>
          </w:tcPr>
          <w:p w:rsidR="000B7C8B" w:rsidRPr="00A10012" w:rsidRDefault="000B7C8B" w:rsidP="00C70092">
            <w:pPr>
              <w:jc w:val="center"/>
              <w:rPr>
                <w:rFonts w:hAnsi="宋体"/>
                <w:kern w:val="2"/>
                <w:sz w:val="24"/>
                <w:szCs w:val="22"/>
              </w:rPr>
            </w:pPr>
          </w:p>
        </w:tc>
        <w:tc>
          <w:tcPr>
            <w:tcW w:w="1080" w:type="dxa"/>
            <w:vAlign w:val="center"/>
          </w:tcPr>
          <w:p w:rsidR="000B7C8B" w:rsidRPr="00A10012" w:rsidRDefault="000B7C8B" w:rsidP="00C70092">
            <w:pPr>
              <w:jc w:val="center"/>
              <w:rPr>
                <w:rFonts w:hAnsi="宋体"/>
                <w:kern w:val="2"/>
                <w:sz w:val="24"/>
                <w:szCs w:val="22"/>
              </w:rPr>
            </w:pPr>
          </w:p>
        </w:tc>
        <w:tc>
          <w:tcPr>
            <w:tcW w:w="1080" w:type="dxa"/>
            <w:vAlign w:val="center"/>
          </w:tcPr>
          <w:p w:rsidR="000B7C8B" w:rsidRPr="00A10012" w:rsidRDefault="000B7C8B" w:rsidP="00C70092">
            <w:pPr>
              <w:jc w:val="center"/>
              <w:rPr>
                <w:rFonts w:hAnsi="宋体"/>
                <w:kern w:val="2"/>
                <w:sz w:val="24"/>
                <w:szCs w:val="22"/>
              </w:rPr>
            </w:pPr>
          </w:p>
        </w:tc>
        <w:tc>
          <w:tcPr>
            <w:tcW w:w="1260" w:type="dxa"/>
            <w:vAlign w:val="center"/>
          </w:tcPr>
          <w:p w:rsidR="000B7C8B" w:rsidRPr="00A10012" w:rsidRDefault="000B7C8B" w:rsidP="00C70092">
            <w:pPr>
              <w:jc w:val="center"/>
              <w:rPr>
                <w:rFonts w:hAnsi="宋体"/>
                <w:kern w:val="2"/>
                <w:sz w:val="24"/>
                <w:szCs w:val="22"/>
              </w:rPr>
            </w:pPr>
          </w:p>
        </w:tc>
        <w:tc>
          <w:tcPr>
            <w:tcW w:w="1260" w:type="dxa"/>
            <w:vAlign w:val="center"/>
          </w:tcPr>
          <w:p w:rsidR="000B7C8B" w:rsidRPr="00A10012" w:rsidRDefault="000B7C8B" w:rsidP="00C70092">
            <w:pPr>
              <w:jc w:val="center"/>
              <w:rPr>
                <w:rFonts w:hAnsi="宋体"/>
                <w:kern w:val="2"/>
                <w:sz w:val="24"/>
                <w:szCs w:val="22"/>
              </w:rPr>
            </w:pPr>
          </w:p>
        </w:tc>
        <w:tc>
          <w:tcPr>
            <w:tcW w:w="1160" w:type="dxa"/>
            <w:vAlign w:val="center"/>
          </w:tcPr>
          <w:p w:rsidR="000B7C8B" w:rsidRPr="00A10012" w:rsidRDefault="000B7C8B" w:rsidP="00C70092">
            <w:pPr>
              <w:jc w:val="center"/>
              <w:rPr>
                <w:rFonts w:hAnsi="宋体"/>
                <w:kern w:val="2"/>
                <w:sz w:val="24"/>
                <w:szCs w:val="22"/>
              </w:rPr>
            </w:pPr>
          </w:p>
        </w:tc>
      </w:tr>
      <w:tr w:rsidR="00A10012" w:rsidRPr="00A10012" w:rsidTr="00C70092">
        <w:trPr>
          <w:trHeight w:val="776"/>
        </w:trPr>
        <w:tc>
          <w:tcPr>
            <w:tcW w:w="1326" w:type="dxa"/>
            <w:vAlign w:val="center"/>
          </w:tcPr>
          <w:p w:rsidR="000B7C8B" w:rsidRPr="00A10012" w:rsidRDefault="000B7C8B" w:rsidP="00C70092">
            <w:pPr>
              <w:jc w:val="center"/>
              <w:rPr>
                <w:rFonts w:hAnsi="宋体"/>
                <w:kern w:val="2"/>
                <w:sz w:val="24"/>
                <w:szCs w:val="22"/>
              </w:rPr>
            </w:pPr>
          </w:p>
        </w:tc>
        <w:tc>
          <w:tcPr>
            <w:tcW w:w="1080" w:type="dxa"/>
            <w:vAlign w:val="center"/>
          </w:tcPr>
          <w:p w:rsidR="000B7C8B" w:rsidRPr="00A10012" w:rsidRDefault="000B7C8B" w:rsidP="00C70092">
            <w:pPr>
              <w:jc w:val="center"/>
              <w:rPr>
                <w:rFonts w:hAnsi="宋体"/>
                <w:kern w:val="2"/>
                <w:sz w:val="24"/>
                <w:szCs w:val="22"/>
              </w:rPr>
            </w:pPr>
          </w:p>
        </w:tc>
        <w:tc>
          <w:tcPr>
            <w:tcW w:w="1080" w:type="dxa"/>
            <w:vAlign w:val="center"/>
          </w:tcPr>
          <w:p w:rsidR="000B7C8B" w:rsidRPr="00A10012" w:rsidRDefault="000B7C8B" w:rsidP="00C70092">
            <w:pPr>
              <w:jc w:val="center"/>
              <w:rPr>
                <w:rFonts w:hAnsi="宋体"/>
                <w:kern w:val="2"/>
                <w:sz w:val="24"/>
                <w:szCs w:val="22"/>
              </w:rPr>
            </w:pPr>
          </w:p>
        </w:tc>
        <w:tc>
          <w:tcPr>
            <w:tcW w:w="1080" w:type="dxa"/>
            <w:vAlign w:val="center"/>
          </w:tcPr>
          <w:p w:rsidR="000B7C8B" w:rsidRPr="00A10012" w:rsidRDefault="000B7C8B" w:rsidP="00C70092">
            <w:pPr>
              <w:jc w:val="center"/>
              <w:rPr>
                <w:rFonts w:hAnsi="宋体"/>
                <w:kern w:val="2"/>
                <w:sz w:val="24"/>
                <w:szCs w:val="22"/>
              </w:rPr>
            </w:pPr>
          </w:p>
        </w:tc>
        <w:tc>
          <w:tcPr>
            <w:tcW w:w="1080" w:type="dxa"/>
            <w:vAlign w:val="center"/>
          </w:tcPr>
          <w:p w:rsidR="000B7C8B" w:rsidRPr="00A10012" w:rsidRDefault="000B7C8B" w:rsidP="00C70092">
            <w:pPr>
              <w:jc w:val="center"/>
              <w:rPr>
                <w:rFonts w:hAnsi="宋体"/>
                <w:kern w:val="2"/>
                <w:sz w:val="24"/>
                <w:szCs w:val="22"/>
              </w:rPr>
            </w:pPr>
          </w:p>
        </w:tc>
        <w:tc>
          <w:tcPr>
            <w:tcW w:w="1260" w:type="dxa"/>
            <w:vAlign w:val="center"/>
          </w:tcPr>
          <w:p w:rsidR="000B7C8B" w:rsidRPr="00A10012" w:rsidRDefault="000B7C8B" w:rsidP="00C70092">
            <w:pPr>
              <w:jc w:val="center"/>
              <w:rPr>
                <w:rFonts w:hAnsi="宋体"/>
                <w:kern w:val="2"/>
                <w:sz w:val="24"/>
                <w:szCs w:val="22"/>
              </w:rPr>
            </w:pPr>
          </w:p>
        </w:tc>
        <w:tc>
          <w:tcPr>
            <w:tcW w:w="1260" w:type="dxa"/>
            <w:vAlign w:val="center"/>
          </w:tcPr>
          <w:p w:rsidR="000B7C8B" w:rsidRPr="00A10012" w:rsidRDefault="000B7C8B" w:rsidP="00C70092">
            <w:pPr>
              <w:jc w:val="center"/>
              <w:rPr>
                <w:rFonts w:hAnsi="宋体"/>
                <w:kern w:val="2"/>
                <w:sz w:val="24"/>
                <w:szCs w:val="22"/>
              </w:rPr>
            </w:pPr>
          </w:p>
        </w:tc>
        <w:tc>
          <w:tcPr>
            <w:tcW w:w="1160" w:type="dxa"/>
            <w:vAlign w:val="center"/>
          </w:tcPr>
          <w:p w:rsidR="000B7C8B" w:rsidRPr="00A10012" w:rsidRDefault="000B7C8B" w:rsidP="00C70092">
            <w:pPr>
              <w:jc w:val="center"/>
              <w:rPr>
                <w:rFonts w:hAnsi="宋体"/>
                <w:kern w:val="2"/>
                <w:sz w:val="24"/>
                <w:szCs w:val="22"/>
              </w:rPr>
            </w:pPr>
          </w:p>
        </w:tc>
      </w:tr>
      <w:tr w:rsidR="00A10012" w:rsidRPr="00A10012" w:rsidTr="00C70092">
        <w:trPr>
          <w:trHeight w:val="776"/>
        </w:trPr>
        <w:tc>
          <w:tcPr>
            <w:tcW w:w="1326" w:type="dxa"/>
            <w:vAlign w:val="center"/>
          </w:tcPr>
          <w:p w:rsidR="000B7C8B" w:rsidRPr="00A10012" w:rsidRDefault="000B7C8B" w:rsidP="00C70092">
            <w:pPr>
              <w:jc w:val="center"/>
              <w:rPr>
                <w:rFonts w:hAnsi="宋体"/>
                <w:kern w:val="2"/>
                <w:sz w:val="24"/>
                <w:szCs w:val="22"/>
              </w:rPr>
            </w:pPr>
          </w:p>
        </w:tc>
        <w:tc>
          <w:tcPr>
            <w:tcW w:w="1080" w:type="dxa"/>
            <w:vAlign w:val="center"/>
          </w:tcPr>
          <w:p w:rsidR="000B7C8B" w:rsidRPr="00A10012" w:rsidRDefault="000B7C8B" w:rsidP="00C70092">
            <w:pPr>
              <w:jc w:val="center"/>
              <w:rPr>
                <w:rFonts w:hAnsi="宋体"/>
                <w:kern w:val="2"/>
                <w:sz w:val="24"/>
                <w:szCs w:val="22"/>
              </w:rPr>
            </w:pPr>
          </w:p>
        </w:tc>
        <w:tc>
          <w:tcPr>
            <w:tcW w:w="1080" w:type="dxa"/>
            <w:vAlign w:val="center"/>
          </w:tcPr>
          <w:p w:rsidR="000B7C8B" w:rsidRPr="00A10012" w:rsidRDefault="000B7C8B" w:rsidP="00C70092">
            <w:pPr>
              <w:jc w:val="center"/>
              <w:rPr>
                <w:rFonts w:hAnsi="宋体"/>
                <w:kern w:val="2"/>
                <w:sz w:val="24"/>
                <w:szCs w:val="22"/>
              </w:rPr>
            </w:pPr>
          </w:p>
        </w:tc>
        <w:tc>
          <w:tcPr>
            <w:tcW w:w="1080" w:type="dxa"/>
            <w:vAlign w:val="center"/>
          </w:tcPr>
          <w:p w:rsidR="000B7C8B" w:rsidRPr="00A10012" w:rsidRDefault="000B7C8B" w:rsidP="00C70092">
            <w:pPr>
              <w:jc w:val="center"/>
              <w:rPr>
                <w:rFonts w:hAnsi="宋体"/>
                <w:kern w:val="2"/>
                <w:sz w:val="24"/>
                <w:szCs w:val="22"/>
              </w:rPr>
            </w:pPr>
          </w:p>
        </w:tc>
        <w:tc>
          <w:tcPr>
            <w:tcW w:w="1080" w:type="dxa"/>
            <w:vAlign w:val="center"/>
          </w:tcPr>
          <w:p w:rsidR="000B7C8B" w:rsidRPr="00A10012" w:rsidRDefault="000B7C8B" w:rsidP="00C70092">
            <w:pPr>
              <w:jc w:val="center"/>
              <w:rPr>
                <w:rFonts w:hAnsi="宋体"/>
                <w:kern w:val="2"/>
                <w:sz w:val="24"/>
                <w:szCs w:val="22"/>
              </w:rPr>
            </w:pPr>
          </w:p>
        </w:tc>
        <w:tc>
          <w:tcPr>
            <w:tcW w:w="1260" w:type="dxa"/>
            <w:vAlign w:val="center"/>
          </w:tcPr>
          <w:p w:rsidR="000B7C8B" w:rsidRPr="00A10012" w:rsidRDefault="000B7C8B" w:rsidP="00C70092">
            <w:pPr>
              <w:jc w:val="center"/>
              <w:rPr>
                <w:rFonts w:hAnsi="宋体"/>
                <w:kern w:val="2"/>
                <w:sz w:val="24"/>
                <w:szCs w:val="22"/>
              </w:rPr>
            </w:pPr>
          </w:p>
        </w:tc>
        <w:tc>
          <w:tcPr>
            <w:tcW w:w="1260" w:type="dxa"/>
            <w:vAlign w:val="center"/>
          </w:tcPr>
          <w:p w:rsidR="000B7C8B" w:rsidRPr="00A10012" w:rsidRDefault="000B7C8B" w:rsidP="00C70092">
            <w:pPr>
              <w:jc w:val="center"/>
              <w:rPr>
                <w:rFonts w:hAnsi="宋体"/>
                <w:kern w:val="2"/>
                <w:sz w:val="24"/>
                <w:szCs w:val="22"/>
              </w:rPr>
            </w:pPr>
          </w:p>
        </w:tc>
        <w:tc>
          <w:tcPr>
            <w:tcW w:w="1160" w:type="dxa"/>
            <w:vAlign w:val="center"/>
          </w:tcPr>
          <w:p w:rsidR="000B7C8B" w:rsidRPr="00A10012" w:rsidRDefault="000B7C8B" w:rsidP="00C70092">
            <w:pPr>
              <w:jc w:val="center"/>
              <w:rPr>
                <w:rFonts w:hAnsi="宋体"/>
                <w:kern w:val="2"/>
                <w:sz w:val="24"/>
                <w:szCs w:val="22"/>
              </w:rPr>
            </w:pPr>
          </w:p>
        </w:tc>
      </w:tr>
      <w:tr w:rsidR="00A10012" w:rsidRPr="00A10012" w:rsidTr="00C70092">
        <w:trPr>
          <w:trHeight w:val="776"/>
        </w:trPr>
        <w:tc>
          <w:tcPr>
            <w:tcW w:w="1326" w:type="dxa"/>
            <w:vAlign w:val="center"/>
          </w:tcPr>
          <w:p w:rsidR="000B7C8B" w:rsidRPr="00A10012" w:rsidRDefault="000B7C8B" w:rsidP="00C70092">
            <w:pPr>
              <w:jc w:val="center"/>
              <w:rPr>
                <w:rFonts w:hAnsi="宋体"/>
                <w:kern w:val="2"/>
                <w:sz w:val="24"/>
                <w:szCs w:val="22"/>
              </w:rPr>
            </w:pPr>
          </w:p>
        </w:tc>
        <w:tc>
          <w:tcPr>
            <w:tcW w:w="1080" w:type="dxa"/>
            <w:vAlign w:val="center"/>
          </w:tcPr>
          <w:p w:rsidR="000B7C8B" w:rsidRPr="00A10012" w:rsidRDefault="000B7C8B" w:rsidP="00C70092">
            <w:pPr>
              <w:jc w:val="center"/>
              <w:rPr>
                <w:rFonts w:hAnsi="宋体"/>
                <w:kern w:val="2"/>
                <w:sz w:val="24"/>
                <w:szCs w:val="22"/>
              </w:rPr>
            </w:pPr>
          </w:p>
        </w:tc>
        <w:tc>
          <w:tcPr>
            <w:tcW w:w="1080" w:type="dxa"/>
            <w:vAlign w:val="center"/>
          </w:tcPr>
          <w:p w:rsidR="000B7C8B" w:rsidRPr="00A10012" w:rsidRDefault="000B7C8B" w:rsidP="00C70092">
            <w:pPr>
              <w:jc w:val="center"/>
              <w:rPr>
                <w:rFonts w:hAnsi="宋体"/>
                <w:kern w:val="2"/>
                <w:sz w:val="24"/>
                <w:szCs w:val="22"/>
              </w:rPr>
            </w:pPr>
          </w:p>
        </w:tc>
        <w:tc>
          <w:tcPr>
            <w:tcW w:w="1080" w:type="dxa"/>
            <w:vAlign w:val="center"/>
          </w:tcPr>
          <w:p w:rsidR="000B7C8B" w:rsidRPr="00A10012" w:rsidRDefault="000B7C8B" w:rsidP="00C70092">
            <w:pPr>
              <w:jc w:val="center"/>
              <w:rPr>
                <w:rFonts w:hAnsi="宋体"/>
                <w:kern w:val="2"/>
                <w:sz w:val="24"/>
                <w:szCs w:val="22"/>
              </w:rPr>
            </w:pPr>
          </w:p>
        </w:tc>
        <w:tc>
          <w:tcPr>
            <w:tcW w:w="1080" w:type="dxa"/>
            <w:vAlign w:val="center"/>
          </w:tcPr>
          <w:p w:rsidR="000B7C8B" w:rsidRPr="00A10012" w:rsidRDefault="000B7C8B" w:rsidP="00C70092">
            <w:pPr>
              <w:jc w:val="center"/>
              <w:rPr>
                <w:rFonts w:hAnsi="宋体"/>
                <w:kern w:val="2"/>
                <w:sz w:val="24"/>
                <w:szCs w:val="22"/>
              </w:rPr>
            </w:pPr>
          </w:p>
        </w:tc>
        <w:tc>
          <w:tcPr>
            <w:tcW w:w="1260" w:type="dxa"/>
            <w:vAlign w:val="center"/>
          </w:tcPr>
          <w:p w:rsidR="000B7C8B" w:rsidRPr="00A10012" w:rsidRDefault="000B7C8B" w:rsidP="00C70092">
            <w:pPr>
              <w:jc w:val="center"/>
              <w:rPr>
                <w:rFonts w:hAnsi="宋体"/>
                <w:kern w:val="2"/>
                <w:sz w:val="24"/>
                <w:szCs w:val="22"/>
              </w:rPr>
            </w:pPr>
          </w:p>
        </w:tc>
        <w:tc>
          <w:tcPr>
            <w:tcW w:w="1260" w:type="dxa"/>
            <w:vAlign w:val="center"/>
          </w:tcPr>
          <w:p w:rsidR="000B7C8B" w:rsidRPr="00A10012" w:rsidRDefault="000B7C8B" w:rsidP="00C70092">
            <w:pPr>
              <w:jc w:val="center"/>
              <w:rPr>
                <w:rFonts w:hAnsi="宋体"/>
                <w:kern w:val="2"/>
                <w:sz w:val="24"/>
                <w:szCs w:val="22"/>
              </w:rPr>
            </w:pPr>
          </w:p>
        </w:tc>
        <w:tc>
          <w:tcPr>
            <w:tcW w:w="1160" w:type="dxa"/>
            <w:vAlign w:val="center"/>
          </w:tcPr>
          <w:p w:rsidR="000B7C8B" w:rsidRPr="00A10012" w:rsidRDefault="000B7C8B" w:rsidP="00C70092">
            <w:pPr>
              <w:jc w:val="center"/>
              <w:rPr>
                <w:rFonts w:hAnsi="宋体"/>
                <w:kern w:val="2"/>
                <w:sz w:val="24"/>
                <w:szCs w:val="22"/>
              </w:rPr>
            </w:pPr>
          </w:p>
        </w:tc>
      </w:tr>
      <w:tr w:rsidR="00A10012" w:rsidRPr="00A10012" w:rsidTr="00C70092">
        <w:trPr>
          <w:trHeight w:val="776"/>
        </w:trPr>
        <w:tc>
          <w:tcPr>
            <w:tcW w:w="1326" w:type="dxa"/>
            <w:vAlign w:val="center"/>
          </w:tcPr>
          <w:p w:rsidR="000B7C8B" w:rsidRPr="00A10012" w:rsidRDefault="000B7C8B" w:rsidP="00C70092">
            <w:pPr>
              <w:jc w:val="center"/>
              <w:rPr>
                <w:rFonts w:hAnsi="宋体"/>
                <w:kern w:val="2"/>
                <w:sz w:val="24"/>
                <w:szCs w:val="22"/>
              </w:rPr>
            </w:pPr>
          </w:p>
        </w:tc>
        <w:tc>
          <w:tcPr>
            <w:tcW w:w="1080" w:type="dxa"/>
            <w:vAlign w:val="center"/>
          </w:tcPr>
          <w:p w:rsidR="000B7C8B" w:rsidRPr="00A10012" w:rsidRDefault="000B7C8B" w:rsidP="00C70092">
            <w:pPr>
              <w:jc w:val="center"/>
              <w:rPr>
                <w:rFonts w:hAnsi="宋体"/>
                <w:kern w:val="2"/>
                <w:sz w:val="24"/>
                <w:szCs w:val="22"/>
              </w:rPr>
            </w:pPr>
          </w:p>
        </w:tc>
        <w:tc>
          <w:tcPr>
            <w:tcW w:w="1080" w:type="dxa"/>
            <w:vAlign w:val="center"/>
          </w:tcPr>
          <w:p w:rsidR="000B7C8B" w:rsidRPr="00A10012" w:rsidRDefault="000B7C8B" w:rsidP="00C70092">
            <w:pPr>
              <w:jc w:val="center"/>
              <w:rPr>
                <w:rFonts w:hAnsi="宋体"/>
                <w:kern w:val="2"/>
                <w:sz w:val="24"/>
                <w:szCs w:val="22"/>
              </w:rPr>
            </w:pPr>
          </w:p>
        </w:tc>
        <w:tc>
          <w:tcPr>
            <w:tcW w:w="1080" w:type="dxa"/>
            <w:vAlign w:val="center"/>
          </w:tcPr>
          <w:p w:rsidR="000B7C8B" w:rsidRPr="00A10012" w:rsidRDefault="000B7C8B" w:rsidP="00C70092">
            <w:pPr>
              <w:jc w:val="center"/>
              <w:rPr>
                <w:rFonts w:hAnsi="宋体"/>
                <w:kern w:val="2"/>
                <w:sz w:val="24"/>
                <w:szCs w:val="22"/>
              </w:rPr>
            </w:pPr>
          </w:p>
        </w:tc>
        <w:tc>
          <w:tcPr>
            <w:tcW w:w="1080" w:type="dxa"/>
            <w:vAlign w:val="center"/>
          </w:tcPr>
          <w:p w:rsidR="000B7C8B" w:rsidRPr="00A10012" w:rsidRDefault="000B7C8B" w:rsidP="00C70092">
            <w:pPr>
              <w:jc w:val="center"/>
              <w:rPr>
                <w:rFonts w:hAnsi="宋体"/>
                <w:kern w:val="2"/>
                <w:sz w:val="24"/>
                <w:szCs w:val="22"/>
              </w:rPr>
            </w:pPr>
          </w:p>
        </w:tc>
        <w:tc>
          <w:tcPr>
            <w:tcW w:w="1260" w:type="dxa"/>
            <w:vAlign w:val="center"/>
          </w:tcPr>
          <w:p w:rsidR="000B7C8B" w:rsidRPr="00A10012" w:rsidRDefault="000B7C8B" w:rsidP="00C70092">
            <w:pPr>
              <w:jc w:val="center"/>
              <w:rPr>
                <w:rFonts w:hAnsi="宋体"/>
                <w:kern w:val="2"/>
                <w:sz w:val="24"/>
                <w:szCs w:val="22"/>
              </w:rPr>
            </w:pPr>
          </w:p>
        </w:tc>
        <w:tc>
          <w:tcPr>
            <w:tcW w:w="1260" w:type="dxa"/>
            <w:vAlign w:val="center"/>
          </w:tcPr>
          <w:p w:rsidR="000B7C8B" w:rsidRPr="00A10012" w:rsidRDefault="000B7C8B" w:rsidP="00C70092">
            <w:pPr>
              <w:jc w:val="center"/>
              <w:rPr>
                <w:rFonts w:hAnsi="宋体"/>
                <w:kern w:val="2"/>
                <w:sz w:val="24"/>
                <w:szCs w:val="22"/>
              </w:rPr>
            </w:pPr>
          </w:p>
        </w:tc>
        <w:tc>
          <w:tcPr>
            <w:tcW w:w="1160" w:type="dxa"/>
            <w:vAlign w:val="center"/>
          </w:tcPr>
          <w:p w:rsidR="000B7C8B" w:rsidRPr="00A10012" w:rsidRDefault="000B7C8B" w:rsidP="00C70092">
            <w:pPr>
              <w:jc w:val="center"/>
              <w:rPr>
                <w:rFonts w:hAnsi="宋体"/>
                <w:kern w:val="2"/>
                <w:sz w:val="24"/>
                <w:szCs w:val="22"/>
              </w:rPr>
            </w:pPr>
          </w:p>
        </w:tc>
      </w:tr>
      <w:tr w:rsidR="00A10012" w:rsidRPr="00A10012" w:rsidTr="00C70092">
        <w:trPr>
          <w:trHeight w:val="776"/>
        </w:trPr>
        <w:tc>
          <w:tcPr>
            <w:tcW w:w="1326" w:type="dxa"/>
            <w:vAlign w:val="center"/>
          </w:tcPr>
          <w:p w:rsidR="000B7C8B" w:rsidRPr="00A10012" w:rsidRDefault="000B7C8B" w:rsidP="00C70092">
            <w:pPr>
              <w:jc w:val="center"/>
              <w:rPr>
                <w:rFonts w:hAnsi="宋体"/>
                <w:kern w:val="2"/>
                <w:sz w:val="24"/>
                <w:szCs w:val="22"/>
              </w:rPr>
            </w:pPr>
          </w:p>
        </w:tc>
        <w:tc>
          <w:tcPr>
            <w:tcW w:w="1080" w:type="dxa"/>
            <w:vAlign w:val="center"/>
          </w:tcPr>
          <w:p w:rsidR="000B7C8B" w:rsidRPr="00A10012" w:rsidRDefault="000B7C8B" w:rsidP="00C70092">
            <w:pPr>
              <w:jc w:val="center"/>
              <w:rPr>
                <w:rFonts w:hAnsi="宋体"/>
                <w:kern w:val="2"/>
                <w:sz w:val="24"/>
                <w:szCs w:val="22"/>
              </w:rPr>
            </w:pPr>
          </w:p>
        </w:tc>
        <w:tc>
          <w:tcPr>
            <w:tcW w:w="1080" w:type="dxa"/>
            <w:vAlign w:val="center"/>
          </w:tcPr>
          <w:p w:rsidR="000B7C8B" w:rsidRPr="00A10012" w:rsidRDefault="000B7C8B" w:rsidP="00C70092">
            <w:pPr>
              <w:jc w:val="center"/>
              <w:rPr>
                <w:rFonts w:hAnsi="宋体"/>
                <w:kern w:val="2"/>
                <w:sz w:val="24"/>
                <w:szCs w:val="22"/>
              </w:rPr>
            </w:pPr>
          </w:p>
        </w:tc>
        <w:tc>
          <w:tcPr>
            <w:tcW w:w="1080" w:type="dxa"/>
            <w:vAlign w:val="center"/>
          </w:tcPr>
          <w:p w:rsidR="000B7C8B" w:rsidRPr="00A10012" w:rsidRDefault="000B7C8B" w:rsidP="00C70092">
            <w:pPr>
              <w:jc w:val="center"/>
              <w:rPr>
                <w:rFonts w:hAnsi="宋体"/>
                <w:kern w:val="2"/>
                <w:sz w:val="24"/>
                <w:szCs w:val="22"/>
              </w:rPr>
            </w:pPr>
          </w:p>
        </w:tc>
        <w:tc>
          <w:tcPr>
            <w:tcW w:w="1080" w:type="dxa"/>
            <w:vAlign w:val="center"/>
          </w:tcPr>
          <w:p w:rsidR="000B7C8B" w:rsidRPr="00A10012" w:rsidRDefault="000B7C8B" w:rsidP="00C70092">
            <w:pPr>
              <w:jc w:val="center"/>
              <w:rPr>
                <w:rFonts w:hAnsi="宋体"/>
                <w:kern w:val="2"/>
                <w:sz w:val="24"/>
                <w:szCs w:val="22"/>
              </w:rPr>
            </w:pPr>
          </w:p>
        </w:tc>
        <w:tc>
          <w:tcPr>
            <w:tcW w:w="1260" w:type="dxa"/>
            <w:vAlign w:val="center"/>
          </w:tcPr>
          <w:p w:rsidR="000B7C8B" w:rsidRPr="00A10012" w:rsidRDefault="000B7C8B" w:rsidP="00C70092">
            <w:pPr>
              <w:jc w:val="center"/>
              <w:rPr>
                <w:rFonts w:hAnsi="宋体"/>
                <w:kern w:val="2"/>
                <w:sz w:val="24"/>
                <w:szCs w:val="22"/>
              </w:rPr>
            </w:pPr>
          </w:p>
        </w:tc>
        <w:tc>
          <w:tcPr>
            <w:tcW w:w="1260" w:type="dxa"/>
            <w:vAlign w:val="center"/>
          </w:tcPr>
          <w:p w:rsidR="000B7C8B" w:rsidRPr="00A10012" w:rsidRDefault="000B7C8B" w:rsidP="00C70092">
            <w:pPr>
              <w:jc w:val="center"/>
              <w:rPr>
                <w:rFonts w:hAnsi="宋体"/>
                <w:kern w:val="2"/>
                <w:sz w:val="24"/>
                <w:szCs w:val="22"/>
              </w:rPr>
            </w:pPr>
          </w:p>
        </w:tc>
        <w:tc>
          <w:tcPr>
            <w:tcW w:w="1160" w:type="dxa"/>
            <w:vAlign w:val="center"/>
          </w:tcPr>
          <w:p w:rsidR="000B7C8B" w:rsidRPr="00A10012" w:rsidRDefault="000B7C8B" w:rsidP="00C70092">
            <w:pPr>
              <w:jc w:val="center"/>
              <w:rPr>
                <w:rFonts w:hAnsi="宋体"/>
                <w:kern w:val="2"/>
                <w:sz w:val="24"/>
                <w:szCs w:val="22"/>
              </w:rPr>
            </w:pPr>
          </w:p>
        </w:tc>
      </w:tr>
      <w:tr w:rsidR="00A10012" w:rsidRPr="00A10012" w:rsidTr="00C70092">
        <w:trPr>
          <w:trHeight w:val="776"/>
        </w:trPr>
        <w:tc>
          <w:tcPr>
            <w:tcW w:w="1326" w:type="dxa"/>
            <w:vAlign w:val="center"/>
          </w:tcPr>
          <w:p w:rsidR="000B7C8B" w:rsidRPr="00A10012" w:rsidRDefault="000B7C8B" w:rsidP="00C70092">
            <w:pPr>
              <w:jc w:val="center"/>
              <w:rPr>
                <w:rFonts w:hAnsi="宋体"/>
                <w:kern w:val="2"/>
                <w:sz w:val="24"/>
                <w:szCs w:val="22"/>
              </w:rPr>
            </w:pPr>
          </w:p>
        </w:tc>
        <w:tc>
          <w:tcPr>
            <w:tcW w:w="1080" w:type="dxa"/>
            <w:vAlign w:val="center"/>
          </w:tcPr>
          <w:p w:rsidR="000B7C8B" w:rsidRPr="00A10012" w:rsidRDefault="000B7C8B" w:rsidP="00C70092">
            <w:pPr>
              <w:jc w:val="center"/>
              <w:rPr>
                <w:rFonts w:hAnsi="宋体"/>
                <w:kern w:val="2"/>
                <w:sz w:val="24"/>
                <w:szCs w:val="22"/>
              </w:rPr>
            </w:pPr>
          </w:p>
        </w:tc>
        <w:tc>
          <w:tcPr>
            <w:tcW w:w="1080" w:type="dxa"/>
            <w:vAlign w:val="center"/>
          </w:tcPr>
          <w:p w:rsidR="000B7C8B" w:rsidRPr="00A10012" w:rsidRDefault="000B7C8B" w:rsidP="00C70092">
            <w:pPr>
              <w:jc w:val="center"/>
              <w:rPr>
                <w:rFonts w:hAnsi="宋体"/>
                <w:kern w:val="2"/>
                <w:sz w:val="24"/>
                <w:szCs w:val="22"/>
              </w:rPr>
            </w:pPr>
          </w:p>
        </w:tc>
        <w:tc>
          <w:tcPr>
            <w:tcW w:w="1080" w:type="dxa"/>
            <w:vAlign w:val="center"/>
          </w:tcPr>
          <w:p w:rsidR="000B7C8B" w:rsidRPr="00A10012" w:rsidRDefault="000B7C8B" w:rsidP="00C70092">
            <w:pPr>
              <w:jc w:val="center"/>
              <w:rPr>
                <w:rFonts w:hAnsi="宋体"/>
                <w:kern w:val="2"/>
                <w:sz w:val="24"/>
                <w:szCs w:val="22"/>
              </w:rPr>
            </w:pPr>
          </w:p>
        </w:tc>
        <w:tc>
          <w:tcPr>
            <w:tcW w:w="1080" w:type="dxa"/>
            <w:vAlign w:val="center"/>
          </w:tcPr>
          <w:p w:rsidR="000B7C8B" w:rsidRPr="00A10012" w:rsidRDefault="000B7C8B" w:rsidP="00C70092">
            <w:pPr>
              <w:pStyle w:val="a5"/>
              <w:widowControl/>
              <w:adjustRightInd/>
              <w:spacing w:line="240" w:lineRule="auto"/>
              <w:jc w:val="center"/>
              <w:textAlignment w:val="auto"/>
              <w:rPr>
                <w:rFonts w:hAnsi="宋体"/>
                <w:kern w:val="2"/>
                <w:sz w:val="21"/>
                <w:szCs w:val="22"/>
              </w:rPr>
            </w:pPr>
          </w:p>
        </w:tc>
        <w:tc>
          <w:tcPr>
            <w:tcW w:w="1260" w:type="dxa"/>
            <w:vAlign w:val="center"/>
          </w:tcPr>
          <w:p w:rsidR="000B7C8B" w:rsidRPr="00A10012" w:rsidRDefault="000B7C8B" w:rsidP="00C70092">
            <w:pPr>
              <w:jc w:val="center"/>
              <w:rPr>
                <w:rFonts w:hAnsi="宋体"/>
                <w:kern w:val="2"/>
                <w:sz w:val="24"/>
                <w:szCs w:val="22"/>
              </w:rPr>
            </w:pPr>
          </w:p>
        </w:tc>
        <w:tc>
          <w:tcPr>
            <w:tcW w:w="1260" w:type="dxa"/>
            <w:vAlign w:val="center"/>
          </w:tcPr>
          <w:p w:rsidR="000B7C8B" w:rsidRPr="00A10012" w:rsidRDefault="000B7C8B" w:rsidP="00C70092">
            <w:pPr>
              <w:jc w:val="center"/>
              <w:rPr>
                <w:rFonts w:hAnsi="宋体"/>
                <w:kern w:val="2"/>
                <w:sz w:val="24"/>
                <w:szCs w:val="22"/>
              </w:rPr>
            </w:pPr>
          </w:p>
        </w:tc>
        <w:tc>
          <w:tcPr>
            <w:tcW w:w="1160" w:type="dxa"/>
            <w:vAlign w:val="center"/>
          </w:tcPr>
          <w:p w:rsidR="000B7C8B" w:rsidRPr="00A10012" w:rsidRDefault="000B7C8B" w:rsidP="00C70092">
            <w:pPr>
              <w:jc w:val="center"/>
              <w:rPr>
                <w:rFonts w:hAnsi="宋体"/>
                <w:kern w:val="2"/>
                <w:sz w:val="24"/>
                <w:szCs w:val="22"/>
              </w:rPr>
            </w:pPr>
          </w:p>
        </w:tc>
      </w:tr>
      <w:tr w:rsidR="00A10012" w:rsidRPr="00A10012" w:rsidTr="00C70092">
        <w:trPr>
          <w:trHeight w:val="776"/>
        </w:trPr>
        <w:tc>
          <w:tcPr>
            <w:tcW w:w="1326" w:type="dxa"/>
            <w:vAlign w:val="center"/>
          </w:tcPr>
          <w:p w:rsidR="000B7C8B" w:rsidRPr="00A10012" w:rsidRDefault="000B7C8B" w:rsidP="00C70092">
            <w:pPr>
              <w:jc w:val="center"/>
              <w:rPr>
                <w:rFonts w:hAnsi="宋体"/>
                <w:kern w:val="2"/>
                <w:sz w:val="24"/>
                <w:szCs w:val="22"/>
              </w:rPr>
            </w:pPr>
          </w:p>
        </w:tc>
        <w:tc>
          <w:tcPr>
            <w:tcW w:w="1080" w:type="dxa"/>
            <w:vAlign w:val="center"/>
          </w:tcPr>
          <w:p w:rsidR="000B7C8B" w:rsidRPr="00A10012" w:rsidRDefault="000B7C8B" w:rsidP="00C70092">
            <w:pPr>
              <w:jc w:val="center"/>
              <w:rPr>
                <w:rFonts w:hAnsi="宋体"/>
                <w:kern w:val="2"/>
                <w:sz w:val="24"/>
                <w:szCs w:val="22"/>
              </w:rPr>
            </w:pPr>
          </w:p>
        </w:tc>
        <w:tc>
          <w:tcPr>
            <w:tcW w:w="1080" w:type="dxa"/>
            <w:vAlign w:val="center"/>
          </w:tcPr>
          <w:p w:rsidR="000B7C8B" w:rsidRPr="00A10012" w:rsidRDefault="000B7C8B" w:rsidP="00C70092">
            <w:pPr>
              <w:jc w:val="center"/>
              <w:rPr>
                <w:rFonts w:hAnsi="宋体"/>
                <w:kern w:val="2"/>
                <w:sz w:val="24"/>
                <w:szCs w:val="22"/>
              </w:rPr>
            </w:pPr>
          </w:p>
        </w:tc>
        <w:tc>
          <w:tcPr>
            <w:tcW w:w="1080" w:type="dxa"/>
            <w:vAlign w:val="center"/>
          </w:tcPr>
          <w:p w:rsidR="000B7C8B" w:rsidRPr="00A10012" w:rsidRDefault="000B7C8B" w:rsidP="00C70092">
            <w:pPr>
              <w:jc w:val="center"/>
              <w:rPr>
                <w:rFonts w:hAnsi="宋体"/>
                <w:kern w:val="2"/>
                <w:sz w:val="24"/>
                <w:szCs w:val="22"/>
              </w:rPr>
            </w:pPr>
          </w:p>
        </w:tc>
        <w:tc>
          <w:tcPr>
            <w:tcW w:w="1080" w:type="dxa"/>
            <w:vAlign w:val="center"/>
          </w:tcPr>
          <w:p w:rsidR="000B7C8B" w:rsidRPr="00A10012" w:rsidRDefault="000B7C8B" w:rsidP="00C70092">
            <w:pPr>
              <w:jc w:val="center"/>
              <w:rPr>
                <w:rFonts w:hAnsi="宋体"/>
                <w:kern w:val="2"/>
                <w:sz w:val="24"/>
                <w:szCs w:val="22"/>
              </w:rPr>
            </w:pPr>
          </w:p>
        </w:tc>
        <w:tc>
          <w:tcPr>
            <w:tcW w:w="1260" w:type="dxa"/>
            <w:vAlign w:val="center"/>
          </w:tcPr>
          <w:p w:rsidR="000B7C8B" w:rsidRPr="00A10012" w:rsidRDefault="000B7C8B" w:rsidP="00C70092">
            <w:pPr>
              <w:jc w:val="center"/>
              <w:rPr>
                <w:rFonts w:hAnsi="宋体"/>
                <w:kern w:val="2"/>
                <w:sz w:val="24"/>
                <w:szCs w:val="22"/>
              </w:rPr>
            </w:pPr>
          </w:p>
        </w:tc>
        <w:tc>
          <w:tcPr>
            <w:tcW w:w="1260" w:type="dxa"/>
            <w:vAlign w:val="center"/>
          </w:tcPr>
          <w:p w:rsidR="000B7C8B" w:rsidRPr="00A10012" w:rsidRDefault="000B7C8B" w:rsidP="00C70092">
            <w:pPr>
              <w:jc w:val="center"/>
              <w:rPr>
                <w:rFonts w:hAnsi="宋体"/>
                <w:kern w:val="2"/>
                <w:sz w:val="24"/>
                <w:szCs w:val="22"/>
              </w:rPr>
            </w:pPr>
          </w:p>
        </w:tc>
        <w:tc>
          <w:tcPr>
            <w:tcW w:w="1160" w:type="dxa"/>
            <w:vAlign w:val="center"/>
          </w:tcPr>
          <w:p w:rsidR="000B7C8B" w:rsidRPr="00A10012" w:rsidRDefault="000B7C8B" w:rsidP="00C70092">
            <w:pPr>
              <w:jc w:val="center"/>
              <w:rPr>
                <w:rFonts w:hAnsi="宋体"/>
                <w:kern w:val="2"/>
                <w:sz w:val="24"/>
                <w:szCs w:val="22"/>
              </w:rPr>
            </w:pPr>
          </w:p>
        </w:tc>
      </w:tr>
      <w:tr w:rsidR="00A10012" w:rsidRPr="00A10012" w:rsidTr="00C70092">
        <w:trPr>
          <w:trHeight w:val="776"/>
        </w:trPr>
        <w:tc>
          <w:tcPr>
            <w:tcW w:w="1326" w:type="dxa"/>
            <w:vAlign w:val="center"/>
          </w:tcPr>
          <w:p w:rsidR="000B7C8B" w:rsidRPr="00A10012" w:rsidRDefault="000B7C8B" w:rsidP="00C70092">
            <w:pPr>
              <w:jc w:val="center"/>
              <w:rPr>
                <w:rFonts w:hAnsi="宋体"/>
                <w:kern w:val="2"/>
                <w:sz w:val="24"/>
                <w:szCs w:val="22"/>
              </w:rPr>
            </w:pPr>
          </w:p>
        </w:tc>
        <w:tc>
          <w:tcPr>
            <w:tcW w:w="1080" w:type="dxa"/>
            <w:vAlign w:val="center"/>
          </w:tcPr>
          <w:p w:rsidR="000B7C8B" w:rsidRPr="00A10012" w:rsidRDefault="000B7C8B" w:rsidP="00C70092">
            <w:pPr>
              <w:jc w:val="center"/>
              <w:rPr>
                <w:rFonts w:hAnsi="宋体"/>
                <w:kern w:val="2"/>
                <w:sz w:val="24"/>
                <w:szCs w:val="22"/>
              </w:rPr>
            </w:pPr>
          </w:p>
        </w:tc>
        <w:tc>
          <w:tcPr>
            <w:tcW w:w="1080" w:type="dxa"/>
            <w:vAlign w:val="center"/>
          </w:tcPr>
          <w:p w:rsidR="000B7C8B" w:rsidRPr="00A10012" w:rsidRDefault="000B7C8B" w:rsidP="00C70092">
            <w:pPr>
              <w:jc w:val="center"/>
              <w:rPr>
                <w:rFonts w:hAnsi="宋体"/>
                <w:kern w:val="2"/>
                <w:sz w:val="24"/>
                <w:szCs w:val="22"/>
              </w:rPr>
            </w:pPr>
          </w:p>
        </w:tc>
        <w:tc>
          <w:tcPr>
            <w:tcW w:w="1080" w:type="dxa"/>
            <w:vAlign w:val="center"/>
          </w:tcPr>
          <w:p w:rsidR="000B7C8B" w:rsidRPr="00A10012" w:rsidRDefault="000B7C8B" w:rsidP="00C70092">
            <w:pPr>
              <w:jc w:val="center"/>
              <w:rPr>
                <w:rFonts w:hAnsi="宋体"/>
                <w:kern w:val="2"/>
                <w:sz w:val="24"/>
                <w:szCs w:val="22"/>
              </w:rPr>
            </w:pPr>
          </w:p>
        </w:tc>
        <w:tc>
          <w:tcPr>
            <w:tcW w:w="1080" w:type="dxa"/>
            <w:vAlign w:val="center"/>
          </w:tcPr>
          <w:p w:rsidR="000B7C8B" w:rsidRPr="00A10012" w:rsidRDefault="000B7C8B" w:rsidP="00C70092">
            <w:pPr>
              <w:jc w:val="center"/>
              <w:rPr>
                <w:rFonts w:hAnsi="宋体"/>
                <w:kern w:val="2"/>
                <w:sz w:val="24"/>
                <w:szCs w:val="22"/>
              </w:rPr>
            </w:pPr>
          </w:p>
        </w:tc>
        <w:tc>
          <w:tcPr>
            <w:tcW w:w="1260" w:type="dxa"/>
            <w:vAlign w:val="center"/>
          </w:tcPr>
          <w:p w:rsidR="000B7C8B" w:rsidRPr="00A10012" w:rsidRDefault="000B7C8B" w:rsidP="00C70092">
            <w:pPr>
              <w:jc w:val="center"/>
              <w:rPr>
                <w:rFonts w:hAnsi="宋体"/>
                <w:kern w:val="2"/>
                <w:sz w:val="24"/>
                <w:szCs w:val="22"/>
              </w:rPr>
            </w:pPr>
          </w:p>
        </w:tc>
        <w:tc>
          <w:tcPr>
            <w:tcW w:w="1260" w:type="dxa"/>
            <w:vAlign w:val="center"/>
          </w:tcPr>
          <w:p w:rsidR="000B7C8B" w:rsidRPr="00A10012" w:rsidRDefault="000B7C8B" w:rsidP="00C70092">
            <w:pPr>
              <w:jc w:val="center"/>
              <w:rPr>
                <w:rFonts w:hAnsi="宋体"/>
                <w:kern w:val="2"/>
                <w:sz w:val="24"/>
                <w:szCs w:val="22"/>
              </w:rPr>
            </w:pPr>
          </w:p>
        </w:tc>
        <w:tc>
          <w:tcPr>
            <w:tcW w:w="1160" w:type="dxa"/>
            <w:vAlign w:val="center"/>
          </w:tcPr>
          <w:p w:rsidR="000B7C8B" w:rsidRPr="00A10012" w:rsidRDefault="000B7C8B" w:rsidP="00C70092">
            <w:pPr>
              <w:jc w:val="center"/>
              <w:rPr>
                <w:rFonts w:hAnsi="宋体"/>
                <w:kern w:val="2"/>
                <w:sz w:val="24"/>
                <w:szCs w:val="22"/>
              </w:rPr>
            </w:pPr>
          </w:p>
        </w:tc>
      </w:tr>
    </w:tbl>
    <w:p w:rsidR="000B7C8B" w:rsidRPr="00A10012" w:rsidRDefault="00855421">
      <w:pPr>
        <w:spacing w:before="120"/>
        <w:rPr>
          <w:rFonts w:hAnsi="宋体"/>
          <w:snapToGrid w:val="0"/>
          <w:sz w:val="21"/>
          <w:szCs w:val="21"/>
        </w:rPr>
      </w:pPr>
      <w:r w:rsidRPr="00A10012">
        <w:rPr>
          <w:rFonts w:hAnsi="宋体" w:hint="eastAsia"/>
          <w:snapToGrid w:val="0"/>
          <w:sz w:val="21"/>
          <w:szCs w:val="21"/>
        </w:rPr>
        <w:t>注：1.投标人应按所列格式提交包括分包人在内的估计劳动力计划表。</w:t>
      </w:r>
    </w:p>
    <w:p w:rsidR="000B7C8B" w:rsidRPr="00A10012" w:rsidRDefault="00855421">
      <w:pPr>
        <w:tabs>
          <w:tab w:val="left" w:pos="0"/>
        </w:tabs>
        <w:ind w:right="-212" w:firstLine="400"/>
        <w:rPr>
          <w:rFonts w:hAnsi="宋体"/>
          <w:sz w:val="21"/>
          <w:szCs w:val="21"/>
        </w:rPr>
      </w:pPr>
      <w:r w:rsidRPr="00A10012">
        <w:rPr>
          <w:rFonts w:hAnsi="宋体" w:hint="eastAsia"/>
          <w:snapToGrid w:val="0"/>
          <w:spacing w:val="1"/>
          <w:sz w:val="21"/>
          <w:szCs w:val="21"/>
        </w:rPr>
        <w:t>2.本计划表是以每班八小时工作制为基础编制</w:t>
      </w:r>
      <w:r w:rsidRPr="00A10012">
        <w:rPr>
          <w:rFonts w:hAnsi="宋体" w:hint="eastAsia"/>
          <w:snapToGrid w:val="0"/>
          <w:spacing w:val="-7"/>
          <w:sz w:val="21"/>
          <w:szCs w:val="21"/>
        </w:rPr>
        <w:t>的</w:t>
      </w:r>
      <w:r w:rsidRPr="00A10012">
        <w:rPr>
          <w:rFonts w:hAnsi="宋体" w:hint="eastAsia"/>
          <w:snapToGrid w:val="0"/>
          <w:sz w:val="21"/>
          <w:szCs w:val="21"/>
        </w:rPr>
        <w:t>。</w:t>
      </w:r>
    </w:p>
    <w:p w:rsidR="000B7C8B" w:rsidRPr="00A10012" w:rsidRDefault="00855421">
      <w:pPr>
        <w:tabs>
          <w:tab w:val="left" w:pos="0"/>
        </w:tabs>
        <w:ind w:right="-212"/>
        <w:rPr>
          <w:rFonts w:hAnsi="宋体"/>
        </w:rPr>
      </w:pPr>
      <w:r w:rsidRPr="00A10012">
        <w:rPr>
          <w:rFonts w:hAnsi="宋体" w:hint="eastAsia"/>
        </w:rPr>
        <w:br w:type="page"/>
      </w:r>
      <w:r w:rsidRPr="00A10012">
        <w:rPr>
          <w:rFonts w:hAnsi="宋体" w:hint="eastAsia"/>
          <w:sz w:val="28"/>
          <w:szCs w:val="28"/>
        </w:rPr>
        <w:lastRenderedPageBreak/>
        <w:t>表7.3</w:t>
      </w:r>
    </w:p>
    <w:p w:rsidR="000B7C8B" w:rsidRPr="00A10012" w:rsidRDefault="00855421">
      <w:pPr>
        <w:jc w:val="center"/>
        <w:rPr>
          <w:rFonts w:hAnsi="宋体"/>
          <w:sz w:val="28"/>
          <w:szCs w:val="28"/>
        </w:rPr>
      </w:pPr>
      <w:r w:rsidRPr="00A10012">
        <w:rPr>
          <w:rFonts w:hAnsi="宋体" w:hint="eastAsia"/>
          <w:sz w:val="28"/>
          <w:szCs w:val="28"/>
        </w:rPr>
        <w:t>计划开、竣工日期和施工进度网络图</w:t>
      </w:r>
    </w:p>
    <w:p w:rsidR="000B7C8B" w:rsidRPr="00A10012" w:rsidRDefault="000B7C8B" w:rsidP="00E535B3">
      <w:pPr>
        <w:rPr>
          <w:rFonts w:hAnsi="宋体"/>
        </w:rPr>
      </w:pPr>
    </w:p>
    <w:p w:rsidR="000B7C8B" w:rsidRPr="00A10012" w:rsidRDefault="000B7C8B">
      <w:pPr>
        <w:rPr>
          <w:rFonts w:hAnsi="宋体"/>
          <w:b/>
          <w:sz w:val="36"/>
        </w:rPr>
      </w:pPr>
    </w:p>
    <w:p w:rsidR="000B7C8B" w:rsidRPr="00A10012" w:rsidRDefault="00855421">
      <w:pPr>
        <w:spacing w:line="360" w:lineRule="auto"/>
        <w:ind w:firstLineChars="200" w:firstLine="480"/>
        <w:rPr>
          <w:rFonts w:hAnsi="宋体"/>
          <w:sz w:val="24"/>
        </w:rPr>
      </w:pPr>
      <w:r w:rsidRPr="00A10012">
        <w:rPr>
          <w:rFonts w:hAnsi="宋体" w:hint="eastAsia"/>
          <w:sz w:val="24"/>
        </w:rPr>
        <w:t>1</w:t>
      </w:r>
      <w:r w:rsidR="001037D6" w:rsidRPr="00A10012">
        <w:rPr>
          <w:rFonts w:hAnsi="宋体" w:hint="eastAsia"/>
          <w:sz w:val="24"/>
        </w:rPr>
        <w:t>、</w:t>
      </w:r>
      <w:r w:rsidRPr="00A10012">
        <w:rPr>
          <w:rFonts w:hAnsi="宋体" w:hint="eastAsia"/>
          <w:sz w:val="24"/>
        </w:rPr>
        <w:t>投标人应提交的施工进度网络图或施工进度表，说明按招标文件要求的工期进行施工的各个关键日期。中标的投标人还应按合同条件有关条款的要求提交详细的施工进度计划。</w:t>
      </w:r>
    </w:p>
    <w:p w:rsidR="000B7C8B" w:rsidRPr="00A10012" w:rsidRDefault="00855421">
      <w:pPr>
        <w:spacing w:line="360" w:lineRule="auto"/>
        <w:ind w:firstLineChars="200" w:firstLine="480"/>
        <w:rPr>
          <w:rFonts w:hAnsi="宋体"/>
          <w:sz w:val="24"/>
        </w:rPr>
      </w:pPr>
      <w:r w:rsidRPr="00A10012">
        <w:rPr>
          <w:rFonts w:hAnsi="宋体" w:hint="eastAsia"/>
          <w:sz w:val="24"/>
        </w:rPr>
        <w:t>2</w:t>
      </w:r>
      <w:r w:rsidR="001037D6" w:rsidRPr="00A10012">
        <w:rPr>
          <w:rFonts w:hAnsi="宋体" w:hint="eastAsia"/>
          <w:sz w:val="24"/>
        </w:rPr>
        <w:t>、</w:t>
      </w:r>
      <w:r w:rsidRPr="00A10012">
        <w:rPr>
          <w:rFonts w:hAnsi="宋体" w:hint="eastAsia"/>
          <w:sz w:val="24"/>
        </w:rPr>
        <w:t>施工进度表可采用网络图（或横道图）表示，说明计划开工日期和各分项工程各阶段的完工日期和分包合同签订的日期。</w:t>
      </w:r>
    </w:p>
    <w:p w:rsidR="000B7C8B" w:rsidRPr="00A10012" w:rsidRDefault="00855421">
      <w:pPr>
        <w:spacing w:line="360" w:lineRule="auto"/>
        <w:ind w:firstLineChars="200" w:firstLine="480"/>
        <w:rPr>
          <w:rFonts w:hAnsi="宋体"/>
          <w:sz w:val="24"/>
        </w:rPr>
      </w:pPr>
      <w:r w:rsidRPr="00A10012">
        <w:rPr>
          <w:rFonts w:hAnsi="宋体" w:hint="eastAsia"/>
          <w:sz w:val="24"/>
        </w:rPr>
        <w:t>3</w:t>
      </w:r>
      <w:r w:rsidR="001037D6" w:rsidRPr="00A10012">
        <w:rPr>
          <w:rFonts w:hAnsi="宋体" w:hint="eastAsia"/>
          <w:sz w:val="24"/>
        </w:rPr>
        <w:t>、</w:t>
      </w:r>
      <w:r w:rsidRPr="00A10012">
        <w:rPr>
          <w:rFonts w:hAnsi="宋体" w:hint="eastAsia"/>
          <w:sz w:val="24"/>
        </w:rPr>
        <w:t>施工进度计划应与施工组织设计相适应。</w:t>
      </w:r>
    </w:p>
    <w:p w:rsidR="000B7C8B" w:rsidRPr="00A10012" w:rsidRDefault="00855421">
      <w:pPr>
        <w:rPr>
          <w:rFonts w:hAnsi="宋体"/>
          <w:sz w:val="28"/>
          <w:szCs w:val="28"/>
        </w:rPr>
      </w:pPr>
      <w:r w:rsidRPr="00A10012">
        <w:rPr>
          <w:rFonts w:hAnsi="宋体" w:hint="eastAsia"/>
        </w:rPr>
        <w:br w:type="page"/>
      </w:r>
      <w:r w:rsidRPr="00A10012">
        <w:rPr>
          <w:rFonts w:hAnsi="宋体" w:hint="eastAsia"/>
          <w:sz w:val="28"/>
          <w:szCs w:val="28"/>
        </w:rPr>
        <w:lastRenderedPageBreak/>
        <w:t>表7.4</w:t>
      </w:r>
    </w:p>
    <w:p w:rsidR="000B7C8B" w:rsidRPr="00A10012" w:rsidRDefault="00855421">
      <w:pPr>
        <w:jc w:val="center"/>
        <w:rPr>
          <w:rFonts w:hAnsi="宋体"/>
          <w:sz w:val="28"/>
          <w:szCs w:val="28"/>
        </w:rPr>
      </w:pPr>
      <w:r w:rsidRPr="00A10012">
        <w:rPr>
          <w:rFonts w:hAnsi="宋体" w:hint="eastAsia"/>
          <w:sz w:val="28"/>
          <w:szCs w:val="28"/>
        </w:rPr>
        <w:t>施工总平面图</w:t>
      </w:r>
    </w:p>
    <w:p w:rsidR="000B7C8B" w:rsidRPr="00A10012" w:rsidRDefault="000B7C8B" w:rsidP="00E535B3">
      <w:pPr>
        <w:spacing w:after="156"/>
        <w:rPr>
          <w:rFonts w:hAnsi="宋体"/>
        </w:rPr>
      </w:pPr>
    </w:p>
    <w:p w:rsidR="000B7C8B" w:rsidRPr="00A10012" w:rsidRDefault="000B7C8B" w:rsidP="00E535B3">
      <w:pPr>
        <w:spacing w:after="156"/>
        <w:rPr>
          <w:rFonts w:hAnsi="宋体"/>
        </w:rPr>
      </w:pPr>
    </w:p>
    <w:p w:rsidR="000B7C8B" w:rsidRPr="00A10012" w:rsidRDefault="00855421">
      <w:pPr>
        <w:spacing w:line="360" w:lineRule="auto"/>
        <w:ind w:firstLineChars="200" w:firstLine="480"/>
        <w:rPr>
          <w:rFonts w:hAnsi="宋体"/>
        </w:rPr>
      </w:pPr>
      <w:r w:rsidRPr="00A10012">
        <w:rPr>
          <w:rFonts w:hAnsi="宋体" w:hint="eastAsia"/>
          <w:sz w:val="24"/>
        </w:rPr>
        <w:t>投标人应提交一份施工总平面图，绘出现场临时设施布置图表并附文字说明，说明临时设施、加工车间、现场办公、设备及仓储、供电、供水、卫生、生活等设施的情况和布置。</w:t>
      </w:r>
    </w:p>
    <w:p w:rsidR="000B7C8B" w:rsidRPr="00A10012" w:rsidRDefault="00855421">
      <w:pPr>
        <w:spacing w:line="360" w:lineRule="auto"/>
        <w:rPr>
          <w:rFonts w:hAnsi="宋体"/>
          <w:bCs/>
          <w:sz w:val="28"/>
          <w:szCs w:val="28"/>
        </w:rPr>
      </w:pPr>
      <w:r w:rsidRPr="00A10012">
        <w:rPr>
          <w:rFonts w:hAnsi="宋体" w:hint="eastAsia"/>
          <w:b/>
          <w:sz w:val="36"/>
        </w:rPr>
        <w:br w:type="page"/>
      </w:r>
      <w:r w:rsidRPr="00A10012">
        <w:rPr>
          <w:rFonts w:hAnsi="宋体" w:hint="eastAsia"/>
          <w:bCs/>
          <w:sz w:val="28"/>
          <w:szCs w:val="28"/>
        </w:rPr>
        <w:lastRenderedPageBreak/>
        <w:t>表7.5</w:t>
      </w:r>
    </w:p>
    <w:p w:rsidR="000B7C8B" w:rsidRPr="00A10012" w:rsidRDefault="00855421">
      <w:pPr>
        <w:spacing w:line="360" w:lineRule="auto"/>
        <w:ind w:firstLineChars="1458" w:firstLine="4082"/>
        <w:rPr>
          <w:rFonts w:hAnsi="宋体"/>
          <w:bCs/>
          <w:sz w:val="28"/>
          <w:szCs w:val="28"/>
        </w:rPr>
      </w:pPr>
      <w:r w:rsidRPr="00A10012">
        <w:rPr>
          <w:rFonts w:hAnsi="宋体" w:hint="eastAsia"/>
          <w:bCs/>
          <w:sz w:val="28"/>
          <w:szCs w:val="28"/>
        </w:rPr>
        <w:t>临时用地表</w:t>
      </w:r>
    </w:p>
    <w:p w:rsidR="000B7C8B" w:rsidRPr="00A10012" w:rsidRDefault="00855421">
      <w:pPr>
        <w:spacing w:line="360" w:lineRule="auto"/>
        <w:rPr>
          <w:rFonts w:hAnsi="宋体"/>
          <w:b/>
        </w:rPr>
      </w:pPr>
      <w:r w:rsidRPr="00A10012">
        <w:rPr>
          <w:rFonts w:hAnsi="宋体" w:hint="eastAsia"/>
          <w:sz w:val="24"/>
        </w:rPr>
        <w:t>工程名称：</w:t>
      </w:r>
      <w:r w:rsidR="00E535B3" w:rsidRPr="00A10012">
        <w:rPr>
          <w:rFonts w:hAnsi="宋体" w:hint="eastAsia"/>
          <w:sz w:val="24"/>
          <w:u w:val="single"/>
        </w:rPr>
        <w:t>{招标工程项目名称}</w:t>
      </w:r>
    </w:p>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2"/>
        <w:gridCol w:w="2230"/>
        <w:gridCol w:w="2472"/>
        <w:gridCol w:w="2551"/>
      </w:tblGrid>
      <w:tr w:rsidR="00A10012" w:rsidRPr="00A10012" w:rsidTr="004C08DA">
        <w:trPr>
          <w:trHeight w:val="687"/>
        </w:trPr>
        <w:tc>
          <w:tcPr>
            <w:tcW w:w="2502" w:type="dxa"/>
            <w:vAlign w:val="center"/>
          </w:tcPr>
          <w:p w:rsidR="000B7C8B" w:rsidRPr="00A10012" w:rsidRDefault="00855421" w:rsidP="004C08DA">
            <w:pPr>
              <w:jc w:val="center"/>
              <w:rPr>
                <w:rFonts w:hAnsi="宋体"/>
                <w:kern w:val="2"/>
                <w:sz w:val="24"/>
                <w:szCs w:val="22"/>
              </w:rPr>
            </w:pPr>
            <w:r w:rsidRPr="00A10012">
              <w:rPr>
                <w:rFonts w:hAnsi="宋体" w:hint="eastAsia"/>
                <w:kern w:val="2"/>
                <w:sz w:val="24"/>
                <w:szCs w:val="22"/>
              </w:rPr>
              <w:t>用 途</w:t>
            </w:r>
          </w:p>
        </w:tc>
        <w:tc>
          <w:tcPr>
            <w:tcW w:w="2230" w:type="dxa"/>
            <w:vAlign w:val="center"/>
          </w:tcPr>
          <w:p w:rsidR="000B7C8B" w:rsidRPr="00A10012" w:rsidRDefault="00855421" w:rsidP="004C08DA">
            <w:pPr>
              <w:jc w:val="center"/>
              <w:rPr>
                <w:rFonts w:hAnsi="宋体"/>
                <w:kern w:val="2"/>
                <w:sz w:val="24"/>
                <w:szCs w:val="22"/>
              </w:rPr>
            </w:pPr>
            <w:r w:rsidRPr="00A10012">
              <w:rPr>
                <w:rFonts w:hAnsi="宋体" w:hint="eastAsia"/>
                <w:kern w:val="2"/>
                <w:sz w:val="24"/>
                <w:szCs w:val="22"/>
              </w:rPr>
              <w:t>面 积（平方米）</w:t>
            </w:r>
          </w:p>
        </w:tc>
        <w:tc>
          <w:tcPr>
            <w:tcW w:w="2472" w:type="dxa"/>
            <w:vAlign w:val="center"/>
          </w:tcPr>
          <w:p w:rsidR="000B7C8B" w:rsidRPr="00A10012" w:rsidRDefault="00855421" w:rsidP="004C08DA">
            <w:pPr>
              <w:jc w:val="center"/>
              <w:rPr>
                <w:rFonts w:hAnsi="宋体"/>
                <w:kern w:val="2"/>
                <w:sz w:val="24"/>
                <w:szCs w:val="22"/>
              </w:rPr>
            </w:pPr>
            <w:r w:rsidRPr="00A10012">
              <w:rPr>
                <w:rFonts w:hAnsi="宋体" w:hint="eastAsia"/>
                <w:kern w:val="2"/>
                <w:sz w:val="24"/>
                <w:szCs w:val="22"/>
              </w:rPr>
              <w:t>位 置</w:t>
            </w:r>
          </w:p>
        </w:tc>
        <w:tc>
          <w:tcPr>
            <w:tcW w:w="2551" w:type="dxa"/>
            <w:vAlign w:val="center"/>
          </w:tcPr>
          <w:p w:rsidR="000B7C8B" w:rsidRPr="00A10012" w:rsidRDefault="00855421" w:rsidP="004C08DA">
            <w:pPr>
              <w:jc w:val="center"/>
              <w:rPr>
                <w:rFonts w:hAnsi="宋体"/>
                <w:kern w:val="2"/>
                <w:sz w:val="24"/>
                <w:szCs w:val="22"/>
              </w:rPr>
            </w:pPr>
            <w:r w:rsidRPr="00A10012">
              <w:rPr>
                <w:rFonts w:hAnsi="宋体" w:hint="eastAsia"/>
                <w:kern w:val="2"/>
                <w:sz w:val="24"/>
                <w:szCs w:val="22"/>
              </w:rPr>
              <w:t>需用时间</w:t>
            </w:r>
          </w:p>
        </w:tc>
      </w:tr>
      <w:tr w:rsidR="00A10012" w:rsidRPr="00A10012" w:rsidTr="004C08DA">
        <w:trPr>
          <w:trHeight w:val="600"/>
        </w:trPr>
        <w:tc>
          <w:tcPr>
            <w:tcW w:w="2502" w:type="dxa"/>
            <w:vAlign w:val="center"/>
          </w:tcPr>
          <w:p w:rsidR="000B7C8B" w:rsidRPr="00A10012" w:rsidRDefault="000B7C8B" w:rsidP="004C08DA">
            <w:pPr>
              <w:jc w:val="center"/>
              <w:rPr>
                <w:rFonts w:hAnsi="宋体"/>
                <w:kern w:val="2"/>
                <w:sz w:val="24"/>
                <w:szCs w:val="22"/>
              </w:rPr>
            </w:pPr>
          </w:p>
        </w:tc>
        <w:tc>
          <w:tcPr>
            <w:tcW w:w="2230" w:type="dxa"/>
            <w:vAlign w:val="center"/>
          </w:tcPr>
          <w:p w:rsidR="000B7C8B" w:rsidRPr="00A10012" w:rsidRDefault="000B7C8B" w:rsidP="004C08DA">
            <w:pPr>
              <w:jc w:val="center"/>
              <w:rPr>
                <w:rFonts w:hAnsi="宋体"/>
                <w:kern w:val="2"/>
                <w:sz w:val="24"/>
                <w:szCs w:val="22"/>
              </w:rPr>
            </w:pPr>
          </w:p>
        </w:tc>
        <w:tc>
          <w:tcPr>
            <w:tcW w:w="2472" w:type="dxa"/>
            <w:vAlign w:val="center"/>
          </w:tcPr>
          <w:p w:rsidR="000B7C8B" w:rsidRPr="00A10012" w:rsidRDefault="000B7C8B" w:rsidP="004C08DA">
            <w:pPr>
              <w:jc w:val="center"/>
              <w:rPr>
                <w:rFonts w:hAnsi="宋体"/>
                <w:kern w:val="2"/>
                <w:sz w:val="24"/>
                <w:szCs w:val="22"/>
              </w:rPr>
            </w:pPr>
          </w:p>
        </w:tc>
        <w:tc>
          <w:tcPr>
            <w:tcW w:w="2551" w:type="dxa"/>
            <w:vAlign w:val="center"/>
          </w:tcPr>
          <w:p w:rsidR="000B7C8B" w:rsidRPr="00A10012" w:rsidRDefault="000B7C8B" w:rsidP="004C08DA">
            <w:pPr>
              <w:jc w:val="center"/>
              <w:rPr>
                <w:rFonts w:hAnsi="宋体"/>
                <w:kern w:val="2"/>
                <w:sz w:val="24"/>
                <w:szCs w:val="22"/>
              </w:rPr>
            </w:pPr>
          </w:p>
        </w:tc>
      </w:tr>
      <w:tr w:rsidR="00A10012" w:rsidRPr="00A10012" w:rsidTr="004C08DA">
        <w:trPr>
          <w:trHeight w:val="600"/>
        </w:trPr>
        <w:tc>
          <w:tcPr>
            <w:tcW w:w="2502" w:type="dxa"/>
            <w:vAlign w:val="center"/>
          </w:tcPr>
          <w:p w:rsidR="000B7C8B" w:rsidRPr="00A10012" w:rsidRDefault="000B7C8B" w:rsidP="004C08DA">
            <w:pPr>
              <w:jc w:val="center"/>
              <w:rPr>
                <w:rFonts w:hAnsi="宋体"/>
                <w:kern w:val="2"/>
                <w:sz w:val="24"/>
                <w:szCs w:val="22"/>
              </w:rPr>
            </w:pPr>
          </w:p>
        </w:tc>
        <w:tc>
          <w:tcPr>
            <w:tcW w:w="2230" w:type="dxa"/>
            <w:vAlign w:val="center"/>
          </w:tcPr>
          <w:p w:rsidR="000B7C8B" w:rsidRPr="00A10012" w:rsidRDefault="000B7C8B" w:rsidP="004C08DA">
            <w:pPr>
              <w:jc w:val="center"/>
              <w:rPr>
                <w:rFonts w:hAnsi="宋体"/>
                <w:kern w:val="2"/>
                <w:sz w:val="24"/>
                <w:szCs w:val="22"/>
              </w:rPr>
            </w:pPr>
          </w:p>
        </w:tc>
        <w:tc>
          <w:tcPr>
            <w:tcW w:w="2472" w:type="dxa"/>
            <w:vAlign w:val="center"/>
          </w:tcPr>
          <w:p w:rsidR="000B7C8B" w:rsidRPr="00A10012" w:rsidRDefault="000B7C8B" w:rsidP="004C08DA">
            <w:pPr>
              <w:jc w:val="center"/>
              <w:rPr>
                <w:rFonts w:hAnsi="宋体"/>
                <w:kern w:val="2"/>
                <w:sz w:val="24"/>
                <w:szCs w:val="22"/>
              </w:rPr>
            </w:pPr>
          </w:p>
        </w:tc>
        <w:tc>
          <w:tcPr>
            <w:tcW w:w="2551" w:type="dxa"/>
            <w:vAlign w:val="center"/>
          </w:tcPr>
          <w:p w:rsidR="000B7C8B" w:rsidRPr="00A10012" w:rsidRDefault="000B7C8B" w:rsidP="004C08DA">
            <w:pPr>
              <w:jc w:val="center"/>
              <w:rPr>
                <w:rFonts w:hAnsi="宋体"/>
                <w:kern w:val="2"/>
                <w:sz w:val="24"/>
                <w:szCs w:val="22"/>
              </w:rPr>
            </w:pPr>
          </w:p>
        </w:tc>
      </w:tr>
      <w:tr w:rsidR="00A10012" w:rsidRPr="00A10012" w:rsidTr="004C08DA">
        <w:trPr>
          <w:trHeight w:val="600"/>
        </w:trPr>
        <w:tc>
          <w:tcPr>
            <w:tcW w:w="2502" w:type="dxa"/>
            <w:vAlign w:val="center"/>
          </w:tcPr>
          <w:p w:rsidR="000B7C8B" w:rsidRPr="00A10012" w:rsidRDefault="000B7C8B" w:rsidP="004C08DA">
            <w:pPr>
              <w:jc w:val="center"/>
              <w:rPr>
                <w:rFonts w:hAnsi="宋体"/>
                <w:kern w:val="2"/>
                <w:sz w:val="24"/>
                <w:szCs w:val="22"/>
              </w:rPr>
            </w:pPr>
          </w:p>
        </w:tc>
        <w:tc>
          <w:tcPr>
            <w:tcW w:w="2230" w:type="dxa"/>
            <w:vAlign w:val="center"/>
          </w:tcPr>
          <w:p w:rsidR="000B7C8B" w:rsidRPr="00A10012" w:rsidRDefault="000B7C8B" w:rsidP="004C08DA">
            <w:pPr>
              <w:jc w:val="center"/>
              <w:rPr>
                <w:rFonts w:hAnsi="宋体"/>
                <w:kern w:val="2"/>
                <w:sz w:val="24"/>
                <w:szCs w:val="22"/>
              </w:rPr>
            </w:pPr>
          </w:p>
        </w:tc>
        <w:tc>
          <w:tcPr>
            <w:tcW w:w="2472" w:type="dxa"/>
            <w:vAlign w:val="center"/>
          </w:tcPr>
          <w:p w:rsidR="000B7C8B" w:rsidRPr="00A10012" w:rsidRDefault="000B7C8B" w:rsidP="004C08DA">
            <w:pPr>
              <w:jc w:val="center"/>
              <w:rPr>
                <w:rFonts w:hAnsi="宋体"/>
                <w:kern w:val="2"/>
                <w:sz w:val="24"/>
                <w:szCs w:val="22"/>
              </w:rPr>
            </w:pPr>
          </w:p>
        </w:tc>
        <w:tc>
          <w:tcPr>
            <w:tcW w:w="2551" w:type="dxa"/>
            <w:vAlign w:val="center"/>
          </w:tcPr>
          <w:p w:rsidR="000B7C8B" w:rsidRPr="00A10012" w:rsidRDefault="000B7C8B" w:rsidP="004C08DA">
            <w:pPr>
              <w:jc w:val="center"/>
              <w:rPr>
                <w:rFonts w:hAnsi="宋体"/>
                <w:kern w:val="2"/>
                <w:sz w:val="24"/>
                <w:szCs w:val="22"/>
              </w:rPr>
            </w:pPr>
          </w:p>
        </w:tc>
      </w:tr>
      <w:tr w:rsidR="00A10012" w:rsidRPr="00A10012" w:rsidTr="004C08DA">
        <w:trPr>
          <w:trHeight w:val="600"/>
        </w:trPr>
        <w:tc>
          <w:tcPr>
            <w:tcW w:w="2502" w:type="dxa"/>
            <w:vAlign w:val="center"/>
          </w:tcPr>
          <w:p w:rsidR="000B7C8B" w:rsidRPr="00A10012" w:rsidRDefault="000B7C8B" w:rsidP="004C08DA">
            <w:pPr>
              <w:jc w:val="center"/>
              <w:rPr>
                <w:rFonts w:hAnsi="宋体"/>
                <w:kern w:val="2"/>
                <w:sz w:val="24"/>
                <w:szCs w:val="22"/>
              </w:rPr>
            </w:pPr>
          </w:p>
        </w:tc>
        <w:tc>
          <w:tcPr>
            <w:tcW w:w="2230" w:type="dxa"/>
            <w:vAlign w:val="center"/>
          </w:tcPr>
          <w:p w:rsidR="000B7C8B" w:rsidRPr="00A10012" w:rsidRDefault="000B7C8B" w:rsidP="004C08DA">
            <w:pPr>
              <w:jc w:val="center"/>
              <w:rPr>
                <w:rFonts w:hAnsi="宋体"/>
                <w:kern w:val="2"/>
                <w:sz w:val="24"/>
                <w:szCs w:val="22"/>
              </w:rPr>
            </w:pPr>
          </w:p>
        </w:tc>
        <w:tc>
          <w:tcPr>
            <w:tcW w:w="2472" w:type="dxa"/>
            <w:vAlign w:val="center"/>
          </w:tcPr>
          <w:p w:rsidR="000B7C8B" w:rsidRPr="00A10012" w:rsidRDefault="000B7C8B" w:rsidP="004C08DA">
            <w:pPr>
              <w:jc w:val="center"/>
              <w:rPr>
                <w:rFonts w:hAnsi="宋体"/>
                <w:kern w:val="2"/>
                <w:sz w:val="24"/>
                <w:szCs w:val="22"/>
              </w:rPr>
            </w:pPr>
          </w:p>
        </w:tc>
        <w:tc>
          <w:tcPr>
            <w:tcW w:w="2551" w:type="dxa"/>
            <w:vAlign w:val="center"/>
          </w:tcPr>
          <w:p w:rsidR="000B7C8B" w:rsidRPr="00A10012" w:rsidRDefault="000B7C8B" w:rsidP="004C08DA">
            <w:pPr>
              <w:jc w:val="center"/>
              <w:rPr>
                <w:rFonts w:hAnsi="宋体"/>
                <w:kern w:val="2"/>
                <w:sz w:val="24"/>
                <w:szCs w:val="22"/>
              </w:rPr>
            </w:pPr>
          </w:p>
        </w:tc>
      </w:tr>
      <w:tr w:rsidR="00A10012" w:rsidRPr="00A10012" w:rsidTr="004C08DA">
        <w:trPr>
          <w:trHeight w:val="600"/>
        </w:trPr>
        <w:tc>
          <w:tcPr>
            <w:tcW w:w="2502" w:type="dxa"/>
            <w:vAlign w:val="center"/>
          </w:tcPr>
          <w:p w:rsidR="000B7C8B" w:rsidRPr="00A10012" w:rsidRDefault="000B7C8B" w:rsidP="004C08DA">
            <w:pPr>
              <w:jc w:val="center"/>
              <w:rPr>
                <w:rFonts w:hAnsi="宋体"/>
                <w:kern w:val="2"/>
                <w:sz w:val="24"/>
                <w:szCs w:val="22"/>
              </w:rPr>
            </w:pPr>
          </w:p>
        </w:tc>
        <w:tc>
          <w:tcPr>
            <w:tcW w:w="2230" w:type="dxa"/>
            <w:vAlign w:val="center"/>
          </w:tcPr>
          <w:p w:rsidR="000B7C8B" w:rsidRPr="00A10012" w:rsidRDefault="000B7C8B" w:rsidP="004C08DA">
            <w:pPr>
              <w:jc w:val="center"/>
              <w:rPr>
                <w:rFonts w:hAnsi="宋体"/>
                <w:kern w:val="2"/>
                <w:sz w:val="24"/>
                <w:szCs w:val="22"/>
              </w:rPr>
            </w:pPr>
          </w:p>
        </w:tc>
        <w:tc>
          <w:tcPr>
            <w:tcW w:w="2472" w:type="dxa"/>
            <w:vAlign w:val="center"/>
          </w:tcPr>
          <w:p w:rsidR="000B7C8B" w:rsidRPr="00A10012" w:rsidRDefault="000B7C8B" w:rsidP="004C08DA">
            <w:pPr>
              <w:jc w:val="center"/>
              <w:rPr>
                <w:rFonts w:hAnsi="宋体"/>
                <w:kern w:val="2"/>
                <w:sz w:val="24"/>
                <w:szCs w:val="22"/>
              </w:rPr>
            </w:pPr>
          </w:p>
        </w:tc>
        <w:tc>
          <w:tcPr>
            <w:tcW w:w="2551" w:type="dxa"/>
            <w:vAlign w:val="center"/>
          </w:tcPr>
          <w:p w:rsidR="000B7C8B" w:rsidRPr="00A10012" w:rsidRDefault="000B7C8B" w:rsidP="004C08DA">
            <w:pPr>
              <w:jc w:val="center"/>
              <w:rPr>
                <w:rFonts w:hAnsi="宋体"/>
                <w:kern w:val="2"/>
                <w:sz w:val="24"/>
                <w:szCs w:val="22"/>
              </w:rPr>
            </w:pPr>
          </w:p>
        </w:tc>
      </w:tr>
      <w:tr w:rsidR="00A10012" w:rsidRPr="00A10012" w:rsidTr="004C08DA">
        <w:trPr>
          <w:trHeight w:val="600"/>
        </w:trPr>
        <w:tc>
          <w:tcPr>
            <w:tcW w:w="2502" w:type="dxa"/>
            <w:vAlign w:val="center"/>
          </w:tcPr>
          <w:p w:rsidR="000B7C8B" w:rsidRPr="00A10012" w:rsidRDefault="000B7C8B" w:rsidP="004C08DA">
            <w:pPr>
              <w:jc w:val="center"/>
              <w:rPr>
                <w:rFonts w:hAnsi="宋体"/>
                <w:kern w:val="2"/>
                <w:sz w:val="24"/>
                <w:szCs w:val="22"/>
              </w:rPr>
            </w:pPr>
          </w:p>
        </w:tc>
        <w:tc>
          <w:tcPr>
            <w:tcW w:w="2230" w:type="dxa"/>
            <w:vAlign w:val="center"/>
          </w:tcPr>
          <w:p w:rsidR="000B7C8B" w:rsidRPr="00A10012" w:rsidRDefault="000B7C8B" w:rsidP="004C08DA">
            <w:pPr>
              <w:jc w:val="center"/>
              <w:rPr>
                <w:rFonts w:hAnsi="宋体"/>
                <w:kern w:val="2"/>
                <w:sz w:val="24"/>
                <w:szCs w:val="22"/>
              </w:rPr>
            </w:pPr>
          </w:p>
        </w:tc>
        <w:tc>
          <w:tcPr>
            <w:tcW w:w="2472" w:type="dxa"/>
            <w:vAlign w:val="center"/>
          </w:tcPr>
          <w:p w:rsidR="000B7C8B" w:rsidRPr="00A10012" w:rsidRDefault="000B7C8B" w:rsidP="004C08DA">
            <w:pPr>
              <w:jc w:val="center"/>
              <w:rPr>
                <w:rFonts w:hAnsi="宋体"/>
                <w:kern w:val="2"/>
                <w:sz w:val="24"/>
                <w:szCs w:val="22"/>
              </w:rPr>
            </w:pPr>
          </w:p>
        </w:tc>
        <w:tc>
          <w:tcPr>
            <w:tcW w:w="2551" w:type="dxa"/>
            <w:vAlign w:val="center"/>
          </w:tcPr>
          <w:p w:rsidR="000B7C8B" w:rsidRPr="00A10012" w:rsidRDefault="000B7C8B" w:rsidP="004C08DA">
            <w:pPr>
              <w:jc w:val="center"/>
              <w:rPr>
                <w:rFonts w:hAnsi="宋体"/>
                <w:kern w:val="2"/>
                <w:sz w:val="24"/>
                <w:szCs w:val="22"/>
              </w:rPr>
            </w:pPr>
          </w:p>
        </w:tc>
      </w:tr>
      <w:tr w:rsidR="00A10012" w:rsidRPr="00A10012" w:rsidTr="004C08DA">
        <w:trPr>
          <w:trHeight w:val="600"/>
        </w:trPr>
        <w:tc>
          <w:tcPr>
            <w:tcW w:w="2502" w:type="dxa"/>
            <w:vAlign w:val="center"/>
          </w:tcPr>
          <w:p w:rsidR="000B7C8B" w:rsidRPr="00A10012" w:rsidRDefault="000B7C8B" w:rsidP="004C08DA">
            <w:pPr>
              <w:jc w:val="center"/>
              <w:rPr>
                <w:rFonts w:hAnsi="宋体"/>
                <w:kern w:val="2"/>
                <w:sz w:val="24"/>
                <w:szCs w:val="22"/>
              </w:rPr>
            </w:pPr>
          </w:p>
        </w:tc>
        <w:tc>
          <w:tcPr>
            <w:tcW w:w="2230" w:type="dxa"/>
            <w:vAlign w:val="center"/>
          </w:tcPr>
          <w:p w:rsidR="000B7C8B" w:rsidRPr="00A10012" w:rsidRDefault="000B7C8B" w:rsidP="004C08DA">
            <w:pPr>
              <w:jc w:val="center"/>
              <w:rPr>
                <w:rFonts w:hAnsi="宋体"/>
                <w:kern w:val="2"/>
                <w:sz w:val="24"/>
                <w:szCs w:val="22"/>
              </w:rPr>
            </w:pPr>
          </w:p>
        </w:tc>
        <w:tc>
          <w:tcPr>
            <w:tcW w:w="2472" w:type="dxa"/>
            <w:vAlign w:val="center"/>
          </w:tcPr>
          <w:p w:rsidR="000B7C8B" w:rsidRPr="00A10012" w:rsidRDefault="000B7C8B" w:rsidP="004C08DA">
            <w:pPr>
              <w:jc w:val="center"/>
              <w:rPr>
                <w:rFonts w:hAnsi="宋体"/>
                <w:kern w:val="2"/>
                <w:sz w:val="24"/>
                <w:szCs w:val="22"/>
              </w:rPr>
            </w:pPr>
          </w:p>
        </w:tc>
        <w:tc>
          <w:tcPr>
            <w:tcW w:w="2551" w:type="dxa"/>
            <w:vAlign w:val="center"/>
          </w:tcPr>
          <w:p w:rsidR="000B7C8B" w:rsidRPr="00A10012" w:rsidRDefault="000B7C8B" w:rsidP="004C08DA">
            <w:pPr>
              <w:jc w:val="center"/>
              <w:rPr>
                <w:rFonts w:hAnsi="宋体"/>
                <w:kern w:val="2"/>
                <w:sz w:val="24"/>
                <w:szCs w:val="22"/>
              </w:rPr>
            </w:pPr>
          </w:p>
        </w:tc>
      </w:tr>
      <w:tr w:rsidR="00A10012" w:rsidRPr="00A10012" w:rsidTr="004C08DA">
        <w:trPr>
          <w:trHeight w:val="600"/>
        </w:trPr>
        <w:tc>
          <w:tcPr>
            <w:tcW w:w="2502" w:type="dxa"/>
            <w:vAlign w:val="center"/>
          </w:tcPr>
          <w:p w:rsidR="000B7C8B" w:rsidRPr="00A10012" w:rsidRDefault="000B7C8B" w:rsidP="004C08DA">
            <w:pPr>
              <w:jc w:val="center"/>
              <w:rPr>
                <w:rFonts w:hAnsi="宋体"/>
                <w:kern w:val="2"/>
                <w:sz w:val="24"/>
                <w:szCs w:val="22"/>
              </w:rPr>
            </w:pPr>
          </w:p>
        </w:tc>
        <w:tc>
          <w:tcPr>
            <w:tcW w:w="2230" w:type="dxa"/>
            <w:vAlign w:val="center"/>
          </w:tcPr>
          <w:p w:rsidR="000B7C8B" w:rsidRPr="00A10012" w:rsidRDefault="000B7C8B" w:rsidP="004C08DA">
            <w:pPr>
              <w:jc w:val="center"/>
              <w:rPr>
                <w:rFonts w:hAnsi="宋体"/>
                <w:kern w:val="2"/>
                <w:sz w:val="24"/>
                <w:szCs w:val="22"/>
              </w:rPr>
            </w:pPr>
          </w:p>
        </w:tc>
        <w:tc>
          <w:tcPr>
            <w:tcW w:w="2472" w:type="dxa"/>
            <w:vAlign w:val="center"/>
          </w:tcPr>
          <w:p w:rsidR="000B7C8B" w:rsidRPr="00A10012" w:rsidRDefault="000B7C8B" w:rsidP="004C08DA">
            <w:pPr>
              <w:jc w:val="center"/>
              <w:rPr>
                <w:rFonts w:hAnsi="宋体"/>
                <w:kern w:val="2"/>
                <w:sz w:val="24"/>
                <w:szCs w:val="22"/>
              </w:rPr>
            </w:pPr>
          </w:p>
        </w:tc>
        <w:tc>
          <w:tcPr>
            <w:tcW w:w="2551" w:type="dxa"/>
            <w:vAlign w:val="center"/>
          </w:tcPr>
          <w:p w:rsidR="000B7C8B" w:rsidRPr="00A10012" w:rsidRDefault="000B7C8B" w:rsidP="004C08DA">
            <w:pPr>
              <w:jc w:val="center"/>
              <w:rPr>
                <w:rFonts w:hAnsi="宋体"/>
                <w:kern w:val="2"/>
                <w:sz w:val="24"/>
                <w:szCs w:val="22"/>
              </w:rPr>
            </w:pPr>
          </w:p>
        </w:tc>
      </w:tr>
      <w:tr w:rsidR="00A10012" w:rsidRPr="00A10012" w:rsidTr="004C08DA">
        <w:trPr>
          <w:trHeight w:val="600"/>
        </w:trPr>
        <w:tc>
          <w:tcPr>
            <w:tcW w:w="2502" w:type="dxa"/>
            <w:vAlign w:val="center"/>
          </w:tcPr>
          <w:p w:rsidR="000B7C8B" w:rsidRPr="00A10012" w:rsidRDefault="000B7C8B" w:rsidP="004C08DA">
            <w:pPr>
              <w:jc w:val="center"/>
              <w:rPr>
                <w:rFonts w:hAnsi="宋体"/>
                <w:kern w:val="2"/>
                <w:sz w:val="24"/>
                <w:szCs w:val="22"/>
              </w:rPr>
            </w:pPr>
          </w:p>
        </w:tc>
        <w:tc>
          <w:tcPr>
            <w:tcW w:w="2230" w:type="dxa"/>
            <w:vAlign w:val="center"/>
          </w:tcPr>
          <w:p w:rsidR="000B7C8B" w:rsidRPr="00A10012" w:rsidRDefault="000B7C8B" w:rsidP="004C08DA">
            <w:pPr>
              <w:jc w:val="center"/>
              <w:rPr>
                <w:rFonts w:hAnsi="宋体"/>
                <w:kern w:val="2"/>
                <w:sz w:val="24"/>
                <w:szCs w:val="22"/>
              </w:rPr>
            </w:pPr>
          </w:p>
        </w:tc>
        <w:tc>
          <w:tcPr>
            <w:tcW w:w="2472" w:type="dxa"/>
            <w:vAlign w:val="center"/>
          </w:tcPr>
          <w:p w:rsidR="000B7C8B" w:rsidRPr="00A10012" w:rsidRDefault="000B7C8B" w:rsidP="004C08DA">
            <w:pPr>
              <w:jc w:val="center"/>
              <w:rPr>
                <w:rFonts w:hAnsi="宋体"/>
                <w:kern w:val="2"/>
                <w:sz w:val="24"/>
                <w:szCs w:val="22"/>
              </w:rPr>
            </w:pPr>
          </w:p>
        </w:tc>
        <w:tc>
          <w:tcPr>
            <w:tcW w:w="2551" w:type="dxa"/>
            <w:vAlign w:val="center"/>
          </w:tcPr>
          <w:p w:rsidR="000B7C8B" w:rsidRPr="00A10012" w:rsidRDefault="000B7C8B" w:rsidP="004C08DA">
            <w:pPr>
              <w:jc w:val="center"/>
              <w:rPr>
                <w:rFonts w:hAnsi="宋体"/>
                <w:kern w:val="2"/>
                <w:sz w:val="24"/>
                <w:szCs w:val="22"/>
              </w:rPr>
            </w:pPr>
          </w:p>
        </w:tc>
      </w:tr>
      <w:tr w:rsidR="00A10012" w:rsidRPr="00A10012" w:rsidTr="004C08DA">
        <w:trPr>
          <w:trHeight w:val="600"/>
        </w:trPr>
        <w:tc>
          <w:tcPr>
            <w:tcW w:w="2502" w:type="dxa"/>
            <w:vAlign w:val="center"/>
          </w:tcPr>
          <w:p w:rsidR="000B7C8B" w:rsidRPr="00A10012" w:rsidRDefault="000B7C8B" w:rsidP="004C08DA">
            <w:pPr>
              <w:jc w:val="center"/>
              <w:rPr>
                <w:rFonts w:hAnsi="宋体"/>
                <w:kern w:val="2"/>
                <w:sz w:val="24"/>
                <w:szCs w:val="22"/>
              </w:rPr>
            </w:pPr>
          </w:p>
        </w:tc>
        <w:tc>
          <w:tcPr>
            <w:tcW w:w="2230" w:type="dxa"/>
            <w:vAlign w:val="center"/>
          </w:tcPr>
          <w:p w:rsidR="000B7C8B" w:rsidRPr="00A10012" w:rsidRDefault="000B7C8B" w:rsidP="004C08DA">
            <w:pPr>
              <w:jc w:val="center"/>
              <w:rPr>
                <w:rFonts w:hAnsi="宋体"/>
                <w:kern w:val="2"/>
                <w:sz w:val="24"/>
                <w:szCs w:val="22"/>
              </w:rPr>
            </w:pPr>
          </w:p>
        </w:tc>
        <w:tc>
          <w:tcPr>
            <w:tcW w:w="2472" w:type="dxa"/>
            <w:vAlign w:val="center"/>
          </w:tcPr>
          <w:p w:rsidR="000B7C8B" w:rsidRPr="00A10012" w:rsidRDefault="000B7C8B" w:rsidP="004C08DA">
            <w:pPr>
              <w:jc w:val="center"/>
              <w:rPr>
                <w:rFonts w:hAnsi="宋体"/>
                <w:kern w:val="2"/>
                <w:sz w:val="24"/>
                <w:szCs w:val="22"/>
              </w:rPr>
            </w:pPr>
          </w:p>
        </w:tc>
        <w:tc>
          <w:tcPr>
            <w:tcW w:w="2551" w:type="dxa"/>
            <w:vAlign w:val="center"/>
          </w:tcPr>
          <w:p w:rsidR="000B7C8B" w:rsidRPr="00A10012" w:rsidRDefault="000B7C8B" w:rsidP="004C08DA">
            <w:pPr>
              <w:jc w:val="center"/>
              <w:rPr>
                <w:rFonts w:hAnsi="宋体"/>
                <w:kern w:val="2"/>
                <w:sz w:val="24"/>
                <w:szCs w:val="22"/>
              </w:rPr>
            </w:pPr>
          </w:p>
        </w:tc>
      </w:tr>
      <w:tr w:rsidR="00A10012" w:rsidRPr="00A10012" w:rsidTr="004C08DA">
        <w:trPr>
          <w:trHeight w:val="600"/>
        </w:trPr>
        <w:tc>
          <w:tcPr>
            <w:tcW w:w="2502" w:type="dxa"/>
            <w:vAlign w:val="center"/>
          </w:tcPr>
          <w:p w:rsidR="000B7C8B" w:rsidRPr="00A10012" w:rsidRDefault="000B7C8B" w:rsidP="004C08DA">
            <w:pPr>
              <w:jc w:val="center"/>
              <w:rPr>
                <w:rFonts w:hAnsi="宋体"/>
                <w:kern w:val="2"/>
                <w:sz w:val="24"/>
                <w:szCs w:val="22"/>
              </w:rPr>
            </w:pPr>
          </w:p>
        </w:tc>
        <w:tc>
          <w:tcPr>
            <w:tcW w:w="2230" w:type="dxa"/>
            <w:vAlign w:val="center"/>
          </w:tcPr>
          <w:p w:rsidR="000B7C8B" w:rsidRPr="00A10012" w:rsidRDefault="000B7C8B" w:rsidP="004C08DA">
            <w:pPr>
              <w:jc w:val="center"/>
              <w:rPr>
                <w:rFonts w:hAnsi="宋体"/>
                <w:kern w:val="2"/>
                <w:sz w:val="24"/>
                <w:szCs w:val="22"/>
              </w:rPr>
            </w:pPr>
          </w:p>
        </w:tc>
        <w:tc>
          <w:tcPr>
            <w:tcW w:w="2472" w:type="dxa"/>
            <w:vAlign w:val="center"/>
          </w:tcPr>
          <w:p w:rsidR="000B7C8B" w:rsidRPr="00A10012" w:rsidRDefault="000B7C8B" w:rsidP="004C08DA">
            <w:pPr>
              <w:jc w:val="center"/>
              <w:rPr>
                <w:rFonts w:hAnsi="宋体"/>
                <w:kern w:val="2"/>
                <w:sz w:val="24"/>
                <w:szCs w:val="22"/>
              </w:rPr>
            </w:pPr>
          </w:p>
        </w:tc>
        <w:tc>
          <w:tcPr>
            <w:tcW w:w="2551" w:type="dxa"/>
            <w:vAlign w:val="center"/>
          </w:tcPr>
          <w:p w:rsidR="000B7C8B" w:rsidRPr="00A10012" w:rsidRDefault="000B7C8B" w:rsidP="004C08DA">
            <w:pPr>
              <w:jc w:val="center"/>
              <w:rPr>
                <w:rFonts w:hAnsi="宋体"/>
                <w:kern w:val="2"/>
                <w:sz w:val="24"/>
                <w:szCs w:val="22"/>
              </w:rPr>
            </w:pPr>
          </w:p>
        </w:tc>
      </w:tr>
      <w:tr w:rsidR="00A10012" w:rsidRPr="00A10012" w:rsidTr="004C08DA">
        <w:trPr>
          <w:trHeight w:val="600"/>
        </w:trPr>
        <w:tc>
          <w:tcPr>
            <w:tcW w:w="2502" w:type="dxa"/>
            <w:vAlign w:val="center"/>
          </w:tcPr>
          <w:p w:rsidR="000B7C8B" w:rsidRPr="00A10012" w:rsidRDefault="000B7C8B" w:rsidP="004C08DA">
            <w:pPr>
              <w:jc w:val="center"/>
              <w:rPr>
                <w:rFonts w:hAnsi="宋体"/>
                <w:kern w:val="2"/>
                <w:sz w:val="24"/>
                <w:szCs w:val="22"/>
              </w:rPr>
            </w:pPr>
          </w:p>
        </w:tc>
        <w:tc>
          <w:tcPr>
            <w:tcW w:w="2230" w:type="dxa"/>
            <w:vAlign w:val="center"/>
          </w:tcPr>
          <w:p w:rsidR="000B7C8B" w:rsidRPr="00A10012" w:rsidRDefault="000B7C8B" w:rsidP="004C08DA">
            <w:pPr>
              <w:jc w:val="center"/>
              <w:rPr>
                <w:rFonts w:hAnsi="宋体"/>
                <w:kern w:val="2"/>
                <w:sz w:val="24"/>
                <w:szCs w:val="22"/>
              </w:rPr>
            </w:pPr>
          </w:p>
        </w:tc>
        <w:tc>
          <w:tcPr>
            <w:tcW w:w="2472" w:type="dxa"/>
            <w:vAlign w:val="center"/>
          </w:tcPr>
          <w:p w:rsidR="000B7C8B" w:rsidRPr="00A10012" w:rsidRDefault="000B7C8B" w:rsidP="004C08DA">
            <w:pPr>
              <w:jc w:val="center"/>
              <w:rPr>
                <w:rFonts w:hAnsi="宋体"/>
                <w:kern w:val="2"/>
                <w:sz w:val="24"/>
                <w:szCs w:val="22"/>
              </w:rPr>
            </w:pPr>
          </w:p>
        </w:tc>
        <w:tc>
          <w:tcPr>
            <w:tcW w:w="2551" w:type="dxa"/>
            <w:vAlign w:val="center"/>
          </w:tcPr>
          <w:p w:rsidR="000B7C8B" w:rsidRPr="00A10012" w:rsidRDefault="000B7C8B" w:rsidP="004C08DA">
            <w:pPr>
              <w:jc w:val="center"/>
              <w:rPr>
                <w:rFonts w:hAnsi="宋体"/>
                <w:kern w:val="2"/>
                <w:sz w:val="24"/>
                <w:szCs w:val="22"/>
              </w:rPr>
            </w:pPr>
          </w:p>
        </w:tc>
      </w:tr>
      <w:tr w:rsidR="00A10012" w:rsidRPr="00A10012" w:rsidTr="004C08DA">
        <w:trPr>
          <w:trHeight w:val="600"/>
        </w:trPr>
        <w:tc>
          <w:tcPr>
            <w:tcW w:w="2502" w:type="dxa"/>
            <w:vAlign w:val="center"/>
          </w:tcPr>
          <w:p w:rsidR="000B7C8B" w:rsidRPr="00A10012" w:rsidRDefault="000B7C8B" w:rsidP="004C08DA">
            <w:pPr>
              <w:jc w:val="center"/>
              <w:rPr>
                <w:rFonts w:hAnsi="宋体"/>
                <w:kern w:val="2"/>
                <w:sz w:val="24"/>
                <w:szCs w:val="22"/>
              </w:rPr>
            </w:pPr>
          </w:p>
        </w:tc>
        <w:tc>
          <w:tcPr>
            <w:tcW w:w="2230" w:type="dxa"/>
            <w:vAlign w:val="center"/>
          </w:tcPr>
          <w:p w:rsidR="000B7C8B" w:rsidRPr="00A10012" w:rsidRDefault="000B7C8B" w:rsidP="004C08DA">
            <w:pPr>
              <w:jc w:val="center"/>
              <w:rPr>
                <w:rFonts w:hAnsi="宋体"/>
                <w:kern w:val="2"/>
                <w:sz w:val="24"/>
                <w:szCs w:val="22"/>
              </w:rPr>
            </w:pPr>
          </w:p>
        </w:tc>
        <w:tc>
          <w:tcPr>
            <w:tcW w:w="2472" w:type="dxa"/>
            <w:vAlign w:val="center"/>
          </w:tcPr>
          <w:p w:rsidR="000B7C8B" w:rsidRPr="00A10012" w:rsidRDefault="000B7C8B" w:rsidP="004C08DA">
            <w:pPr>
              <w:jc w:val="center"/>
              <w:rPr>
                <w:rFonts w:hAnsi="宋体"/>
                <w:kern w:val="2"/>
                <w:sz w:val="24"/>
                <w:szCs w:val="22"/>
              </w:rPr>
            </w:pPr>
          </w:p>
        </w:tc>
        <w:tc>
          <w:tcPr>
            <w:tcW w:w="2551" w:type="dxa"/>
            <w:vAlign w:val="center"/>
          </w:tcPr>
          <w:p w:rsidR="000B7C8B" w:rsidRPr="00A10012" w:rsidRDefault="000B7C8B" w:rsidP="004C08DA">
            <w:pPr>
              <w:jc w:val="center"/>
              <w:rPr>
                <w:rFonts w:hAnsi="宋体"/>
                <w:kern w:val="2"/>
                <w:sz w:val="24"/>
                <w:szCs w:val="22"/>
              </w:rPr>
            </w:pPr>
          </w:p>
        </w:tc>
      </w:tr>
      <w:tr w:rsidR="00A10012" w:rsidRPr="00A10012" w:rsidTr="004C08DA">
        <w:trPr>
          <w:trHeight w:val="600"/>
        </w:trPr>
        <w:tc>
          <w:tcPr>
            <w:tcW w:w="2502" w:type="dxa"/>
            <w:vAlign w:val="center"/>
          </w:tcPr>
          <w:p w:rsidR="000B7C8B" w:rsidRPr="00A10012" w:rsidRDefault="000B7C8B" w:rsidP="004C08DA">
            <w:pPr>
              <w:jc w:val="center"/>
              <w:rPr>
                <w:rFonts w:hAnsi="宋体"/>
                <w:kern w:val="2"/>
                <w:sz w:val="24"/>
                <w:szCs w:val="22"/>
              </w:rPr>
            </w:pPr>
          </w:p>
        </w:tc>
        <w:tc>
          <w:tcPr>
            <w:tcW w:w="2230" w:type="dxa"/>
            <w:vAlign w:val="center"/>
          </w:tcPr>
          <w:p w:rsidR="000B7C8B" w:rsidRPr="00A10012" w:rsidRDefault="000B7C8B" w:rsidP="004C08DA">
            <w:pPr>
              <w:jc w:val="center"/>
              <w:rPr>
                <w:rFonts w:hAnsi="宋体"/>
                <w:kern w:val="2"/>
                <w:sz w:val="24"/>
                <w:szCs w:val="22"/>
              </w:rPr>
            </w:pPr>
          </w:p>
        </w:tc>
        <w:tc>
          <w:tcPr>
            <w:tcW w:w="2472" w:type="dxa"/>
            <w:vAlign w:val="center"/>
          </w:tcPr>
          <w:p w:rsidR="000B7C8B" w:rsidRPr="00A10012" w:rsidRDefault="000B7C8B" w:rsidP="004C08DA">
            <w:pPr>
              <w:jc w:val="center"/>
              <w:rPr>
                <w:rFonts w:hAnsi="宋体"/>
                <w:kern w:val="2"/>
                <w:sz w:val="24"/>
                <w:szCs w:val="22"/>
              </w:rPr>
            </w:pPr>
          </w:p>
        </w:tc>
        <w:tc>
          <w:tcPr>
            <w:tcW w:w="2551" w:type="dxa"/>
            <w:vAlign w:val="center"/>
          </w:tcPr>
          <w:p w:rsidR="000B7C8B" w:rsidRPr="00A10012" w:rsidRDefault="000B7C8B" w:rsidP="004C08DA">
            <w:pPr>
              <w:jc w:val="center"/>
              <w:rPr>
                <w:rFonts w:hAnsi="宋体"/>
                <w:kern w:val="2"/>
                <w:sz w:val="24"/>
                <w:szCs w:val="22"/>
              </w:rPr>
            </w:pPr>
          </w:p>
        </w:tc>
      </w:tr>
      <w:tr w:rsidR="00A10012" w:rsidRPr="00A10012" w:rsidTr="004C08DA">
        <w:trPr>
          <w:trHeight w:val="600"/>
        </w:trPr>
        <w:tc>
          <w:tcPr>
            <w:tcW w:w="2502" w:type="dxa"/>
            <w:vAlign w:val="center"/>
          </w:tcPr>
          <w:p w:rsidR="000B7C8B" w:rsidRPr="00A10012" w:rsidRDefault="000B7C8B" w:rsidP="004C08DA">
            <w:pPr>
              <w:jc w:val="center"/>
              <w:rPr>
                <w:rFonts w:hAnsi="宋体"/>
                <w:kern w:val="2"/>
                <w:sz w:val="24"/>
                <w:szCs w:val="22"/>
              </w:rPr>
            </w:pPr>
          </w:p>
        </w:tc>
        <w:tc>
          <w:tcPr>
            <w:tcW w:w="2230" w:type="dxa"/>
            <w:vAlign w:val="center"/>
          </w:tcPr>
          <w:p w:rsidR="000B7C8B" w:rsidRPr="00A10012" w:rsidRDefault="000B7C8B" w:rsidP="004C08DA">
            <w:pPr>
              <w:jc w:val="center"/>
              <w:rPr>
                <w:rFonts w:hAnsi="宋体"/>
                <w:kern w:val="2"/>
                <w:sz w:val="24"/>
                <w:szCs w:val="22"/>
              </w:rPr>
            </w:pPr>
          </w:p>
        </w:tc>
        <w:tc>
          <w:tcPr>
            <w:tcW w:w="2472" w:type="dxa"/>
            <w:vAlign w:val="center"/>
          </w:tcPr>
          <w:p w:rsidR="000B7C8B" w:rsidRPr="00A10012" w:rsidRDefault="000B7C8B" w:rsidP="004C08DA">
            <w:pPr>
              <w:jc w:val="center"/>
              <w:rPr>
                <w:rFonts w:hAnsi="宋体"/>
                <w:kern w:val="2"/>
                <w:sz w:val="24"/>
                <w:szCs w:val="22"/>
              </w:rPr>
            </w:pPr>
          </w:p>
        </w:tc>
        <w:tc>
          <w:tcPr>
            <w:tcW w:w="2551" w:type="dxa"/>
            <w:vAlign w:val="center"/>
          </w:tcPr>
          <w:p w:rsidR="000B7C8B" w:rsidRPr="00A10012" w:rsidRDefault="000B7C8B" w:rsidP="004C08DA">
            <w:pPr>
              <w:jc w:val="center"/>
              <w:rPr>
                <w:rFonts w:hAnsi="宋体"/>
                <w:kern w:val="2"/>
                <w:sz w:val="24"/>
                <w:szCs w:val="22"/>
              </w:rPr>
            </w:pPr>
          </w:p>
        </w:tc>
      </w:tr>
      <w:tr w:rsidR="00A10012" w:rsidRPr="00A10012" w:rsidTr="004C08DA">
        <w:trPr>
          <w:trHeight w:val="622"/>
        </w:trPr>
        <w:tc>
          <w:tcPr>
            <w:tcW w:w="2502" w:type="dxa"/>
            <w:vAlign w:val="center"/>
          </w:tcPr>
          <w:p w:rsidR="000B7C8B" w:rsidRPr="00A10012" w:rsidRDefault="00855421" w:rsidP="004C08DA">
            <w:pPr>
              <w:jc w:val="center"/>
              <w:rPr>
                <w:rFonts w:hAnsi="宋体"/>
                <w:kern w:val="2"/>
                <w:sz w:val="24"/>
                <w:szCs w:val="22"/>
              </w:rPr>
            </w:pPr>
            <w:r w:rsidRPr="00A10012">
              <w:rPr>
                <w:rFonts w:hAnsi="宋体" w:hint="eastAsia"/>
                <w:kern w:val="2"/>
                <w:sz w:val="24"/>
                <w:szCs w:val="22"/>
              </w:rPr>
              <w:t>合 计</w:t>
            </w:r>
          </w:p>
        </w:tc>
        <w:tc>
          <w:tcPr>
            <w:tcW w:w="2230" w:type="dxa"/>
            <w:vAlign w:val="center"/>
          </w:tcPr>
          <w:p w:rsidR="000B7C8B" w:rsidRPr="00A10012" w:rsidRDefault="000B7C8B" w:rsidP="004C08DA">
            <w:pPr>
              <w:jc w:val="center"/>
              <w:rPr>
                <w:rFonts w:hAnsi="宋体"/>
                <w:kern w:val="2"/>
                <w:sz w:val="24"/>
                <w:szCs w:val="22"/>
              </w:rPr>
            </w:pPr>
          </w:p>
        </w:tc>
        <w:tc>
          <w:tcPr>
            <w:tcW w:w="2472" w:type="dxa"/>
            <w:vAlign w:val="center"/>
          </w:tcPr>
          <w:p w:rsidR="000B7C8B" w:rsidRPr="00A10012" w:rsidRDefault="000B7C8B" w:rsidP="004C08DA">
            <w:pPr>
              <w:jc w:val="center"/>
              <w:rPr>
                <w:rFonts w:hAnsi="宋体"/>
                <w:kern w:val="2"/>
                <w:sz w:val="24"/>
                <w:szCs w:val="22"/>
              </w:rPr>
            </w:pPr>
          </w:p>
        </w:tc>
        <w:tc>
          <w:tcPr>
            <w:tcW w:w="2551" w:type="dxa"/>
            <w:vAlign w:val="center"/>
          </w:tcPr>
          <w:p w:rsidR="000B7C8B" w:rsidRPr="00A10012" w:rsidRDefault="000B7C8B" w:rsidP="004C08DA">
            <w:pPr>
              <w:jc w:val="center"/>
              <w:rPr>
                <w:rFonts w:hAnsi="宋体"/>
                <w:kern w:val="2"/>
                <w:sz w:val="24"/>
                <w:szCs w:val="22"/>
              </w:rPr>
            </w:pPr>
          </w:p>
        </w:tc>
      </w:tr>
    </w:tbl>
    <w:p w:rsidR="000B7C8B" w:rsidRPr="00A10012" w:rsidRDefault="00855421">
      <w:pPr>
        <w:ind w:left="-3" w:firstLine="422"/>
        <w:rPr>
          <w:rFonts w:hAnsi="宋体"/>
          <w:sz w:val="21"/>
          <w:szCs w:val="21"/>
        </w:rPr>
      </w:pPr>
      <w:r w:rsidRPr="00A10012">
        <w:rPr>
          <w:rFonts w:hAnsi="宋体" w:hint="eastAsia"/>
          <w:sz w:val="21"/>
          <w:szCs w:val="21"/>
        </w:rPr>
        <w:t>注：1.投标人应逐项填写本表，指出全部临时设施用地面积以及详细用途。</w:t>
      </w:r>
    </w:p>
    <w:p w:rsidR="000B7C8B" w:rsidRPr="00A10012" w:rsidRDefault="00855421">
      <w:pPr>
        <w:ind w:firstLine="868"/>
        <w:rPr>
          <w:rFonts w:hAnsi="宋体"/>
          <w:sz w:val="21"/>
          <w:szCs w:val="21"/>
        </w:rPr>
      </w:pPr>
      <w:r w:rsidRPr="00A10012">
        <w:rPr>
          <w:rFonts w:hAnsi="宋体" w:hint="eastAsia"/>
          <w:sz w:val="21"/>
          <w:szCs w:val="21"/>
        </w:rPr>
        <w:t>2.若本表不够，可加附页。</w:t>
      </w:r>
    </w:p>
    <w:p w:rsidR="000B7C8B" w:rsidRPr="00A10012" w:rsidRDefault="00855421">
      <w:pPr>
        <w:spacing w:line="360" w:lineRule="auto"/>
        <w:rPr>
          <w:rFonts w:hAnsi="宋体"/>
          <w:b/>
          <w:bCs/>
          <w:sz w:val="32"/>
        </w:rPr>
      </w:pPr>
      <w:r w:rsidRPr="00A10012">
        <w:rPr>
          <w:rFonts w:hAnsi="宋体" w:hint="eastAsia"/>
        </w:rPr>
        <w:br w:type="page"/>
      </w:r>
      <w:r w:rsidRPr="00A10012">
        <w:rPr>
          <w:rFonts w:hAnsi="宋体" w:hint="eastAsia"/>
          <w:bCs/>
          <w:kern w:val="2"/>
          <w:sz w:val="28"/>
          <w:szCs w:val="28"/>
        </w:rPr>
        <w:lastRenderedPageBreak/>
        <w:t xml:space="preserve">表7.6               </w:t>
      </w:r>
      <w:r w:rsidRPr="00A10012">
        <w:rPr>
          <w:rFonts w:hAnsi="宋体" w:hint="eastAsia"/>
          <w:b/>
          <w:bCs/>
          <w:sz w:val="32"/>
        </w:rPr>
        <w:t>二、项目管理机构配备情况</w:t>
      </w:r>
    </w:p>
    <w:p w:rsidR="000B7C8B" w:rsidRPr="00A10012" w:rsidRDefault="00855421">
      <w:pPr>
        <w:spacing w:line="360" w:lineRule="auto"/>
        <w:jc w:val="center"/>
        <w:rPr>
          <w:rFonts w:hAnsi="宋体"/>
          <w:b/>
          <w:bCs/>
          <w:sz w:val="36"/>
        </w:rPr>
      </w:pPr>
      <w:r w:rsidRPr="00A10012">
        <w:rPr>
          <w:rFonts w:hAnsi="宋体" w:hint="eastAsia"/>
          <w:sz w:val="24"/>
        </w:rPr>
        <w:t>（按提供式样根据需要自行扩展表格）</w:t>
      </w:r>
    </w:p>
    <w:p w:rsidR="000B7C8B" w:rsidRPr="00A10012" w:rsidRDefault="00855421">
      <w:pPr>
        <w:pStyle w:val="3"/>
        <w:numPr>
          <w:ilvl w:val="1"/>
          <w:numId w:val="0"/>
        </w:numPr>
        <w:ind w:left="720" w:hanging="720"/>
        <w:jc w:val="both"/>
        <w:rPr>
          <w:rFonts w:hAnsi="宋体"/>
        </w:rPr>
      </w:pPr>
      <w:r w:rsidRPr="00A10012">
        <w:rPr>
          <w:rFonts w:hAnsi="宋体" w:hint="eastAsia"/>
        </w:rPr>
        <w:t xml:space="preserve">                  项目管理机构配备情况表</w:t>
      </w:r>
    </w:p>
    <w:p w:rsidR="000B7C8B" w:rsidRPr="00A10012" w:rsidRDefault="00855421">
      <w:pPr>
        <w:spacing w:after="120"/>
        <w:rPr>
          <w:rFonts w:hAnsi="宋体"/>
          <w:sz w:val="21"/>
          <w:szCs w:val="21"/>
        </w:rPr>
      </w:pPr>
      <w:r w:rsidRPr="00A10012">
        <w:rPr>
          <w:rFonts w:hAnsi="宋体" w:hint="eastAsia"/>
          <w:sz w:val="24"/>
        </w:rPr>
        <w:t>工程：</w:t>
      </w:r>
      <w:r w:rsidRPr="00A10012">
        <w:rPr>
          <w:rFonts w:hAnsi="宋体" w:hint="eastAsia"/>
          <w:sz w:val="24"/>
          <w:u w:val="single"/>
        </w:rPr>
        <w:t xml:space="preserve">  {招标工程项目名称}  </w:t>
      </w:r>
      <w:r w:rsidRPr="00A10012">
        <w:rPr>
          <w:rFonts w:hAnsi="宋体" w:hint="eastAsia"/>
          <w:sz w:val="24"/>
        </w:rPr>
        <w:t xml:space="preserve">            </w:t>
      </w:r>
      <w:r w:rsidR="00DD0FE4" w:rsidRPr="00A10012">
        <w:rPr>
          <w:rFonts w:hAnsi="宋体" w:hint="eastAsia"/>
          <w:sz w:val="24"/>
        </w:rPr>
        <w:t xml:space="preserve"> </w:t>
      </w:r>
      <w:r w:rsidRPr="00A10012">
        <w:rPr>
          <w:rFonts w:hAnsi="宋体" w:hint="eastAsia"/>
          <w:sz w:val="21"/>
          <w:szCs w:val="21"/>
        </w:rPr>
        <w:t>投标人</w:t>
      </w:r>
      <w:r w:rsidR="00DD0FE4" w:rsidRPr="00A10012">
        <w:rPr>
          <w:rFonts w:hAnsi="宋体" w:hint="eastAsia"/>
          <w:sz w:val="21"/>
          <w:szCs w:val="21"/>
        </w:rPr>
        <w:t>（单位公章）：</w:t>
      </w:r>
    </w:p>
    <w:tbl>
      <w:tblPr>
        <w:tblW w:w="9897"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440"/>
        <w:gridCol w:w="1440"/>
        <w:gridCol w:w="686"/>
        <w:gridCol w:w="2607"/>
        <w:gridCol w:w="773"/>
        <w:gridCol w:w="2231"/>
      </w:tblGrid>
      <w:tr w:rsidR="00A10012" w:rsidRPr="00A10012" w:rsidTr="002F1103">
        <w:trPr>
          <w:cantSplit/>
          <w:trHeight w:val="467"/>
        </w:trPr>
        <w:tc>
          <w:tcPr>
            <w:tcW w:w="720" w:type="dxa"/>
            <w:vMerge w:val="restart"/>
            <w:vAlign w:val="center"/>
          </w:tcPr>
          <w:p w:rsidR="000B7C8B" w:rsidRPr="00A10012" w:rsidRDefault="00855421">
            <w:pPr>
              <w:jc w:val="center"/>
              <w:rPr>
                <w:rFonts w:hAnsi="宋体"/>
                <w:kern w:val="2"/>
                <w:sz w:val="24"/>
                <w:szCs w:val="22"/>
              </w:rPr>
            </w:pPr>
            <w:r w:rsidRPr="00A10012">
              <w:rPr>
                <w:rFonts w:hAnsi="宋体" w:hint="eastAsia"/>
                <w:kern w:val="2"/>
                <w:sz w:val="24"/>
                <w:szCs w:val="22"/>
              </w:rPr>
              <w:t>职务</w:t>
            </w:r>
          </w:p>
        </w:tc>
        <w:tc>
          <w:tcPr>
            <w:tcW w:w="1440" w:type="dxa"/>
            <w:vMerge w:val="restart"/>
            <w:vAlign w:val="center"/>
          </w:tcPr>
          <w:p w:rsidR="000B7C8B" w:rsidRPr="00A10012" w:rsidRDefault="00855421">
            <w:pPr>
              <w:jc w:val="center"/>
              <w:rPr>
                <w:rFonts w:hAnsi="宋体"/>
                <w:kern w:val="2"/>
                <w:sz w:val="24"/>
                <w:szCs w:val="22"/>
              </w:rPr>
            </w:pPr>
            <w:r w:rsidRPr="00A10012">
              <w:rPr>
                <w:rFonts w:hAnsi="宋体" w:hint="eastAsia"/>
                <w:kern w:val="2"/>
                <w:sz w:val="24"/>
                <w:szCs w:val="22"/>
              </w:rPr>
              <w:t>姓名</w:t>
            </w:r>
          </w:p>
        </w:tc>
        <w:tc>
          <w:tcPr>
            <w:tcW w:w="7737" w:type="dxa"/>
            <w:gridSpan w:val="5"/>
            <w:vAlign w:val="center"/>
          </w:tcPr>
          <w:p w:rsidR="000B7C8B" w:rsidRPr="00A10012" w:rsidRDefault="00855421">
            <w:pPr>
              <w:jc w:val="center"/>
              <w:rPr>
                <w:rFonts w:hAnsi="宋体"/>
                <w:kern w:val="2"/>
                <w:sz w:val="24"/>
                <w:szCs w:val="22"/>
              </w:rPr>
            </w:pPr>
            <w:r w:rsidRPr="00A10012">
              <w:rPr>
                <w:rFonts w:hAnsi="宋体" w:hint="eastAsia"/>
                <w:kern w:val="2"/>
                <w:sz w:val="24"/>
                <w:szCs w:val="22"/>
              </w:rPr>
              <w:t>执业或职业资格证明</w:t>
            </w:r>
          </w:p>
        </w:tc>
      </w:tr>
      <w:tr w:rsidR="00A10012" w:rsidRPr="00A10012" w:rsidTr="002F1103">
        <w:trPr>
          <w:cantSplit/>
          <w:trHeight w:val="444"/>
        </w:trPr>
        <w:tc>
          <w:tcPr>
            <w:tcW w:w="720" w:type="dxa"/>
            <w:vMerge/>
          </w:tcPr>
          <w:p w:rsidR="000B7C8B" w:rsidRPr="00A10012" w:rsidRDefault="000B7C8B">
            <w:pPr>
              <w:rPr>
                <w:rFonts w:hAnsi="宋体"/>
                <w:kern w:val="2"/>
                <w:sz w:val="24"/>
                <w:szCs w:val="22"/>
              </w:rPr>
            </w:pPr>
          </w:p>
        </w:tc>
        <w:tc>
          <w:tcPr>
            <w:tcW w:w="1440" w:type="dxa"/>
            <w:vMerge/>
          </w:tcPr>
          <w:p w:rsidR="000B7C8B" w:rsidRPr="00A10012" w:rsidRDefault="000B7C8B">
            <w:pPr>
              <w:rPr>
                <w:rFonts w:hAnsi="宋体"/>
                <w:kern w:val="2"/>
                <w:sz w:val="24"/>
                <w:szCs w:val="22"/>
              </w:rPr>
            </w:pPr>
          </w:p>
        </w:tc>
        <w:tc>
          <w:tcPr>
            <w:tcW w:w="1440" w:type="dxa"/>
            <w:vAlign w:val="center"/>
          </w:tcPr>
          <w:p w:rsidR="000B7C8B" w:rsidRPr="00A10012" w:rsidRDefault="00855421">
            <w:pPr>
              <w:jc w:val="center"/>
              <w:rPr>
                <w:rFonts w:hAnsi="宋体"/>
                <w:kern w:val="2"/>
                <w:sz w:val="24"/>
                <w:szCs w:val="22"/>
              </w:rPr>
            </w:pPr>
            <w:r w:rsidRPr="00A10012">
              <w:rPr>
                <w:rFonts w:hAnsi="宋体" w:hint="eastAsia"/>
                <w:kern w:val="2"/>
                <w:sz w:val="24"/>
                <w:szCs w:val="22"/>
              </w:rPr>
              <w:t>证书名称</w:t>
            </w:r>
          </w:p>
        </w:tc>
        <w:tc>
          <w:tcPr>
            <w:tcW w:w="686" w:type="dxa"/>
            <w:vAlign w:val="center"/>
          </w:tcPr>
          <w:p w:rsidR="000B7C8B" w:rsidRPr="00A10012" w:rsidRDefault="00855421">
            <w:pPr>
              <w:jc w:val="center"/>
              <w:rPr>
                <w:rFonts w:hAnsi="宋体"/>
                <w:kern w:val="2"/>
                <w:sz w:val="24"/>
                <w:szCs w:val="22"/>
              </w:rPr>
            </w:pPr>
            <w:r w:rsidRPr="00A10012">
              <w:rPr>
                <w:rFonts w:hAnsi="宋体" w:hint="eastAsia"/>
                <w:kern w:val="2"/>
                <w:sz w:val="24"/>
                <w:szCs w:val="22"/>
              </w:rPr>
              <w:t>级别</w:t>
            </w:r>
          </w:p>
        </w:tc>
        <w:tc>
          <w:tcPr>
            <w:tcW w:w="2607" w:type="dxa"/>
            <w:vAlign w:val="center"/>
          </w:tcPr>
          <w:p w:rsidR="000B7C8B" w:rsidRPr="00A10012" w:rsidRDefault="00855421">
            <w:pPr>
              <w:jc w:val="center"/>
              <w:rPr>
                <w:rFonts w:hAnsi="宋体"/>
                <w:kern w:val="2"/>
                <w:sz w:val="24"/>
                <w:szCs w:val="22"/>
              </w:rPr>
            </w:pPr>
            <w:r w:rsidRPr="00A10012">
              <w:rPr>
                <w:rFonts w:hAnsi="宋体" w:hint="eastAsia"/>
                <w:kern w:val="2"/>
                <w:sz w:val="24"/>
                <w:szCs w:val="22"/>
              </w:rPr>
              <w:t>证号</w:t>
            </w:r>
          </w:p>
        </w:tc>
        <w:tc>
          <w:tcPr>
            <w:tcW w:w="773" w:type="dxa"/>
            <w:vAlign w:val="center"/>
          </w:tcPr>
          <w:p w:rsidR="000B7C8B" w:rsidRPr="00A10012" w:rsidRDefault="00855421">
            <w:pPr>
              <w:jc w:val="center"/>
              <w:rPr>
                <w:rFonts w:hAnsi="宋体"/>
                <w:kern w:val="2"/>
                <w:sz w:val="24"/>
                <w:szCs w:val="22"/>
              </w:rPr>
            </w:pPr>
            <w:r w:rsidRPr="00A10012">
              <w:rPr>
                <w:rFonts w:hAnsi="宋体" w:hint="eastAsia"/>
                <w:kern w:val="2"/>
                <w:sz w:val="24"/>
                <w:szCs w:val="22"/>
              </w:rPr>
              <w:t>专业</w:t>
            </w:r>
          </w:p>
        </w:tc>
        <w:tc>
          <w:tcPr>
            <w:tcW w:w="2231" w:type="dxa"/>
            <w:vAlign w:val="center"/>
          </w:tcPr>
          <w:p w:rsidR="000B7C8B" w:rsidRPr="00A10012" w:rsidRDefault="00855421">
            <w:pPr>
              <w:jc w:val="center"/>
              <w:rPr>
                <w:rFonts w:hAnsi="宋体"/>
                <w:kern w:val="2"/>
                <w:sz w:val="24"/>
                <w:szCs w:val="22"/>
              </w:rPr>
            </w:pPr>
            <w:r w:rsidRPr="00A10012">
              <w:rPr>
                <w:rFonts w:hAnsi="宋体" w:hint="eastAsia"/>
                <w:kern w:val="2"/>
                <w:sz w:val="24"/>
                <w:szCs w:val="22"/>
              </w:rPr>
              <w:t>原服务单位</w:t>
            </w:r>
          </w:p>
        </w:tc>
      </w:tr>
      <w:tr w:rsidR="00A10012" w:rsidRPr="00A10012" w:rsidTr="002F1103">
        <w:trPr>
          <w:trHeight w:val="660"/>
        </w:trPr>
        <w:tc>
          <w:tcPr>
            <w:tcW w:w="720" w:type="dxa"/>
            <w:vAlign w:val="center"/>
          </w:tcPr>
          <w:p w:rsidR="000B7C8B" w:rsidRPr="00A10012" w:rsidRDefault="000B7C8B" w:rsidP="00E535B3">
            <w:pPr>
              <w:jc w:val="center"/>
              <w:rPr>
                <w:rFonts w:hAnsi="宋体"/>
                <w:kern w:val="2"/>
                <w:sz w:val="24"/>
                <w:szCs w:val="22"/>
              </w:rPr>
            </w:pPr>
          </w:p>
        </w:tc>
        <w:tc>
          <w:tcPr>
            <w:tcW w:w="1440" w:type="dxa"/>
            <w:vAlign w:val="center"/>
          </w:tcPr>
          <w:p w:rsidR="000B7C8B" w:rsidRPr="00A10012" w:rsidRDefault="000B7C8B" w:rsidP="00E535B3">
            <w:pPr>
              <w:jc w:val="center"/>
              <w:rPr>
                <w:rFonts w:hAnsi="宋体"/>
                <w:kern w:val="2"/>
                <w:sz w:val="24"/>
                <w:szCs w:val="22"/>
              </w:rPr>
            </w:pPr>
          </w:p>
        </w:tc>
        <w:tc>
          <w:tcPr>
            <w:tcW w:w="1440" w:type="dxa"/>
            <w:vAlign w:val="center"/>
          </w:tcPr>
          <w:p w:rsidR="000B7C8B" w:rsidRPr="00A10012" w:rsidRDefault="000B7C8B" w:rsidP="00E535B3">
            <w:pPr>
              <w:jc w:val="center"/>
              <w:rPr>
                <w:rFonts w:hAnsi="宋体"/>
                <w:kern w:val="2"/>
                <w:sz w:val="24"/>
                <w:szCs w:val="22"/>
              </w:rPr>
            </w:pPr>
          </w:p>
        </w:tc>
        <w:tc>
          <w:tcPr>
            <w:tcW w:w="686" w:type="dxa"/>
            <w:vAlign w:val="center"/>
          </w:tcPr>
          <w:p w:rsidR="000B7C8B" w:rsidRPr="00A10012" w:rsidRDefault="000B7C8B" w:rsidP="00E535B3">
            <w:pPr>
              <w:jc w:val="center"/>
              <w:rPr>
                <w:rFonts w:hAnsi="宋体"/>
                <w:kern w:val="2"/>
                <w:sz w:val="24"/>
                <w:szCs w:val="22"/>
              </w:rPr>
            </w:pPr>
          </w:p>
        </w:tc>
        <w:tc>
          <w:tcPr>
            <w:tcW w:w="2607" w:type="dxa"/>
            <w:vAlign w:val="center"/>
          </w:tcPr>
          <w:p w:rsidR="000B7C8B" w:rsidRPr="00A10012" w:rsidRDefault="000B7C8B" w:rsidP="00E535B3">
            <w:pPr>
              <w:jc w:val="center"/>
              <w:rPr>
                <w:rFonts w:hAnsi="宋体"/>
                <w:kern w:val="2"/>
                <w:sz w:val="24"/>
                <w:szCs w:val="22"/>
              </w:rPr>
            </w:pPr>
          </w:p>
        </w:tc>
        <w:tc>
          <w:tcPr>
            <w:tcW w:w="773" w:type="dxa"/>
            <w:vAlign w:val="center"/>
          </w:tcPr>
          <w:p w:rsidR="000B7C8B" w:rsidRPr="00A10012" w:rsidRDefault="000B7C8B" w:rsidP="00E535B3">
            <w:pPr>
              <w:jc w:val="center"/>
              <w:rPr>
                <w:rFonts w:hAnsi="宋体"/>
                <w:kern w:val="2"/>
                <w:sz w:val="24"/>
                <w:szCs w:val="22"/>
              </w:rPr>
            </w:pPr>
          </w:p>
        </w:tc>
        <w:tc>
          <w:tcPr>
            <w:tcW w:w="2231" w:type="dxa"/>
            <w:vAlign w:val="center"/>
          </w:tcPr>
          <w:p w:rsidR="000B7C8B" w:rsidRPr="00A10012" w:rsidRDefault="000B7C8B" w:rsidP="00E535B3">
            <w:pPr>
              <w:jc w:val="center"/>
              <w:rPr>
                <w:rFonts w:hAnsi="宋体"/>
                <w:kern w:val="2"/>
                <w:sz w:val="24"/>
                <w:szCs w:val="22"/>
              </w:rPr>
            </w:pPr>
          </w:p>
        </w:tc>
      </w:tr>
      <w:tr w:rsidR="00A10012" w:rsidRPr="00A10012" w:rsidTr="002F1103">
        <w:trPr>
          <w:trHeight w:val="660"/>
        </w:trPr>
        <w:tc>
          <w:tcPr>
            <w:tcW w:w="720" w:type="dxa"/>
            <w:vAlign w:val="center"/>
          </w:tcPr>
          <w:p w:rsidR="000B7C8B" w:rsidRPr="00A10012" w:rsidRDefault="000B7C8B" w:rsidP="00E535B3">
            <w:pPr>
              <w:jc w:val="center"/>
              <w:rPr>
                <w:rFonts w:hAnsi="宋体"/>
                <w:kern w:val="2"/>
                <w:sz w:val="24"/>
                <w:szCs w:val="22"/>
              </w:rPr>
            </w:pPr>
          </w:p>
        </w:tc>
        <w:tc>
          <w:tcPr>
            <w:tcW w:w="1440" w:type="dxa"/>
            <w:vAlign w:val="center"/>
          </w:tcPr>
          <w:p w:rsidR="000B7C8B" w:rsidRPr="00A10012" w:rsidRDefault="000B7C8B" w:rsidP="00E535B3">
            <w:pPr>
              <w:jc w:val="center"/>
              <w:rPr>
                <w:rFonts w:hAnsi="宋体"/>
                <w:kern w:val="2"/>
                <w:sz w:val="24"/>
                <w:szCs w:val="22"/>
              </w:rPr>
            </w:pPr>
          </w:p>
        </w:tc>
        <w:tc>
          <w:tcPr>
            <w:tcW w:w="1440" w:type="dxa"/>
            <w:vAlign w:val="center"/>
          </w:tcPr>
          <w:p w:rsidR="000B7C8B" w:rsidRPr="00A10012" w:rsidRDefault="000B7C8B" w:rsidP="00E535B3">
            <w:pPr>
              <w:jc w:val="center"/>
              <w:rPr>
                <w:rFonts w:hAnsi="宋体"/>
                <w:kern w:val="2"/>
                <w:sz w:val="24"/>
                <w:szCs w:val="22"/>
              </w:rPr>
            </w:pPr>
          </w:p>
        </w:tc>
        <w:tc>
          <w:tcPr>
            <w:tcW w:w="686" w:type="dxa"/>
            <w:vAlign w:val="center"/>
          </w:tcPr>
          <w:p w:rsidR="000B7C8B" w:rsidRPr="00A10012" w:rsidRDefault="000B7C8B" w:rsidP="00E535B3">
            <w:pPr>
              <w:jc w:val="center"/>
              <w:rPr>
                <w:rFonts w:hAnsi="宋体"/>
                <w:kern w:val="2"/>
                <w:sz w:val="24"/>
                <w:szCs w:val="22"/>
              </w:rPr>
            </w:pPr>
          </w:p>
        </w:tc>
        <w:tc>
          <w:tcPr>
            <w:tcW w:w="2607" w:type="dxa"/>
            <w:vAlign w:val="center"/>
          </w:tcPr>
          <w:p w:rsidR="000B7C8B" w:rsidRPr="00A10012" w:rsidRDefault="000B7C8B" w:rsidP="00E535B3">
            <w:pPr>
              <w:jc w:val="center"/>
              <w:rPr>
                <w:rFonts w:hAnsi="宋体"/>
                <w:kern w:val="2"/>
                <w:sz w:val="24"/>
                <w:szCs w:val="22"/>
              </w:rPr>
            </w:pPr>
          </w:p>
        </w:tc>
        <w:tc>
          <w:tcPr>
            <w:tcW w:w="773" w:type="dxa"/>
            <w:vAlign w:val="center"/>
          </w:tcPr>
          <w:p w:rsidR="000B7C8B" w:rsidRPr="00A10012" w:rsidRDefault="000B7C8B" w:rsidP="00E535B3">
            <w:pPr>
              <w:jc w:val="center"/>
              <w:rPr>
                <w:rFonts w:hAnsi="宋体"/>
                <w:kern w:val="2"/>
                <w:sz w:val="24"/>
                <w:szCs w:val="22"/>
              </w:rPr>
            </w:pPr>
          </w:p>
        </w:tc>
        <w:tc>
          <w:tcPr>
            <w:tcW w:w="2231" w:type="dxa"/>
            <w:vAlign w:val="center"/>
          </w:tcPr>
          <w:p w:rsidR="000B7C8B" w:rsidRPr="00A10012" w:rsidRDefault="000B7C8B" w:rsidP="00E535B3">
            <w:pPr>
              <w:jc w:val="center"/>
              <w:rPr>
                <w:rFonts w:hAnsi="宋体"/>
                <w:kern w:val="2"/>
                <w:sz w:val="24"/>
                <w:szCs w:val="22"/>
              </w:rPr>
            </w:pPr>
          </w:p>
        </w:tc>
      </w:tr>
      <w:tr w:rsidR="00A10012" w:rsidRPr="00A10012" w:rsidTr="002F1103">
        <w:trPr>
          <w:trHeight w:val="660"/>
        </w:trPr>
        <w:tc>
          <w:tcPr>
            <w:tcW w:w="720" w:type="dxa"/>
            <w:vAlign w:val="center"/>
          </w:tcPr>
          <w:p w:rsidR="000B7C8B" w:rsidRPr="00A10012" w:rsidRDefault="000B7C8B" w:rsidP="00E535B3">
            <w:pPr>
              <w:jc w:val="center"/>
              <w:rPr>
                <w:rFonts w:hAnsi="宋体"/>
                <w:kern w:val="2"/>
                <w:sz w:val="24"/>
                <w:szCs w:val="22"/>
              </w:rPr>
            </w:pPr>
          </w:p>
        </w:tc>
        <w:tc>
          <w:tcPr>
            <w:tcW w:w="1440" w:type="dxa"/>
            <w:vAlign w:val="center"/>
          </w:tcPr>
          <w:p w:rsidR="000B7C8B" w:rsidRPr="00A10012" w:rsidRDefault="000B7C8B" w:rsidP="00E535B3">
            <w:pPr>
              <w:jc w:val="center"/>
              <w:rPr>
                <w:rFonts w:hAnsi="宋体"/>
                <w:kern w:val="2"/>
                <w:sz w:val="24"/>
                <w:szCs w:val="22"/>
              </w:rPr>
            </w:pPr>
          </w:p>
        </w:tc>
        <w:tc>
          <w:tcPr>
            <w:tcW w:w="1440" w:type="dxa"/>
            <w:vAlign w:val="center"/>
          </w:tcPr>
          <w:p w:rsidR="000B7C8B" w:rsidRPr="00A10012" w:rsidRDefault="000B7C8B" w:rsidP="00E535B3">
            <w:pPr>
              <w:jc w:val="center"/>
              <w:rPr>
                <w:rFonts w:hAnsi="宋体"/>
                <w:kern w:val="2"/>
                <w:sz w:val="24"/>
                <w:szCs w:val="22"/>
              </w:rPr>
            </w:pPr>
          </w:p>
        </w:tc>
        <w:tc>
          <w:tcPr>
            <w:tcW w:w="686" w:type="dxa"/>
            <w:vAlign w:val="center"/>
          </w:tcPr>
          <w:p w:rsidR="000B7C8B" w:rsidRPr="00A10012" w:rsidRDefault="000B7C8B" w:rsidP="00E535B3">
            <w:pPr>
              <w:jc w:val="center"/>
              <w:rPr>
                <w:rFonts w:hAnsi="宋体"/>
                <w:kern w:val="2"/>
                <w:sz w:val="24"/>
                <w:szCs w:val="22"/>
              </w:rPr>
            </w:pPr>
          </w:p>
        </w:tc>
        <w:tc>
          <w:tcPr>
            <w:tcW w:w="2607" w:type="dxa"/>
            <w:vAlign w:val="center"/>
          </w:tcPr>
          <w:p w:rsidR="000B7C8B" w:rsidRPr="00A10012" w:rsidRDefault="000B7C8B" w:rsidP="00E535B3">
            <w:pPr>
              <w:jc w:val="center"/>
              <w:rPr>
                <w:rFonts w:hAnsi="宋体"/>
                <w:kern w:val="2"/>
                <w:sz w:val="24"/>
                <w:szCs w:val="22"/>
              </w:rPr>
            </w:pPr>
          </w:p>
        </w:tc>
        <w:tc>
          <w:tcPr>
            <w:tcW w:w="773" w:type="dxa"/>
            <w:vAlign w:val="center"/>
          </w:tcPr>
          <w:p w:rsidR="000B7C8B" w:rsidRPr="00A10012" w:rsidRDefault="000B7C8B" w:rsidP="00E535B3">
            <w:pPr>
              <w:jc w:val="center"/>
              <w:rPr>
                <w:rFonts w:hAnsi="宋体"/>
                <w:kern w:val="2"/>
                <w:sz w:val="24"/>
                <w:szCs w:val="22"/>
              </w:rPr>
            </w:pPr>
          </w:p>
        </w:tc>
        <w:tc>
          <w:tcPr>
            <w:tcW w:w="2231" w:type="dxa"/>
            <w:vAlign w:val="center"/>
          </w:tcPr>
          <w:p w:rsidR="000B7C8B" w:rsidRPr="00A10012" w:rsidRDefault="000B7C8B" w:rsidP="00E535B3">
            <w:pPr>
              <w:jc w:val="center"/>
              <w:rPr>
                <w:rFonts w:hAnsi="宋体"/>
                <w:kern w:val="2"/>
                <w:sz w:val="24"/>
                <w:szCs w:val="22"/>
              </w:rPr>
            </w:pPr>
          </w:p>
        </w:tc>
      </w:tr>
      <w:tr w:rsidR="00A10012" w:rsidRPr="00A10012" w:rsidTr="002F1103">
        <w:trPr>
          <w:trHeight w:val="660"/>
        </w:trPr>
        <w:tc>
          <w:tcPr>
            <w:tcW w:w="720" w:type="dxa"/>
            <w:vAlign w:val="center"/>
          </w:tcPr>
          <w:p w:rsidR="000B7C8B" w:rsidRPr="00A10012" w:rsidRDefault="000B7C8B" w:rsidP="00E535B3">
            <w:pPr>
              <w:jc w:val="center"/>
              <w:rPr>
                <w:rFonts w:hAnsi="宋体"/>
                <w:kern w:val="2"/>
                <w:sz w:val="24"/>
                <w:szCs w:val="22"/>
              </w:rPr>
            </w:pPr>
          </w:p>
        </w:tc>
        <w:tc>
          <w:tcPr>
            <w:tcW w:w="1440" w:type="dxa"/>
            <w:vAlign w:val="center"/>
          </w:tcPr>
          <w:p w:rsidR="000B7C8B" w:rsidRPr="00A10012" w:rsidRDefault="000B7C8B" w:rsidP="00E535B3">
            <w:pPr>
              <w:jc w:val="center"/>
              <w:rPr>
                <w:rFonts w:hAnsi="宋体"/>
                <w:kern w:val="2"/>
                <w:sz w:val="24"/>
                <w:szCs w:val="22"/>
              </w:rPr>
            </w:pPr>
          </w:p>
        </w:tc>
        <w:tc>
          <w:tcPr>
            <w:tcW w:w="1440" w:type="dxa"/>
            <w:vAlign w:val="center"/>
          </w:tcPr>
          <w:p w:rsidR="000B7C8B" w:rsidRPr="00A10012" w:rsidRDefault="000B7C8B" w:rsidP="00E535B3">
            <w:pPr>
              <w:jc w:val="center"/>
              <w:rPr>
                <w:rFonts w:hAnsi="宋体"/>
                <w:kern w:val="2"/>
                <w:sz w:val="24"/>
                <w:szCs w:val="22"/>
              </w:rPr>
            </w:pPr>
          </w:p>
        </w:tc>
        <w:tc>
          <w:tcPr>
            <w:tcW w:w="686" w:type="dxa"/>
            <w:vAlign w:val="center"/>
          </w:tcPr>
          <w:p w:rsidR="000B7C8B" w:rsidRPr="00A10012" w:rsidRDefault="000B7C8B" w:rsidP="00E535B3">
            <w:pPr>
              <w:jc w:val="center"/>
              <w:rPr>
                <w:rFonts w:hAnsi="宋体"/>
                <w:kern w:val="2"/>
                <w:sz w:val="24"/>
                <w:szCs w:val="22"/>
              </w:rPr>
            </w:pPr>
          </w:p>
        </w:tc>
        <w:tc>
          <w:tcPr>
            <w:tcW w:w="2607" w:type="dxa"/>
            <w:vAlign w:val="center"/>
          </w:tcPr>
          <w:p w:rsidR="000B7C8B" w:rsidRPr="00A10012" w:rsidRDefault="000B7C8B" w:rsidP="00E535B3">
            <w:pPr>
              <w:jc w:val="center"/>
              <w:rPr>
                <w:rFonts w:hAnsi="宋体"/>
                <w:kern w:val="2"/>
                <w:sz w:val="24"/>
                <w:szCs w:val="22"/>
              </w:rPr>
            </w:pPr>
          </w:p>
        </w:tc>
        <w:tc>
          <w:tcPr>
            <w:tcW w:w="773" w:type="dxa"/>
            <w:vAlign w:val="center"/>
          </w:tcPr>
          <w:p w:rsidR="000B7C8B" w:rsidRPr="00A10012" w:rsidRDefault="000B7C8B" w:rsidP="00E535B3">
            <w:pPr>
              <w:jc w:val="center"/>
              <w:rPr>
                <w:rFonts w:hAnsi="宋体"/>
                <w:kern w:val="2"/>
                <w:sz w:val="24"/>
                <w:szCs w:val="22"/>
              </w:rPr>
            </w:pPr>
          </w:p>
        </w:tc>
        <w:tc>
          <w:tcPr>
            <w:tcW w:w="2231" w:type="dxa"/>
            <w:vAlign w:val="center"/>
          </w:tcPr>
          <w:p w:rsidR="000B7C8B" w:rsidRPr="00A10012" w:rsidRDefault="000B7C8B" w:rsidP="00E535B3">
            <w:pPr>
              <w:jc w:val="center"/>
              <w:rPr>
                <w:rFonts w:hAnsi="宋体"/>
                <w:kern w:val="2"/>
                <w:sz w:val="24"/>
                <w:szCs w:val="22"/>
              </w:rPr>
            </w:pPr>
          </w:p>
        </w:tc>
      </w:tr>
      <w:tr w:rsidR="00A10012" w:rsidRPr="00A10012" w:rsidTr="002F1103">
        <w:trPr>
          <w:trHeight w:val="660"/>
        </w:trPr>
        <w:tc>
          <w:tcPr>
            <w:tcW w:w="720" w:type="dxa"/>
            <w:vAlign w:val="center"/>
          </w:tcPr>
          <w:p w:rsidR="000B7C8B" w:rsidRPr="00A10012" w:rsidRDefault="000B7C8B" w:rsidP="00E535B3">
            <w:pPr>
              <w:jc w:val="center"/>
              <w:rPr>
                <w:rFonts w:hAnsi="宋体"/>
                <w:kern w:val="2"/>
                <w:sz w:val="24"/>
                <w:szCs w:val="22"/>
              </w:rPr>
            </w:pPr>
          </w:p>
        </w:tc>
        <w:tc>
          <w:tcPr>
            <w:tcW w:w="1440" w:type="dxa"/>
            <w:vAlign w:val="center"/>
          </w:tcPr>
          <w:p w:rsidR="000B7C8B" w:rsidRPr="00A10012" w:rsidRDefault="000B7C8B" w:rsidP="00E535B3">
            <w:pPr>
              <w:jc w:val="center"/>
              <w:rPr>
                <w:rFonts w:hAnsi="宋体"/>
                <w:kern w:val="2"/>
                <w:sz w:val="24"/>
                <w:szCs w:val="22"/>
              </w:rPr>
            </w:pPr>
          </w:p>
        </w:tc>
        <w:tc>
          <w:tcPr>
            <w:tcW w:w="1440" w:type="dxa"/>
            <w:vAlign w:val="center"/>
          </w:tcPr>
          <w:p w:rsidR="000B7C8B" w:rsidRPr="00A10012" w:rsidRDefault="000B7C8B" w:rsidP="00E535B3">
            <w:pPr>
              <w:jc w:val="center"/>
              <w:rPr>
                <w:rFonts w:hAnsi="宋体"/>
                <w:kern w:val="2"/>
                <w:sz w:val="24"/>
                <w:szCs w:val="22"/>
              </w:rPr>
            </w:pPr>
          </w:p>
        </w:tc>
        <w:tc>
          <w:tcPr>
            <w:tcW w:w="686" w:type="dxa"/>
            <w:vAlign w:val="center"/>
          </w:tcPr>
          <w:p w:rsidR="000B7C8B" w:rsidRPr="00A10012" w:rsidRDefault="000B7C8B" w:rsidP="00E535B3">
            <w:pPr>
              <w:jc w:val="center"/>
              <w:rPr>
                <w:rFonts w:hAnsi="宋体"/>
                <w:kern w:val="2"/>
                <w:sz w:val="24"/>
                <w:szCs w:val="22"/>
              </w:rPr>
            </w:pPr>
          </w:p>
        </w:tc>
        <w:tc>
          <w:tcPr>
            <w:tcW w:w="2607" w:type="dxa"/>
            <w:vAlign w:val="center"/>
          </w:tcPr>
          <w:p w:rsidR="000B7C8B" w:rsidRPr="00A10012" w:rsidRDefault="000B7C8B" w:rsidP="00E535B3">
            <w:pPr>
              <w:jc w:val="center"/>
              <w:rPr>
                <w:rFonts w:hAnsi="宋体"/>
                <w:kern w:val="2"/>
                <w:sz w:val="24"/>
                <w:szCs w:val="22"/>
              </w:rPr>
            </w:pPr>
          </w:p>
        </w:tc>
        <w:tc>
          <w:tcPr>
            <w:tcW w:w="773" w:type="dxa"/>
            <w:vAlign w:val="center"/>
          </w:tcPr>
          <w:p w:rsidR="000B7C8B" w:rsidRPr="00A10012" w:rsidRDefault="000B7C8B" w:rsidP="00E535B3">
            <w:pPr>
              <w:jc w:val="center"/>
              <w:rPr>
                <w:rFonts w:hAnsi="宋体"/>
                <w:kern w:val="2"/>
                <w:sz w:val="24"/>
                <w:szCs w:val="22"/>
              </w:rPr>
            </w:pPr>
          </w:p>
        </w:tc>
        <w:tc>
          <w:tcPr>
            <w:tcW w:w="2231" w:type="dxa"/>
            <w:vAlign w:val="center"/>
          </w:tcPr>
          <w:p w:rsidR="000B7C8B" w:rsidRPr="00A10012" w:rsidRDefault="000B7C8B" w:rsidP="00E535B3">
            <w:pPr>
              <w:jc w:val="center"/>
              <w:rPr>
                <w:rFonts w:hAnsi="宋体"/>
                <w:kern w:val="2"/>
                <w:sz w:val="24"/>
                <w:szCs w:val="22"/>
              </w:rPr>
            </w:pPr>
          </w:p>
        </w:tc>
      </w:tr>
      <w:tr w:rsidR="00A10012" w:rsidRPr="00A10012" w:rsidTr="002F1103">
        <w:trPr>
          <w:trHeight w:val="660"/>
        </w:trPr>
        <w:tc>
          <w:tcPr>
            <w:tcW w:w="720" w:type="dxa"/>
            <w:vAlign w:val="center"/>
          </w:tcPr>
          <w:p w:rsidR="000B7C8B" w:rsidRPr="00A10012" w:rsidRDefault="000B7C8B" w:rsidP="00E535B3">
            <w:pPr>
              <w:jc w:val="center"/>
              <w:rPr>
                <w:rFonts w:hAnsi="宋体"/>
                <w:kern w:val="2"/>
                <w:sz w:val="24"/>
                <w:szCs w:val="22"/>
              </w:rPr>
            </w:pPr>
          </w:p>
        </w:tc>
        <w:tc>
          <w:tcPr>
            <w:tcW w:w="1440" w:type="dxa"/>
            <w:vAlign w:val="center"/>
          </w:tcPr>
          <w:p w:rsidR="000B7C8B" w:rsidRPr="00A10012" w:rsidRDefault="000B7C8B" w:rsidP="00E535B3">
            <w:pPr>
              <w:jc w:val="center"/>
              <w:rPr>
                <w:rFonts w:hAnsi="宋体"/>
                <w:kern w:val="2"/>
                <w:sz w:val="24"/>
                <w:szCs w:val="22"/>
              </w:rPr>
            </w:pPr>
          </w:p>
        </w:tc>
        <w:tc>
          <w:tcPr>
            <w:tcW w:w="1440" w:type="dxa"/>
            <w:vAlign w:val="center"/>
          </w:tcPr>
          <w:p w:rsidR="000B7C8B" w:rsidRPr="00A10012" w:rsidRDefault="000B7C8B" w:rsidP="00E535B3">
            <w:pPr>
              <w:jc w:val="center"/>
              <w:rPr>
                <w:rFonts w:hAnsi="宋体"/>
                <w:kern w:val="2"/>
                <w:sz w:val="24"/>
                <w:szCs w:val="22"/>
              </w:rPr>
            </w:pPr>
          </w:p>
        </w:tc>
        <w:tc>
          <w:tcPr>
            <w:tcW w:w="686" w:type="dxa"/>
            <w:vAlign w:val="center"/>
          </w:tcPr>
          <w:p w:rsidR="000B7C8B" w:rsidRPr="00A10012" w:rsidRDefault="000B7C8B" w:rsidP="00E535B3">
            <w:pPr>
              <w:jc w:val="center"/>
              <w:rPr>
                <w:rFonts w:hAnsi="宋体"/>
                <w:kern w:val="2"/>
                <w:sz w:val="24"/>
                <w:szCs w:val="22"/>
              </w:rPr>
            </w:pPr>
          </w:p>
        </w:tc>
        <w:tc>
          <w:tcPr>
            <w:tcW w:w="2607" w:type="dxa"/>
            <w:vAlign w:val="center"/>
          </w:tcPr>
          <w:p w:rsidR="000B7C8B" w:rsidRPr="00A10012" w:rsidRDefault="000B7C8B" w:rsidP="00E535B3">
            <w:pPr>
              <w:jc w:val="center"/>
              <w:rPr>
                <w:rFonts w:hAnsi="宋体"/>
                <w:kern w:val="2"/>
                <w:sz w:val="24"/>
                <w:szCs w:val="22"/>
              </w:rPr>
            </w:pPr>
          </w:p>
        </w:tc>
        <w:tc>
          <w:tcPr>
            <w:tcW w:w="773" w:type="dxa"/>
            <w:vAlign w:val="center"/>
          </w:tcPr>
          <w:p w:rsidR="000B7C8B" w:rsidRPr="00A10012" w:rsidRDefault="000B7C8B" w:rsidP="00E535B3">
            <w:pPr>
              <w:jc w:val="center"/>
              <w:rPr>
                <w:rFonts w:hAnsi="宋体"/>
                <w:kern w:val="2"/>
                <w:sz w:val="24"/>
                <w:szCs w:val="22"/>
              </w:rPr>
            </w:pPr>
          </w:p>
        </w:tc>
        <w:tc>
          <w:tcPr>
            <w:tcW w:w="2231" w:type="dxa"/>
            <w:vAlign w:val="center"/>
          </w:tcPr>
          <w:p w:rsidR="000B7C8B" w:rsidRPr="00A10012" w:rsidRDefault="000B7C8B" w:rsidP="00E535B3">
            <w:pPr>
              <w:jc w:val="center"/>
              <w:rPr>
                <w:rFonts w:hAnsi="宋体"/>
                <w:kern w:val="2"/>
                <w:sz w:val="24"/>
                <w:szCs w:val="22"/>
              </w:rPr>
            </w:pPr>
          </w:p>
        </w:tc>
      </w:tr>
      <w:tr w:rsidR="00A10012" w:rsidRPr="00A10012" w:rsidTr="002F1103">
        <w:trPr>
          <w:trHeight w:val="660"/>
        </w:trPr>
        <w:tc>
          <w:tcPr>
            <w:tcW w:w="720" w:type="dxa"/>
            <w:vAlign w:val="center"/>
          </w:tcPr>
          <w:p w:rsidR="000B7C8B" w:rsidRPr="00A10012" w:rsidRDefault="000B7C8B" w:rsidP="00E535B3">
            <w:pPr>
              <w:jc w:val="center"/>
              <w:rPr>
                <w:rFonts w:hAnsi="宋体"/>
                <w:kern w:val="2"/>
                <w:sz w:val="24"/>
                <w:szCs w:val="22"/>
              </w:rPr>
            </w:pPr>
          </w:p>
        </w:tc>
        <w:tc>
          <w:tcPr>
            <w:tcW w:w="1440" w:type="dxa"/>
            <w:vAlign w:val="center"/>
          </w:tcPr>
          <w:p w:rsidR="000B7C8B" w:rsidRPr="00A10012" w:rsidRDefault="000B7C8B" w:rsidP="00E535B3">
            <w:pPr>
              <w:jc w:val="center"/>
              <w:rPr>
                <w:rFonts w:hAnsi="宋体"/>
                <w:kern w:val="2"/>
                <w:sz w:val="24"/>
                <w:szCs w:val="22"/>
              </w:rPr>
            </w:pPr>
          </w:p>
        </w:tc>
        <w:tc>
          <w:tcPr>
            <w:tcW w:w="1440" w:type="dxa"/>
            <w:vAlign w:val="center"/>
          </w:tcPr>
          <w:p w:rsidR="000B7C8B" w:rsidRPr="00A10012" w:rsidRDefault="000B7C8B" w:rsidP="00E535B3">
            <w:pPr>
              <w:jc w:val="center"/>
              <w:rPr>
                <w:rFonts w:hAnsi="宋体"/>
                <w:kern w:val="2"/>
                <w:sz w:val="24"/>
                <w:szCs w:val="22"/>
              </w:rPr>
            </w:pPr>
          </w:p>
        </w:tc>
        <w:tc>
          <w:tcPr>
            <w:tcW w:w="686" w:type="dxa"/>
            <w:vAlign w:val="center"/>
          </w:tcPr>
          <w:p w:rsidR="000B7C8B" w:rsidRPr="00A10012" w:rsidRDefault="000B7C8B" w:rsidP="00E535B3">
            <w:pPr>
              <w:jc w:val="center"/>
              <w:rPr>
                <w:rFonts w:hAnsi="宋体"/>
                <w:kern w:val="2"/>
                <w:sz w:val="24"/>
                <w:szCs w:val="22"/>
              </w:rPr>
            </w:pPr>
          </w:p>
        </w:tc>
        <w:tc>
          <w:tcPr>
            <w:tcW w:w="2607" w:type="dxa"/>
            <w:vAlign w:val="center"/>
          </w:tcPr>
          <w:p w:rsidR="000B7C8B" w:rsidRPr="00A10012" w:rsidRDefault="000B7C8B" w:rsidP="00E535B3">
            <w:pPr>
              <w:jc w:val="center"/>
              <w:rPr>
                <w:rFonts w:hAnsi="宋体"/>
                <w:kern w:val="2"/>
                <w:sz w:val="24"/>
                <w:szCs w:val="22"/>
              </w:rPr>
            </w:pPr>
          </w:p>
        </w:tc>
        <w:tc>
          <w:tcPr>
            <w:tcW w:w="773" w:type="dxa"/>
            <w:vAlign w:val="center"/>
          </w:tcPr>
          <w:p w:rsidR="000B7C8B" w:rsidRPr="00A10012" w:rsidRDefault="000B7C8B" w:rsidP="00E535B3">
            <w:pPr>
              <w:jc w:val="center"/>
              <w:rPr>
                <w:rFonts w:hAnsi="宋体"/>
                <w:kern w:val="2"/>
                <w:sz w:val="24"/>
                <w:szCs w:val="22"/>
              </w:rPr>
            </w:pPr>
          </w:p>
        </w:tc>
        <w:tc>
          <w:tcPr>
            <w:tcW w:w="2231" w:type="dxa"/>
            <w:vAlign w:val="center"/>
          </w:tcPr>
          <w:p w:rsidR="000B7C8B" w:rsidRPr="00A10012" w:rsidRDefault="000B7C8B" w:rsidP="00E535B3">
            <w:pPr>
              <w:jc w:val="center"/>
              <w:rPr>
                <w:rFonts w:hAnsi="宋体"/>
                <w:kern w:val="2"/>
                <w:sz w:val="24"/>
                <w:szCs w:val="22"/>
              </w:rPr>
            </w:pPr>
          </w:p>
        </w:tc>
      </w:tr>
      <w:tr w:rsidR="00A10012" w:rsidRPr="00A10012" w:rsidTr="002F1103">
        <w:trPr>
          <w:trHeight w:val="660"/>
        </w:trPr>
        <w:tc>
          <w:tcPr>
            <w:tcW w:w="720" w:type="dxa"/>
            <w:vAlign w:val="center"/>
          </w:tcPr>
          <w:p w:rsidR="000B7C8B" w:rsidRPr="00A10012" w:rsidRDefault="000B7C8B" w:rsidP="00E535B3">
            <w:pPr>
              <w:jc w:val="center"/>
              <w:rPr>
                <w:rFonts w:hAnsi="宋体"/>
                <w:kern w:val="2"/>
                <w:sz w:val="24"/>
                <w:szCs w:val="22"/>
              </w:rPr>
            </w:pPr>
          </w:p>
        </w:tc>
        <w:tc>
          <w:tcPr>
            <w:tcW w:w="1440" w:type="dxa"/>
            <w:vAlign w:val="center"/>
          </w:tcPr>
          <w:p w:rsidR="000B7C8B" w:rsidRPr="00A10012" w:rsidRDefault="000B7C8B" w:rsidP="00E535B3">
            <w:pPr>
              <w:jc w:val="center"/>
              <w:rPr>
                <w:rFonts w:hAnsi="宋体"/>
                <w:kern w:val="2"/>
                <w:sz w:val="24"/>
                <w:szCs w:val="22"/>
              </w:rPr>
            </w:pPr>
          </w:p>
        </w:tc>
        <w:tc>
          <w:tcPr>
            <w:tcW w:w="1440" w:type="dxa"/>
            <w:vAlign w:val="center"/>
          </w:tcPr>
          <w:p w:rsidR="000B7C8B" w:rsidRPr="00A10012" w:rsidRDefault="000B7C8B" w:rsidP="00E535B3">
            <w:pPr>
              <w:jc w:val="center"/>
              <w:rPr>
                <w:rFonts w:hAnsi="宋体"/>
                <w:kern w:val="2"/>
                <w:sz w:val="24"/>
                <w:szCs w:val="22"/>
              </w:rPr>
            </w:pPr>
          </w:p>
        </w:tc>
        <w:tc>
          <w:tcPr>
            <w:tcW w:w="686" w:type="dxa"/>
            <w:vAlign w:val="center"/>
          </w:tcPr>
          <w:p w:rsidR="000B7C8B" w:rsidRPr="00A10012" w:rsidRDefault="000B7C8B" w:rsidP="00E535B3">
            <w:pPr>
              <w:jc w:val="center"/>
              <w:rPr>
                <w:rFonts w:hAnsi="宋体"/>
                <w:kern w:val="2"/>
                <w:sz w:val="24"/>
                <w:szCs w:val="22"/>
              </w:rPr>
            </w:pPr>
          </w:p>
        </w:tc>
        <w:tc>
          <w:tcPr>
            <w:tcW w:w="2607" w:type="dxa"/>
            <w:vAlign w:val="center"/>
          </w:tcPr>
          <w:p w:rsidR="000B7C8B" w:rsidRPr="00A10012" w:rsidRDefault="000B7C8B" w:rsidP="00E535B3">
            <w:pPr>
              <w:jc w:val="center"/>
              <w:rPr>
                <w:rFonts w:hAnsi="宋体"/>
                <w:kern w:val="2"/>
                <w:sz w:val="24"/>
                <w:szCs w:val="22"/>
              </w:rPr>
            </w:pPr>
          </w:p>
        </w:tc>
        <w:tc>
          <w:tcPr>
            <w:tcW w:w="773" w:type="dxa"/>
            <w:vAlign w:val="center"/>
          </w:tcPr>
          <w:p w:rsidR="000B7C8B" w:rsidRPr="00A10012" w:rsidRDefault="000B7C8B" w:rsidP="00E535B3">
            <w:pPr>
              <w:jc w:val="center"/>
              <w:rPr>
                <w:rFonts w:hAnsi="宋体"/>
                <w:kern w:val="2"/>
                <w:sz w:val="24"/>
                <w:szCs w:val="22"/>
              </w:rPr>
            </w:pPr>
          </w:p>
        </w:tc>
        <w:tc>
          <w:tcPr>
            <w:tcW w:w="2231" w:type="dxa"/>
            <w:vAlign w:val="center"/>
          </w:tcPr>
          <w:p w:rsidR="000B7C8B" w:rsidRPr="00A10012" w:rsidRDefault="000B7C8B" w:rsidP="00E535B3">
            <w:pPr>
              <w:jc w:val="center"/>
              <w:rPr>
                <w:rFonts w:hAnsi="宋体"/>
                <w:kern w:val="2"/>
                <w:sz w:val="24"/>
                <w:szCs w:val="22"/>
              </w:rPr>
            </w:pPr>
          </w:p>
        </w:tc>
      </w:tr>
      <w:tr w:rsidR="00A10012" w:rsidRPr="00A10012" w:rsidTr="002F1103">
        <w:trPr>
          <w:trHeight w:val="660"/>
        </w:trPr>
        <w:tc>
          <w:tcPr>
            <w:tcW w:w="720" w:type="dxa"/>
            <w:vAlign w:val="center"/>
          </w:tcPr>
          <w:p w:rsidR="000B7C8B" w:rsidRPr="00A10012" w:rsidRDefault="000B7C8B" w:rsidP="00E535B3">
            <w:pPr>
              <w:jc w:val="center"/>
              <w:rPr>
                <w:rFonts w:hAnsi="宋体"/>
                <w:kern w:val="2"/>
                <w:sz w:val="24"/>
                <w:szCs w:val="22"/>
              </w:rPr>
            </w:pPr>
          </w:p>
        </w:tc>
        <w:tc>
          <w:tcPr>
            <w:tcW w:w="1440" w:type="dxa"/>
            <w:vAlign w:val="center"/>
          </w:tcPr>
          <w:p w:rsidR="000B7C8B" w:rsidRPr="00A10012" w:rsidRDefault="000B7C8B" w:rsidP="00E535B3">
            <w:pPr>
              <w:jc w:val="center"/>
              <w:rPr>
                <w:rFonts w:hAnsi="宋体"/>
                <w:kern w:val="2"/>
                <w:sz w:val="24"/>
                <w:szCs w:val="22"/>
              </w:rPr>
            </w:pPr>
          </w:p>
        </w:tc>
        <w:tc>
          <w:tcPr>
            <w:tcW w:w="1440" w:type="dxa"/>
            <w:vAlign w:val="center"/>
          </w:tcPr>
          <w:p w:rsidR="000B7C8B" w:rsidRPr="00A10012" w:rsidRDefault="000B7C8B" w:rsidP="00E535B3">
            <w:pPr>
              <w:jc w:val="center"/>
              <w:rPr>
                <w:rFonts w:hAnsi="宋体"/>
                <w:kern w:val="2"/>
                <w:sz w:val="24"/>
                <w:szCs w:val="22"/>
              </w:rPr>
            </w:pPr>
          </w:p>
        </w:tc>
        <w:tc>
          <w:tcPr>
            <w:tcW w:w="686" w:type="dxa"/>
            <w:vAlign w:val="center"/>
          </w:tcPr>
          <w:p w:rsidR="000B7C8B" w:rsidRPr="00A10012" w:rsidRDefault="000B7C8B" w:rsidP="00E535B3">
            <w:pPr>
              <w:jc w:val="center"/>
              <w:rPr>
                <w:rFonts w:hAnsi="宋体"/>
                <w:kern w:val="2"/>
                <w:sz w:val="24"/>
                <w:szCs w:val="22"/>
              </w:rPr>
            </w:pPr>
          </w:p>
        </w:tc>
        <w:tc>
          <w:tcPr>
            <w:tcW w:w="2607" w:type="dxa"/>
            <w:vAlign w:val="center"/>
          </w:tcPr>
          <w:p w:rsidR="000B7C8B" w:rsidRPr="00A10012" w:rsidRDefault="000B7C8B" w:rsidP="00E535B3">
            <w:pPr>
              <w:jc w:val="center"/>
              <w:rPr>
                <w:rFonts w:hAnsi="宋体"/>
                <w:kern w:val="2"/>
                <w:sz w:val="24"/>
                <w:szCs w:val="22"/>
              </w:rPr>
            </w:pPr>
          </w:p>
        </w:tc>
        <w:tc>
          <w:tcPr>
            <w:tcW w:w="773" w:type="dxa"/>
            <w:vAlign w:val="center"/>
          </w:tcPr>
          <w:p w:rsidR="000B7C8B" w:rsidRPr="00A10012" w:rsidRDefault="000B7C8B" w:rsidP="00E535B3">
            <w:pPr>
              <w:jc w:val="center"/>
              <w:rPr>
                <w:rFonts w:hAnsi="宋体"/>
                <w:kern w:val="2"/>
                <w:sz w:val="24"/>
                <w:szCs w:val="22"/>
              </w:rPr>
            </w:pPr>
          </w:p>
        </w:tc>
        <w:tc>
          <w:tcPr>
            <w:tcW w:w="2231" w:type="dxa"/>
            <w:vAlign w:val="center"/>
          </w:tcPr>
          <w:p w:rsidR="000B7C8B" w:rsidRPr="00A10012" w:rsidRDefault="000B7C8B" w:rsidP="00E535B3">
            <w:pPr>
              <w:jc w:val="center"/>
              <w:rPr>
                <w:rFonts w:hAnsi="宋体"/>
                <w:kern w:val="2"/>
                <w:sz w:val="24"/>
                <w:szCs w:val="22"/>
              </w:rPr>
            </w:pPr>
          </w:p>
        </w:tc>
      </w:tr>
      <w:tr w:rsidR="00A10012" w:rsidRPr="00A10012" w:rsidTr="002F1103">
        <w:trPr>
          <w:trHeight w:val="660"/>
        </w:trPr>
        <w:tc>
          <w:tcPr>
            <w:tcW w:w="720" w:type="dxa"/>
            <w:vAlign w:val="center"/>
          </w:tcPr>
          <w:p w:rsidR="000B7C8B" w:rsidRPr="00A10012" w:rsidRDefault="000B7C8B" w:rsidP="00E535B3">
            <w:pPr>
              <w:jc w:val="center"/>
              <w:rPr>
                <w:rFonts w:hAnsi="宋体"/>
                <w:kern w:val="2"/>
                <w:sz w:val="24"/>
                <w:szCs w:val="22"/>
              </w:rPr>
            </w:pPr>
          </w:p>
        </w:tc>
        <w:tc>
          <w:tcPr>
            <w:tcW w:w="1440" w:type="dxa"/>
            <w:vAlign w:val="center"/>
          </w:tcPr>
          <w:p w:rsidR="000B7C8B" w:rsidRPr="00A10012" w:rsidRDefault="000B7C8B" w:rsidP="00E535B3">
            <w:pPr>
              <w:jc w:val="center"/>
              <w:rPr>
                <w:rFonts w:hAnsi="宋体"/>
                <w:kern w:val="2"/>
                <w:sz w:val="24"/>
                <w:szCs w:val="22"/>
              </w:rPr>
            </w:pPr>
          </w:p>
        </w:tc>
        <w:tc>
          <w:tcPr>
            <w:tcW w:w="1440" w:type="dxa"/>
            <w:vAlign w:val="center"/>
          </w:tcPr>
          <w:p w:rsidR="000B7C8B" w:rsidRPr="00A10012" w:rsidRDefault="000B7C8B" w:rsidP="00E535B3">
            <w:pPr>
              <w:jc w:val="center"/>
              <w:rPr>
                <w:rFonts w:hAnsi="宋体"/>
                <w:kern w:val="2"/>
                <w:sz w:val="24"/>
                <w:szCs w:val="22"/>
              </w:rPr>
            </w:pPr>
          </w:p>
        </w:tc>
        <w:tc>
          <w:tcPr>
            <w:tcW w:w="686" w:type="dxa"/>
            <w:vAlign w:val="center"/>
          </w:tcPr>
          <w:p w:rsidR="000B7C8B" w:rsidRPr="00A10012" w:rsidRDefault="000B7C8B" w:rsidP="00E535B3">
            <w:pPr>
              <w:jc w:val="center"/>
              <w:rPr>
                <w:rFonts w:hAnsi="宋体"/>
                <w:kern w:val="2"/>
                <w:sz w:val="24"/>
                <w:szCs w:val="22"/>
              </w:rPr>
            </w:pPr>
          </w:p>
        </w:tc>
        <w:tc>
          <w:tcPr>
            <w:tcW w:w="2607" w:type="dxa"/>
            <w:vAlign w:val="center"/>
          </w:tcPr>
          <w:p w:rsidR="000B7C8B" w:rsidRPr="00A10012" w:rsidRDefault="000B7C8B" w:rsidP="00E535B3">
            <w:pPr>
              <w:jc w:val="center"/>
              <w:rPr>
                <w:rFonts w:hAnsi="宋体"/>
                <w:kern w:val="2"/>
                <w:sz w:val="24"/>
                <w:szCs w:val="22"/>
              </w:rPr>
            </w:pPr>
          </w:p>
        </w:tc>
        <w:tc>
          <w:tcPr>
            <w:tcW w:w="773" w:type="dxa"/>
            <w:vAlign w:val="center"/>
          </w:tcPr>
          <w:p w:rsidR="000B7C8B" w:rsidRPr="00A10012" w:rsidRDefault="000B7C8B" w:rsidP="00E535B3">
            <w:pPr>
              <w:jc w:val="center"/>
              <w:rPr>
                <w:rFonts w:hAnsi="宋体"/>
                <w:kern w:val="2"/>
                <w:sz w:val="24"/>
                <w:szCs w:val="22"/>
              </w:rPr>
            </w:pPr>
          </w:p>
        </w:tc>
        <w:tc>
          <w:tcPr>
            <w:tcW w:w="2231" w:type="dxa"/>
            <w:vAlign w:val="center"/>
          </w:tcPr>
          <w:p w:rsidR="000B7C8B" w:rsidRPr="00A10012" w:rsidRDefault="000B7C8B" w:rsidP="00E535B3">
            <w:pPr>
              <w:jc w:val="center"/>
              <w:rPr>
                <w:rFonts w:hAnsi="宋体"/>
                <w:kern w:val="2"/>
                <w:sz w:val="24"/>
                <w:szCs w:val="22"/>
              </w:rPr>
            </w:pPr>
          </w:p>
        </w:tc>
      </w:tr>
      <w:tr w:rsidR="00A10012" w:rsidRPr="00A10012" w:rsidTr="002F1103">
        <w:trPr>
          <w:trHeight w:val="660"/>
        </w:trPr>
        <w:tc>
          <w:tcPr>
            <w:tcW w:w="720" w:type="dxa"/>
            <w:vAlign w:val="center"/>
          </w:tcPr>
          <w:p w:rsidR="000B7C8B" w:rsidRPr="00A10012" w:rsidRDefault="000B7C8B" w:rsidP="00E535B3">
            <w:pPr>
              <w:jc w:val="center"/>
              <w:rPr>
                <w:rFonts w:hAnsi="宋体"/>
                <w:kern w:val="2"/>
                <w:sz w:val="24"/>
                <w:szCs w:val="22"/>
              </w:rPr>
            </w:pPr>
          </w:p>
        </w:tc>
        <w:tc>
          <w:tcPr>
            <w:tcW w:w="1440" w:type="dxa"/>
            <w:vAlign w:val="center"/>
          </w:tcPr>
          <w:p w:rsidR="000B7C8B" w:rsidRPr="00A10012" w:rsidRDefault="000B7C8B" w:rsidP="00E535B3">
            <w:pPr>
              <w:jc w:val="center"/>
              <w:rPr>
                <w:rFonts w:hAnsi="宋体"/>
                <w:kern w:val="2"/>
                <w:sz w:val="24"/>
                <w:szCs w:val="22"/>
              </w:rPr>
            </w:pPr>
          </w:p>
        </w:tc>
        <w:tc>
          <w:tcPr>
            <w:tcW w:w="1440" w:type="dxa"/>
            <w:vAlign w:val="center"/>
          </w:tcPr>
          <w:p w:rsidR="000B7C8B" w:rsidRPr="00A10012" w:rsidRDefault="000B7C8B" w:rsidP="00E535B3">
            <w:pPr>
              <w:jc w:val="center"/>
              <w:rPr>
                <w:rFonts w:hAnsi="宋体"/>
                <w:kern w:val="2"/>
                <w:sz w:val="24"/>
                <w:szCs w:val="22"/>
              </w:rPr>
            </w:pPr>
          </w:p>
        </w:tc>
        <w:tc>
          <w:tcPr>
            <w:tcW w:w="686" w:type="dxa"/>
            <w:vAlign w:val="center"/>
          </w:tcPr>
          <w:p w:rsidR="000B7C8B" w:rsidRPr="00A10012" w:rsidRDefault="000B7C8B" w:rsidP="00E535B3">
            <w:pPr>
              <w:jc w:val="center"/>
              <w:rPr>
                <w:rFonts w:hAnsi="宋体"/>
                <w:kern w:val="2"/>
                <w:sz w:val="24"/>
                <w:szCs w:val="22"/>
              </w:rPr>
            </w:pPr>
          </w:p>
        </w:tc>
        <w:tc>
          <w:tcPr>
            <w:tcW w:w="2607" w:type="dxa"/>
            <w:vAlign w:val="center"/>
          </w:tcPr>
          <w:p w:rsidR="000B7C8B" w:rsidRPr="00A10012" w:rsidRDefault="000B7C8B" w:rsidP="00E535B3">
            <w:pPr>
              <w:jc w:val="center"/>
              <w:rPr>
                <w:rFonts w:hAnsi="宋体"/>
                <w:kern w:val="2"/>
                <w:sz w:val="24"/>
                <w:szCs w:val="22"/>
              </w:rPr>
            </w:pPr>
          </w:p>
        </w:tc>
        <w:tc>
          <w:tcPr>
            <w:tcW w:w="773" w:type="dxa"/>
            <w:vAlign w:val="center"/>
          </w:tcPr>
          <w:p w:rsidR="000B7C8B" w:rsidRPr="00A10012" w:rsidRDefault="000B7C8B" w:rsidP="00E535B3">
            <w:pPr>
              <w:jc w:val="center"/>
              <w:rPr>
                <w:rFonts w:hAnsi="宋体"/>
                <w:kern w:val="2"/>
                <w:sz w:val="24"/>
                <w:szCs w:val="22"/>
              </w:rPr>
            </w:pPr>
          </w:p>
        </w:tc>
        <w:tc>
          <w:tcPr>
            <w:tcW w:w="2231" w:type="dxa"/>
            <w:vAlign w:val="center"/>
          </w:tcPr>
          <w:p w:rsidR="000B7C8B" w:rsidRPr="00A10012" w:rsidRDefault="000B7C8B" w:rsidP="00E535B3">
            <w:pPr>
              <w:jc w:val="center"/>
              <w:rPr>
                <w:rFonts w:hAnsi="宋体"/>
                <w:kern w:val="2"/>
                <w:sz w:val="24"/>
                <w:szCs w:val="22"/>
              </w:rPr>
            </w:pPr>
          </w:p>
        </w:tc>
      </w:tr>
      <w:tr w:rsidR="00A10012" w:rsidRPr="00A10012" w:rsidTr="002F1103">
        <w:trPr>
          <w:trHeight w:val="660"/>
        </w:trPr>
        <w:tc>
          <w:tcPr>
            <w:tcW w:w="720" w:type="dxa"/>
            <w:vAlign w:val="center"/>
          </w:tcPr>
          <w:p w:rsidR="000B7C8B" w:rsidRPr="00A10012" w:rsidRDefault="000B7C8B" w:rsidP="00E535B3">
            <w:pPr>
              <w:jc w:val="center"/>
              <w:rPr>
                <w:rFonts w:hAnsi="宋体"/>
                <w:kern w:val="2"/>
                <w:sz w:val="24"/>
                <w:szCs w:val="22"/>
              </w:rPr>
            </w:pPr>
          </w:p>
        </w:tc>
        <w:tc>
          <w:tcPr>
            <w:tcW w:w="1440" w:type="dxa"/>
            <w:vAlign w:val="center"/>
          </w:tcPr>
          <w:p w:rsidR="000B7C8B" w:rsidRPr="00A10012" w:rsidRDefault="000B7C8B" w:rsidP="00E535B3">
            <w:pPr>
              <w:jc w:val="center"/>
              <w:rPr>
                <w:rFonts w:hAnsi="宋体"/>
                <w:kern w:val="2"/>
                <w:sz w:val="24"/>
                <w:szCs w:val="22"/>
              </w:rPr>
            </w:pPr>
          </w:p>
        </w:tc>
        <w:tc>
          <w:tcPr>
            <w:tcW w:w="1440" w:type="dxa"/>
            <w:vAlign w:val="center"/>
          </w:tcPr>
          <w:p w:rsidR="000B7C8B" w:rsidRPr="00A10012" w:rsidRDefault="000B7C8B" w:rsidP="00E535B3">
            <w:pPr>
              <w:jc w:val="center"/>
              <w:rPr>
                <w:rFonts w:hAnsi="宋体"/>
                <w:kern w:val="2"/>
                <w:sz w:val="24"/>
                <w:szCs w:val="22"/>
              </w:rPr>
            </w:pPr>
          </w:p>
        </w:tc>
        <w:tc>
          <w:tcPr>
            <w:tcW w:w="686" w:type="dxa"/>
            <w:vAlign w:val="center"/>
          </w:tcPr>
          <w:p w:rsidR="000B7C8B" w:rsidRPr="00A10012" w:rsidRDefault="000B7C8B" w:rsidP="00E535B3">
            <w:pPr>
              <w:jc w:val="center"/>
              <w:rPr>
                <w:rFonts w:hAnsi="宋体"/>
                <w:kern w:val="2"/>
                <w:sz w:val="24"/>
                <w:szCs w:val="22"/>
              </w:rPr>
            </w:pPr>
          </w:p>
        </w:tc>
        <w:tc>
          <w:tcPr>
            <w:tcW w:w="2607" w:type="dxa"/>
            <w:vAlign w:val="center"/>
          </w:tcPr>
          <w:p w:rsidR="000B7C8B" w:rsidRPr="00A10012" w:rsidRDefault="000B7C8B" w:rsidP="00E535B3">
            <w:pPr>
              <w:jc w:val="center"/>
              <w:rPr>
                <w:rFonts w:hAnsi="宋体"/>
                <w:kern w:val="2"/>
                <w:sz w:val="24"/>
                <w:szCs w:val="22"/>
              </w:rPr>
            </w:pPr>
          </w:p>
        </w:tc>
        <w:tc>
          <w:tcPr>
            <w:tcW w:w="773" w:type="dxa"/>
            <w:vAlign w:val="center"/>
          </w:tcPr>
          <w:p w:rsidR="000B7C8B" w:rsidRPr="00A10012" w:rsidRDefault="000B7C8B" w:rsidP="00E535B3">
            <w:pPr>
              <w:jc w:val="center"/>
              <w:rPr>
                <w:rFonts w:hAnsi="宋体"/>
                <w:kern w:val="2"/>
                <w:sz w:val="24"/>
                <w:szCs w:val="22"/>
              </w:rPr>
            </w:pPr>
          </w:p>
        </w:tc>
        <w:tc>
          <w:tcPr>
            <w:tcW w:w="2231" w:type="dxa"/>
            <w:vAlign w:val="center"/>
          </w:tcPr>
          <w:p w:rsidR="000B7C8B" w:rsidRPr="00A10012" w:rsidRDefault="000B7C8B" w:rsidP="00E535B3">
            <w:pPr>
              <w:jc w:val="center"/>
              <w:rPr>
                <w:rFonts w:hAnsi="宋体"/>
                <w:kern w:val="2"/>
                <w:sz w:val="24"/>
                <w:szCs w:val="22"/>
              </w:rPr>
            </w:pPr>
          </w:p>
        </w:tc>
      </w:tr>
      <w:tr w:rsidR="00A10012" w:rsidRPr="00A10012" w:rsidTr="002F1103">
        <w:trPr>
          <w:trHeight w:val="660"/>
        </w:trPr>
        <w:tc>
          <w:tcPr>
            <w:tcW w:w="720" w:type="dxa"/>
            <w:vAlign w:val="center"/>
          </w:tcPr>
          <w:p w:rsidR="000B7C8B" w:rsidRPr="00A10012" w:rsidRDefault="000B7C8B" w:rsidP="00E535B3">
            <w:pPr>
              <w:jc w:val="center"/>
              <w:rPr>
                <w:rFonts w:hAnsi="宋体"/>
                <w:kern w:val="2"/>
                <w:sz w:val="24"/>
                <w:szCs w:val="22"/>
              </w:rPr>
            </w:pPr>
          </w:p>
        </w:tc>
        <w:tc>
          <w:tcPr>
            <w:tcW w:w="1440" w:type="dxa"/>
            <w:vAlign w:val="center"/>
          </w:tcPr>
          <w:p w:rsidR="000B7C8B" w:rsidRPr="00A10012" w:rsidRDefault="000B7C8B" w:rsidP="00E535B3">
            <w:pPr>
              <w:jc w:val="center"/>
              <w:rPr>
                <w:rFonts w:hAnsi="宋体"/>
                <w:kern w:val="2"/>
                <w:sz w:val="24"/>
                <w:szCs w:val="22"/>
              </w:rPr>
            </w:pPr>
          </w:p>
        </w:tc>
        <w:tc>
          <w:tcPr>
            <w:tcW w:w="1440" w:type="dxa"/>
            <w:vAlign w:val="center"/>
          </w:tcPr>
          <w:p w:rsidR="000B7C8B" w:rsidRPr="00A10012" w:rsidRDefault="000B7C8B" w:rsidP="00E535B3">
            <w:pPr>
              <w:jc w:val="center"/>
              <w:rPr>
                <w:rFonts w:hAnsi="宋体"/>
                <w:kern w:val="2"/>
                <w:sz w:val="24"/>
                <w:szCs w:val="22"/>
              </w:rPr>
            </w:pPr>
          </w:p>
        </w:tc>
        <w:tc>
          <w:tcPr>
            <w:tcW w:w="686" w:type="dxa"/>
            <w:vAlign w:val="center"/>
          </w:tcPr>
          <w:p w:rsidR="000B7C8B" w:rsidRPr="00A10012" w:rsidRDefault="000B7C8B" w:rsidP="00E535B3">
            <w:pPr>
              <w:jc w:val="center"/>
              <w:rPr>
                <w:rFonts w:hAnsi="宋体"/>
                <w:kern w:val="2"/>
                <w:sz w:val="24"/>
                <w:szCs w:val="22"/>
              </w:rPr>
            </w:pPr>
          </w:p>
        </w:tc>
        <w:tc>
          <w:tcPr>
            <w:tcW w:w="2607" w:type="dxa"/>
            <w:vAlign w:val="center"/>
          </w:tcPr>
          <w:p w:rsidR="000B7C8B" w:rsidRPr="00A10012" w:rsidRDefault="000B7C8B" w:rsidP="00E535B3">
            <w:pPr>
              <w:jc w:val="center"/>
              <w:rPr>
                <w:rFonts w:hAnsi="宋体"/>
                <w:kern w:val="2"/>
                <w:sz w:val="24"/>
                <w:szCs w:val="22"/>
              </w:rPr>
            </w:pPr>
          </w:p>
        </w:tc>
        <w:tc>
          <w:tcPr>
            <w:tcW w:w="773" w:type="dxa"/>
            <w:vAlign w:val="center"/>
          </w:tcPr>
          <w:p w:rsidR="000B7C8B" w:rsidRPr="00A10012" w:rsidRDefault="000B7C8B" w:rsidP="00E535B3">
            <w:pPr>
              <w:jc w:val="center"/>
              <w:rPr>
                <w:rFonts w:hAnsi="宋体"/>
                <w:kern w:val="2"/>
                <w:sz w:val="24"/>
                <w:szCs w:val="22"/>
              </w:rPr>
            </w:pPr>
          </w:p>
        </w:tc>
        <w:tc>
          <w:tcPr>
            <w:tcW w:w="2231" w:type="dxa"/>
            <w:vAlign w:val="center"/>
          </w:tcPr>
          <w:p w:rsidR="000B7C8B" w:rsidRPr="00A10012" w:rsidRDefault="000B7C8B" w:rsidP="00E535B3">
            <w:pPr>
              <w:jc w:val="center"/>
              <w:rPr>
                <w:rFonts w:hAnsi="宋体"/>
                <w:kern w:val="2"/>
                <w:sz w:val="24"/>
                <w:szCs w:val="22"/>
              </w:rPr>
            </w:pPr>
          </w:p>
        </w:tc>
      </w:tr>
    </w:tbl>
    <w:p w:rsidR="000B7C8B" w:rsidRPr="00A10012" w:rsidRDefault="000B7C8B">
      <w:pPr>
        <w:pStyle w:val="3"/>
        <w:numPr>
          <w:ilvl w:val="1"/>
          <w:numId w:val="0"/>
        </w:numPr>
        <w:ind w:left="720" w:hanging="720"/>
        <w:jc w:val="both"/>
        <w:rPr>
          <w:rFonts w:hAnsi="宋体"/>
          <w:sz w:val="21"/>
          <w:szCs w:val="21"/>
        </w:rPr>
      </w:pPr>
    </w:p>
    <w:p w:rsidR="000B7C8B" w:rsidRPr="00A10012" w:rsidRDefault="000B7C8B" w:rsidP="00E535B3">
      <w:pPr>
        <w:pStyle w:val="a0"/>
        <w:ind w:firstLineChars="0" w:firstLine="0"/>
        <w:rPr>
          <w:rFonts w:hAnsi="宋体"/>
        </w:rPr>
      </w:pPr>
    </w:p>
    <w:p w:rsidR="00E535B3" w:rsidRPr="00A10012" w:rsidRDefault="00E535B3" w:rsidP="00E535B3">
      <w:pPr>
        <w:pStyle w:val="a0"/>
        <w:ind w:firstLineChars="0" w:firstLine="0"/>
        <w:rPr>
          <w:rFonts w:hAnsi="宋体"/>
        </w:rPr>
      </w:pPr>
    </w:p>
    <w:p w:rsidR="000B7C8B" w:rsidRPr="00A10012" w:rsidRDefault="00855421">
      <w:pPr>
        <w:pStyle w:val="3"/>
        <w:numPr>
          <w:ilvl w:val="1"/>
          <w:numId w:val="0"/>
        </w:numPr>
        <w:ind w:left="720" w:hanging="720"/>
        <w:jc w:val="both"/>
        <w:rPr>
          <w:rFonts w:hAnsi="宋体"/>
        </w:rPr>
      </w:pPr>
      <w:r w:rsidRPr="00A10012">
        <w:rPr>
          <w:rFonts w:hAnsi="宋体" w:hint="eastAsia"/>
          <w:b w:val="0"/>
          <w:bCs/>
          <w:kern w:val="2"/>
          <w:sz w:val="28"/>
          <w:szCs w:val="28"/>
        </w:rPr>
        <w:lastRenderedPageBreak/>
        <w:t xml:space="preserve">表7.7                     </w:t>
      </w:r>
      <w:r w:rsidRPr="00A10012">
        <w:rPr>
          <w:rFonts w:hAnsi="宋体" w:hint="eastAsia"/>
        </w:rPr>
        <w:t>项目经理简历表</w:t>
      </w:r>
    </w:p>
    <w:p w:rsidR="000B7C8B" w:rsidRPr="00A10012" w:rsidRDefault="00DD0FE4">
      <w:pPr>
        <w:spacing w:line="360" w:lineRule="auto"/>
        <w:ind w:right="658"/>
        <w:rPr>
          <w:rFonts w:hAnsi="宋体"/>
        </w:rPr>
      </w:pPr>
      <w:r w:rsidRPr="00A10012">
        <w:rPr>
          <w:rFonts w:hAnsi="宋体" w:hint="eastAsia"/>
          <w:sz w:val="24"/>
        </w:rPr>
        <w:t>工程：</w:t>
      </w:r>
      <w:r w:rsidRPr="00A10012">
        <w:rPr>
          <w:rFonts w:hAnsi="宋体" w:hint="eastAsia"/>
          <w:sz w:val="24"/>
          <w:u w:val="single"/>
        </w:rPr>
        <w:t xml:space="preserve">  {招标工程项目名称}  </w:t>
      </w:r>
      <w:r w:rsidRPr="00A10012">
        <w:rPr>
          <w:rFonts w:hAnsi="宋体" w:hint="eastAsia"/>
          <w:sz w:val="24"/>
        </w:rPr>
        <w:t xml:space="preserve">             </w:t>
      </w:r>
      <w:r w:rsidRPr="00A10012">
        <w:rPr>
          <w:rFonts w:hAnsi="宋体" w:hint="eastAsia"/>
          <w:sz w:val="21"/>
          <w:szCs w:val="21"/>
        </w:rPr>
        <w:t>投标人（单位公章）：</w:t>
      </w:r>
    </w:p>
    <w:tbl>
      <w:tblPr>
        <w:tblW w:w="9655" w:type="dxa"/>
        <w:tblInd w:w="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5"/>
        <w:gridCol w:w="745"/>
        <w:gridCol w:w="1355"/>
        <w:gridCol w:w="325"/>
        <w:gridCol w:w="185"/>
        <w:gridCol w:w="840"/>
        <w:gridCol w:w="540"/>
        <w:gridCol w:w="15"/>
        <w:gridCol w:w="1125"/>
        <w:gridCol w:w="435"/>
        <w:gridCol w:w="645"/>
        <w:gridCol w:w="405"/>
        <w:gridCol w:w="2305"/>
      </w:tblGrid>
      <w:tr w:rsidR="00A10012" w:rsidRPr="00A10012" w:rsidTr="002D02A3">
        <w:trPr>
          <w:trHeight w:val="600"/>
        </w:trPr>
        <w:tc>
          <w:tcPr>
            <w:tcW w:w="735" w:type="dxa"/>
            <w:vAlign w:val="center"/>
          </w:tcPr>
          <w:p w:rsidR="000B7C8B" w:rsidRPr="00A10012" w:rsidRDefault="00855421">
            <w:pPr>
              <w:jc w:val="center"/>
              <w:rPr>
                <w:rFonts w:hAnsi="宋体"/>
                <w:kern w:val="2"/>
                <w:sz w:val="24"/>
                <w:szCs w:val="22"/>
              </w:rPr>
            </w:pPr>
            <w:r w:rsidRPr="00A10012">
              <w:rPr>
                <w:rFonts w:hAnsi="宋体" w:hint="eastAsia"/>
                <w:kern w:val="2"/>
                <w:sz w:val="24"/>
                <w:szCs w:val="22"/>
              </w:rPr>
              <w:t>姓名</w:t>
            </w:r>
          </w:p>
        </w:tc>
        <w:tc>
          <w:tcPr>
            <w:tcW w:w="2610" w:type="dxa"/>
            <w:gridSpan w:val="4"/>
            <w:vAlign w:val="center"/>
          </w:tcPr>
          <w:p w:rsidR="000B7C8B" w:rsidRPr="00A10012" w:rsidRDefault="000B7C8B">
            <w:pPr>
              <w:jc w:val="center"/>
              <w:rPr>
                <w:rFonts w:hAnsi="宋体"/>
                <w:kern w:val="2"/>
                <w:sz w:val="24"/>
                <w:szCs w:val="22"/>
              </w:rPr>
            </w:pPr>
          </w:p>
        </w:tc>
        <w:tc>
          <w:tcPr>
            <w:tcW w:w="840" w:type="dxa"/>
            <w:vAlign w:val="center"/>
          </w:tcPr>
          <w:p w:rsidR="000B7C8B" w:rsidRPr="00A10012" w:rsidRDefault="00855421">
            <w:pPr>
              <w:jc w:val="center"/>
              <w:rPr>
                <w:rFonts w:hAnsi="宋体"/>
                <w:kern w:val="2"/>
                <w:sz w:val="24"/>
                <w:szCs w:val="22"/>
              </w:rPr>
            </w:pPr>
            <w:r w:rsidRPr="00A10012">
              <w:rPr>
                <w:rFonts w:hAnsi="宋体" w:hint="eastAsia"/>
                <w:kern w:val="2"/>
                <w:sz w:val="24"/>
                <w:szCs w:val="22"/>
              </w:rPr>
              <w:t>性别</w:t>
            </w:r>
          </w:p>
        </w:tc>
        <w:tc>
          <w:tcPr>
            <w:tcW w:w="1680" w:type="dxa"/>
            <w:gridSpan w:val="3"/>
            <w:vAlign w:val="center"/>
          </w:tcPr>
          <w:p w:rsidR="000B7C8B" w:rsidRPr="00A10012" w:rsidRDefault="000B7C8B">
            <w:pPr>
              <w:jc w:val="center"/>
              <w:rPr>
                <w:rFonts w:hAnsi="宋体"/>
                <w:kern w:val="2"/>
                <w:sz w:val="24"/>
                <w:szCs w:val="22"/>
              </w:rPr>
            </w:pPr>
          </w:p>
        </w:tc>
        <w:tc>
          <w:tcPr>
            <w:tcW w:w="1080" w:type="dxa"/>
            <w:gridSpan w:val="2"/>
            <w:vAlign w:val="center"/>
          </w:tcPr>
          <w:p w:rsidR="000B7C8B" w:rsidRPr="00A10012" w:rsidRDefault="00855421">
            <w:pPr>
              <w:jc w:val="center"/>
              <w:rPr>
                <w:rFonts w:hAnsi="宋体"/>
                <w:kern w:val="2"/>
                <w:sz w:val="24"/>
                <w:szCs w:val="22"/>
              </w:rPr>
            </w:pPr>
            <w:r w:rsidRPr="00A10012">
              <w:rPr>
                <w:rFonts w:hAnsi="宋体" w:hint="eastAsia"/>
                <w:kern w:val="2"/>
                <w:sz w:val="24"/>
                <w:szCs w:val="22"/>
              </w:rPr>
              <w:t>年龄</w:t>
            </w:r>
          </w:p>
        </w:tc>
        <w:tc>
          <w:tcPr>
            <w:tcW w:w="2710" w:type="dxa"/>
            <w:gridSpan w:val="2"/>
            <w:vAlign w:val="center"/>
          </w:tcPr>
          <w:p w:rsidR="000B7C8B" w:rsidRPr="00A10012" w:rsidRDefault="000B7C8B">
            <w:pPr>
              <w:jc w:val="center"/>
              <w:rPr>
                <w:rFonts w:hAnsi="宋体"/>
                <w:kern w:val="2"/>
                <w:sz w:val="24"/>
                <w:szCs w:val="22"/>
              </w:rPr>
            </w:pPr>
          </w:p>
        </w:tc>
      </w:tr>
      <w:tr w:rsidR="00A10012" w:rsidRPr="00A10012" w:rsidTr="002D02A3">
        <w:trPr>
          <w:trHeight w:val="623"/>
        </w:trPr>
        <w:tc>
          <w:tcPr>
            <w:tcW w:w="735" w:type="dxa"/>
            <w:vAlign w:val="center"/>
          </w:tcPr>
          <w:p w:rsidR="000B7C8B" w:rsidRPr="00A10012" w:rsidRDefault="00855421">
            <w:pPr>
              <w:jc w:val="center"/>
              <w:rPr>
                <w:rFonts w:hAnsi="宋体"/>
                <w:kern w:val="2"/>
                <w:sz w:val="24"/>
                <w:szCs w:val="22"/>
              </w:rPr>
            </w:pPr>
            <w:r w:rsidRPr="00A10012">
              <w:rPr>
                <w:rFonts w:hAnsi="宋体" w:hint="eastAsia"/>
                <w:kern w:val="2"/>
                <w:sz w:val="24"/>
                <w:szCs w:val="22"/>
              </w:rPr>
              <w:t>职务</w:t>
            </w:r>
          </w:p>
        </w:tc>
        <w:tc>
          <w:tcPr>
            <w:tcW w:w="2610" w:type="dxa"/>
            <w:gridSpan w:val="4"/>
            <w:vAlign w:val="center"/>
          </w:tcPr>
          <w:p w:rsidR="000B7C8B" w:rsidRPr="00A10012" w:rsidRDefault="000B7C8B">
            <w:pPr>
              <w:jc w:val="center"/>
              <w:rPr>
                <w:rFonts w:hAnsi="宋体"/>
                <w:kern w:val="2"/>
                <w:sz w:val="24"/>
                <w:szCs w:val="22"/>
              </w:rPr>
            </w:pPr>
          </w:p>
        </w:tc>
        <w:tc>
          <w:tcPr>
            <w:tcW w:w="840" w:type="dxa"/>
            <w:vAlign w:val="center"/>
          </w:tcPr>
          <w:p w:rsidR="000B7C8B" w:rsidRPr="00A10012" w:rsidRDefault="00855421">
            <w:pPr>
              <w:jc w:val="center"/>
              <w:rPr>
                <w:rFonts w:hAnsi="宋体"/>
                <w:kern w:val="2"/>
                <w:sz w:val="24"/>
                <w:szCs w:val="22"/>
              </w:rPr>
            </w:pPr>
            <w:r w:rsidRPr="00A10012">
              <w:rPr>
                <w:rFonts w:hAnsi="宋体" w:hint="eastAsia"/>
                <w:kern w:val="2"/>
                <w:sz w:val="24"/>
                <w:szCs w:val="22"/>
              </w:rPr>
              <w:t>职称</w:t>
            </w:r>
          </w:p>
        </w:tc>
        <w:tc>
          <w:tcPr>
            <w:tcW w:w="1680" w:type="dxa"/>
            <w:gridSpan w:val="3"/>
            <w:vAlign w:val="center"/>
          </w:tcPr>
          <w:p w:rsidR="000B7C8B" w:rsidRPr="00A10012" w:rsidRDefault="000B7C8B">
            <w:pPr>
              <w:jc w:val="center"/>
              <w:rPr>
                <w:rFonts w:hAnsi="宋体"/>
                <w:kern w:val="2"/>
                <w:sz w:val="24"/>
                <w:szCs w:val="22"/>
              </w:rPr>
            </w:pPr>
          </w:p>
        </w:tc>
        <w:tc>
          <w:tcPr>
            <w:tcW w:w="1080" w:type="dxa"/>
            <w:gridSpan w:val="2"/>
            <w:vAlign w:val="center"/>
          </w:tcPr>
          <w:p w:rsidR="000B7C8B" w:rsidRPr="00A10012" w:rsidRDefault="00855421">
            <w:pPr>
              <w:jc w:val="center"/>
              <w:rPr>
                <w:rFonts w:hAnsi="宋体"/>
                <w:kern w:val="2"/>
                <w:sz w:val="24"/>
                <w:szCs w:val="22"/>
              </w:rPr>
            </w:pPr>
            <w:r w:rsidRPr="00A10012">
              <w:rPr>
                <w:rFonts w:hAnsi="宋体" w:hint="eastAsia"/>
                <w:kern w:val="2"/>
                <w:sz w:val="24"/>
                <w:szCs w:val="22"/>
              </w:rPr>
              <w:t>学历</w:t>
            </w:r>
          </w:p>
        </w:tc>
        <w:tc>
          <w:tcPr>
            <w:tcW w:w="2710" w:type="dxa"/>
            <w:gridSpan w:val="2"/>
            <w:vAlign w:val="center"/>
          </w:tcPr>
          <w:p w:rsidR="000B7C8B" w:rsidRPr="00A10012" w:rsidRDefault="000B7C8B">
            <w:pPr>
              <w:jc w:val="center"/>
              <w:rPr>
                <w:rFonts w:hAnsi="宋体"/>
                <w:kern w:val="2"/>
                <w:sz w:val="24"/>
                <w:szCs w:val="22"/>
              </w:rPr>
            </w:pPr>
          </w:p>
        </w:tc>
      </w:tr>
      <w:tr w:rsidR="00A10012" w:rsidRPr="00A10012" w:rsidTr="002D02A3">
        <w:trPr>
          <w:trHeight w:val="600"/>
        </w:trPr>
        <w:tc>
          <w:tcPr>
            <w:tcW w:w="2835" w:type="dxa"/>
            <w:gridSpan w:val="3"/>
            <w:vAlign w:val="center"/>
          </w:tcPr>
          <w:p w:rsidR="000B7C8B" w:rsidRPr="00A10012" w:rsidRDefault="00855421">
            <w:pPr>
              <w:jc w:val="center"/>
              <w:rPr>
                <w:rFonts w:hAnsi="宋体"/>
                <w:kern w:val="2"/>
                <w:sz w:val="24"/>
                <w:szCs w:val="22"/>
              </w:rPr>
            </w:pPr>
            <w:r w:rsidRPr="00A10012">
              <w:rPr>
                <w:rFonts w:hAnsi="宋体" w:hint="eastAsia"/>
                <w:kern w:val="2"/>
                <w:sz w:val="24"/>
                <w:szCs w:val="22"/>
              </w:rPr>
              <w:t>参加工作时间</w:t>
            </w:r>
          </w:p>
        </w:tc>
        <w:tc>
          <w:tcPr>
            <w:tcW w:w="1890" w:type="dxa"/>
            <w:gridSpan w:val="4"/>
            <w:vAlign w:val="center"/>
          </w:tcPr>
          <w:p w:rsidR="000B7C8B" w:rsidRPr="00A10012" w:rsidRDefault="000B7C8B">
            <w:pPr>
              <w:jc w:val="center"/>
              <w:rPr>
                <w:rFonts w:hAnsi="宋体"/>
                <w:kern w:val="2"/>
                <w:sz w:val="24"/>
                <w:szCs w:val="22"/>
              </w:rPr>
            </w:pPr>
          </w:p>
        </w:tc>
        <w:tc>
          <w:tcPr>
            <w:tcW w:w="2625" w:type="dxa"/>
            <w:gridSpan w:val="5"/>
            <w:vAlign w:val="center"/>
          </w:tcPr>
          <w:p w:rsidR="000B7C8B" w:rsidRPr="00A10012" w:rsidRDefault="00855421">
            <w:pPr>
              <w:jc w:val="center"/>
              <w:rPr>
                <w:rFonts w:hAnsi="宋体"/>
                <w:kern w:val="2"/>
                <w:sz w:val="24"/>
                <w:szCs w:val="22"/>
              </w:rPr>
            </w:pPr>
            <w:r w:rsidRPr="00A10012">
              <w:rPr>
                <w:rFonts w:hAnsi="宋体" w:hint="eastAsia"/>
                <w:kern w:val="2"/>
                <w:sz w:val="24"/>
                <w:szCs w:val="22"/>
              </w:rPr>
              <w:t>担任项目经理年限</w:t>
            </w:r>
          </w:p>
        </w:tc>
        <w:tc>
          <w:tcPr>
            <w:tcW w:w="2305" w:type="dxa"/>
            <w:vAlign w:val="center"/>
          </w:tcPr>
          <w:p w:rsidR="000B7C8B" w:rsidRPr="00A10012" w:rsidRDefault="000B7C8B">
            <w:pPr>
              <w:jc w:val="center"/>
              <w:rPr>
                <w:rFonts w:hAnsi="宋体"/>
                <w:kern w:val="2"/>
                <w:sz w:val="24"/>
                <w:szCs w:val="22"/>
              </w:rPr>
            </w:pPr>
          </w:p>
        </w:tc>
      </w:tr>
      <w:tr w:rsidR="00A10012" w:rsidRPr="00A10012" w:rsidTr="002D02A3">
        <w:trPr>
          <w:cantSplit/>
          <w:trHeight w:val="468"/>
        </w:trPr>
        <w:tc>
          <w:tcPr>
            <w:tcW w:w="2835" w:type="dxa"/>
            <w:gridSpan w:val="3"/>
            <w:vAlign w:val="center"/>
          </w:tcPr>
          <w:p w:rsidR="000B7C8B" w:rsidRPr="00A10012" w:rsidRDefault="00855421">
            <w:pPr>
              <w:jc w:val="center"/>
              <w:rPr>
                <w:rFonts w:hAnsi="宋体"/>
                <w:kern w:val="2"/>
                <w:sz w:val="24"/>
                <w:szCs w:val="22"/>
              </w:rPr>
            </w:pPr>
            <w:r w:rsidRPr="00A10012">
              <w:rPr>
                <w:rFonts w:hAnsi="宋体" w:hint="eastAsia"/>
                <w:kern w:val="2"/>
                <w:sz w:val="24"/>
                <w:szCs w:val="22"/>
              </w:rPr>
              <w:t>项目经理资格证书编号</w:t>
            </w:r>
          </w:p>
        </w:tc>
        <w:tc>
          <w:tcPr>
            <w:tcW w:w="6820" w:type="dxa"/>
            <w:gridSpan w:val="10"/>
            <w:vAlign w:val="center"/>
          </w:tcPr>
          <w:p w:rsidR="000B7C8B" w:rsidRPr="00A10012" w:rsidRDefault="000B7C8B">
            <w:pPr>
              <w:jc w:val="center"/>
              <w:rPr>
                <w:rFonts w:hAnsi="宋体"/>
                <w:kern w:val="2"/>
                <w:sz w:val="24"/>
                <w:szCs w:val="22"/>
              </w:rPr>
            </w:pPr>
          </w:p>
        </w:tc>
      </w:tr>
      <w:tr w:rsidR="00A10012" w:rsidRPr="00A10012" w:rsidTr="002D02A3">
        <w:trPr>
          <w:trHeight w:val="620"/>
        </w:trPr>
        <w:tc>
          <w:tcPr>
            <w:tcW w:w="9655" w:type="dxa"/>
            <w:gridSpan w:val="13"/>
            <w:vAlign w:val="center"/>
          </w:tcPr>
          <w:p w:rsidR="000B7C8B" w:rsidRPr="00A10012" w:rsidRDefault="00855421">
            <w:pPr>
              <w:jc w:val="center"/>
              <w:rPr>
                <w:rFonts w:hAnsi="宋体"/>
                <w:kern w:val="2"/>
                <w:sz w:val="24"/>
                <w:szCs w:val="22"/>
              </w:rPr>
            </w:pPr>
            <w:r w:rsidRPr="00A10012">
              <w:rPr>
                <w:rFonts w:hAnsi="宋体" w:hint="eastAsia"/>
                <w:kern w:val="2"/>
                <w:sz w:val="24"/>
                <w:szCs w:val="22"/>
              </w:rPr>
              <w:t>已完工程项目情况</w:t>
            </w:r>
          </w:p>
        </w:tc>
      </w:tr>
      <w:tr w:rsidR="00A10012" w:rsidRPr="00A10012" w:rsidTr="002D02A3">
        <w:trPr>
          <w:trHeight w:val="600"/>
        </w:trPr>
        <w:tc>
          <w:tcPr>
            <w:tcW w:w="1480" w:type="dxa"/>
            <w:gridSpan w:val="2"/>
            <w:vAlign w:val="center"/>
          </w:tcPr>
          <w:p w:rsidR="000B7C8B" w:rsidRPr="00A10012" w:rsidRDefault="00855421">
            <w:pPr>
              <w:jc w:val="center"/>
              <w:rPr>
                <w:rFonts w:hAnsi="宋体"/>
                <w:kern w:val="2"/>
                <w:sz w:val="24"/>
                <w:szCs w:val="22"/>
              </w:rPr>
            </w:pPr>
            <w:r w:rsidRPr="00A10012">
              <w:rPr>
                <w:rFonts w:hAnsi="宋体" w:hint="eastAsia"/>
                <w:kern w:val="2"/>
                <w:sz w:val="24"/>
                <w:szCs w:val="22"/>
              </w:rPr>
              <w:t>建设单位</w:t>
            </w:r>
          </w:p>
        </w:tc>
        <w:tc>
          <w:tcPr>
            <w:tcW w:w="1680" w:type="dxa"/>
            <w:gridSpan w:val="2"/>
            <w:vAlign w:val="center"/>
          </w:tcPr>
          <w:p w:rsidR="000B7C8B" w:rsidRPr="00A10012" w:rsidRDefault="00855421">
            <w:pPr>
              <w:jc w:val="center"/>
              <w:rPr>
                <w:rFonts w:hAnsi="宋体"/>
                <w:kern w:val="2"/>
                <w:sz w:val="24"/>
                <w:szCs w:val="22"/>
              </w:rPr>
            </w:pPr>
            <w:r w:rsidRPr="00A10012">
              <w:rPr>
                <w:rFonts w:hAnsi="宋体" w:hint="eastAsia"/>
                <w:kern w:val="2"/>
                <w:sz w:val="24"/>
                <w:szCs w:val="22"/>
              </w:rPr>
              <w:t>项目名称</w:t>
            </w:r>
          </w:p>
        </w:tc>
        <w:tc>
          <w:tcPr>
            <w:tcW w:w="1580" w:type="dxa"/>
            <w:gridSpan w:val="4"/>
            <w:vAlign w:val="center"/>
          </w:tcPr>
          <w:p w:rsidR="000B7C8B" w:rsidRPr="00A10012" w:rsidRDefault="00855421">
            <w:pPr>
              <w:jc w:val="center"/>
              <w:rPr>
                <w:rFonts w:hAnsi="宋体"/>
                <w:kern w:val="2"/>
                <w:sz w:val="24"/>
                <w:szCs w:val="22"/>
              </w:rPr>
            </w:pPr>
            <w:r w:rsidRPr="00A10012">
              <w:rPr>
                <w:rFonts w:hAnsi="宋体" w:hint="eastAsia"/>
                <w:kern w:val="2"/>
                <w:sz w:val="24"/>
                <w:szCs w:val="22"/>
              </w:rPr>
              <w:t>工程造价</w:t>
            </w:r>
          </w:p>
        </w:tc>
        <w:tc>
          <w:tcPr>
            <w:tcW w:w="1560" w:type="dxa"/>
            <w:gridSpan w:val="2"/>
            <w:vAlign w:val="center"/>
          </w:tcPr>
          <w:p w:rsidR="000B7C8B" w:rsidRPr="00A10012" w:rsidRDefault="00855421">
            <w:pPr>
              <w:jc w:val="center"/>
              <w:rPr>
                <w:rFonts w:hAnsi="宋体"/>
                <w:kern w:val="2"/>
                <w:sz w:val="24"/>
                <w:szCs w:val="22"/>
              </w:rPr>
            </w:pPr>
            <w:r w:rsidRPr="00A10012">
              <w:rPr>
                <w:rFonts w:hAnsi="宋体" w:hint="eastAsia"/>
                <w:kern w:val="2"/>
                <w:sz w:val="24"/>
                <w:szCs w:val="22"/>
              </w:rPr>
              <w:t>开、竣工</w:t>
            </w:r>
          </w:p>
          <w:p w:rsidR="000B7C8B" w:rsidRPr="00A10012" w:rsidRDefault="00855421">
            <w:pPr>
              <w:jc w:val="center"/>
              <w:rPr>
                <w:rFonts w:hAnsi="宋体"/>
                <w:kern w:val="2"/>
                <w:sz w:val="24"/>
                <w:szCs w:val="22"/>
              </w:rPr>
            </w:pPr>
            <w:r w:rsidRPr="00A10012">
              <w:rPr>
                <w:rFonts w:hAnsi="宋体" w:hint="eastAsia"/>
                <w:kern w:val="2"/>
                <w:sz w:val="24"/>
                <w:szCs w:val="22"/>
              </w:rPr>
              <w:t>日期</w:t>
            </w:r>
          </w:p>
        </w:tc>
        <w:tc>
          <w:tcPr>
            <w:tcW w:w="1050" w:type="dxa"/>
            <w:gridSpan w:val="2"/>
            <w:vAlign w:val="center"/>
          </w:tcPr>
          <w:p w:rsidR="000B7C8B" w:rsidRPr="00A10012" w:rsidRDefault="00855421">
            <w:pPr>
              <w:jc w:val="center"/>
              <w:rPr>
                <w:rFonts w:hAnsi="宋体"/>
                <w:kern w:val="2"/>
                <w:sz w:val="24"/>
                <w:szCs w:val="22"/>
              </w:rPr>
            </w:pPr>
            <w:r w:rsidRPr="00A10012">
              <w:rPr>
                <w:rFonts w:hAnsi="宋体" w:hint="eastAsia"/>
                <w:kern w:val="2"/>
                <w:sz w:val="24"/>
                <w:szCs w:val="22"/>
              </w:rPr>
              <w:t>已 完</w:t>
            </w:r>
          </w:p>
        </w:tc>
        <w:tc>
          <w:tcPr>
            <w:tcW w:w="2305" w:type="dxa"/>
            <w:vAlign w:val="center"/>
          </w:tcPr>
          <w:p w:rsidR="000B7C8B" w:rsidRPr="00A10012" w:rsidRDefault="00855421">
            <w:pPr>
              <w:jc w:val="center"/>
              <w:rPr>
                <w:rFonts w:hAnsi="宋体"/>
                <w:kern w:val="2"/>
                <w:sz w:val="24"/>
                <w:szCs w:val="22"/>
              </w:rPr>
            </w:pPr>
            <w:r w:rsidRPr="00A10012">
              <w:rPr>
                <w:rFonts w:hAnsi="宋体" w:hint="eastAsia"/>
                <w:kern w:val="2"/>
                <w:sz w:val="24"/>
                <w:szCs w:val="22"/>
              </w:rPr>
              <w:t>工程质量</w:t>
            </w:r>
          </w:p>
        </w:tc>
      </w:tr>
      <w:tr w:rsidR="00A10012" w:rsidRPr="00A10012" w:rsidTr="002D02A3">
        <w:trPr>
          <w:trHeight w:val="616"/>
        </w:trPr>
        <w:tc>
          <w:tcPr>
            <w:tcW w:w="1480" w:type="dxa"/>
            <w:gridSpan w:val="2"/>
            <w:vAlign w:val="center"/>
          </w:tcPr>
          <w:p w:rsidR="000B7C8B" w:rsidRPr="00A10012" w:rsidRDefault="000B7C8B">
            <w:pPr>
              <w:jc w:val="center"/>
              <w:rPr>
                <w:rFonts w:hAnsi="宋体"/>
                <w:kern w:val="2"/>
                <w:sz w:val="24"/>
                <w:szCs w:val="22"/>
              </w:rPr>
            </w:pPr>
          </w:p>
        </w:tc>
        <w:tc>
          <w:tcPr>
            <w:tcW w:w="1680" w:type="dxa"/>
            <w:gridSpan w:val="2"/>
            <w:vAlign w:val="center"/>
          </w:tcPr>
          <w:p w:rsidR="000B7C8B" w:rsidRPr="00A10012" w:rsidRDefault="000B7C8B">
            <w:pPr>
              <w:jc w:val="center"/>
              <w:rPr>
                <w:rFonts w:hAnsi="宋体"/>
                <w:kern w:val="2"/>
                <w:sz w:val="24"/>
                <w:szCs w:val="22"/>
              </w:rPr>
            </w:pPr>
          </w:p>
        </w:tc>
        <w:tc>
          <w:tcPr>
            <w:tcW w:w="1580" w:type="dxa"/>
            <w:gridSpan w:val="4"/>
            <w:vAlign w:val="center"/>
          </w:tcPr>
          <w:p w:rsidR="000B7C8B" w:rsidRPr="00A10012" w:rsidRDefault="000B7C8B">
            <w:pPr>
              <w:jc w:val="center"/>
              <w:rPr>
                <w:rFonts w:hAnsi="宋体"/>
                <w:kern w:val="2"/>
                <w:sz w:val="24"/>
                <w:szCs w:val="22"/>
              </w:rPr>
            </w:pPr>
          </w:p>
        </w:tc>
        <w:tc>
          <w:tcPr>
            <w:tcW w:w="1560" w:type="dxa"/>
            <w:gridSpan w:val="2"/>
            <w:vAlign w:val="center"/>
          </w:tcPr>
          <w:p w:rsidR="000B7C8B" w:rsidRPr="00A10012" w:rsidRDefault="000B7C8B">
            <w:pPr>
              <w:jc w:val="center"/>
              <w:rPr>
                <w:rFonts w:hAnsi="宋体"/>
                <w:kern w:val="2"/>
                <w:sz w:val="24"/>
                <w:szCs w:val="22"/>
              </w:rPr>
            </w:pPr>
          </w:p>
        </w:tc>
        <w:tc>
          <w:tcPr>
            <w:tcW w:w="1050" w:type="dxa"/>
            <w:gridSpan w:val="2"/>
            <w:vAlign w:val="center"/>
          </w:tcPr>
          <w:p w:rsidR="000B7C8B" w:rsidRPr="00A10012" w:rsidRDefault="000B7C8B">
            <w:pPr>
              <w:jc w:val="center"/>
              <w:rPr>
                <w:rFonts w:hAnsi="宋体"/>
                <w:kern w:val="2"/>
                <w:sz w:val="24"/>
                <w:szCs w:val="22"/>
              </w:rPr>
            </w:pPr>
          </w:p>
        </w:tc>
        <w:tc>
          <w:tcPr>
            <w:tcW w:w="2305" w:type="dxa"/>
            <w:vAlign w:val="center"/>
          </w:tcPr>
          <w:p w:rsidR="000B7C8B" w:rsidRPr="00A10012" w:rsidRDefault="000B7C8B">
            <w:pPr>
              <w:jc w:val="center"/>
              <w:rPr>
                <w:rFonts w:hAnsi="宋体"/>
                <w:kern w:val="2"/>
                <w:sz w:val="24"/>
                <w:szCs w:val="22"/>
              </w:rPr>
            </w:pPr>
          </w:p>
        </w:tc>
      </w:tr>
      <w:tr w:rsidR="00A10012" w:rsidRPr="00A10012" w:rsidTr="002D02A3">
        <w:trPr>
          <w:trHeight w:val="616"/>
        </w:trPr>
        <w:tc>
          <w:tcPr>
            <w:tcW w:w="1480" w:type="dxa"/>
            <w:gridSpan w:val="2"/>
            <w:vAlign w:val="center"/>
          </w:tcPr>
          <w:p w:rsidR="000B7C8B" w:rsidRPr="00A10012" w:rsidRDefault="000B7C8B">
            <w:pPr>
              <w:jc w:val="center"/>
              <w:rPr>
                <w:rFonts w:hAnsi="宋体"/>
                <w:kern w:val="2"/>
                <w:sz w:val="24"/>
                <w:szCs w:val="22"/>
              </w:rPr>
            </w:pPr>
          </w:p>
        </w:tc>
        <w:tc>
          <w:tcPr>
            <w:tcW w:w="1680" w:type="dxa"/>
            <w:gridSpan w:val="2"/>
            <w:vAlign w:val="center"/>
          </w:tcPr>
          <w:p w:rsidR="000B7C8B" w:rsidRPr="00A10012" w:rsidRDefault="000B7C8B">
            <w:pPr>
              <w:jc w:val="center"/>
              <w:rPr>
                <w:rFonts w:hAnsi="宋体"/>
                <w:kern w:val="2"/>
                <w:sz w:val="24"/>
                <w:szCs w:val="22"/>
              </w:rPr>
            </w:pPr>
          </w:p>
        </w:tc>
        <w:tc>
          <w:tcPr>
            <w:tcW w:w="1580" w:type="dxa"/>
            <w:gridSpan w:val="4"/>
            <w:vAlign w:val="center"/>
          </w:tcPr>
          <w:p w:rsidR="000B7C8B" w:rsidRPr="00A10012" w:rsidRDefault="000B7C8B">
            <w:pPr>
              <w:jc w:val="center"/>
              <w:rPr>
                <w:rFonts w:hAnsi="宋体"/>
                <w:kern w:val="2"/>
                <w:sz w:val="24"/>
                <w:szCs w:val="22"/>
              </w:rPr>
            </w:pPr>
          </w:p>
        </w:tc>
        <w:tc>
          <w:tcPr>
            <w:tcW w:w="1560" w:type="dxa"/>
            <w:gridSpan w:val="2"/>
            <w:vAlign w:val="center"/>
          </w:tcPr>
          <w:p w:rsidR="000B7C8B" w:rsidRPr="00A10012" w:rsidRDefault="000B7C8B">
            <w:pPr>
              <w:jc w:val="center"/>
              <w:rPr>
                <w:rFonts w:hAnsi="宋体"/>
                <w:kern w:val="2"/>
                <w:sz w:val="24"/>
                <w:szCs w:val="22"/>
              </w:rPr>
            </w:pPr>
          </w:p>
        </w:tc>
        <w:tc>
          <w:tcPr>
            <w:tcW w:w="1050" w:type="dxa"/>
            <w:gridSpan w:val="2"/>
            <w:vAlign w:val="center"/>
          </w:tcPr>
          <w:p w:rsidR="000B7C8B" w:rsidRPr="00A10012" w:rsidRDefault="000B7C8B">
            <w:pPr>
              <w:jc w:val="center"/>
              <w:rPr>
                <w:rFonts w:hAnsi="宋体"/>
                <w:kern w:val="2"/>
                <w:sz w:val="24"/>
                <w:szCs w:val="22"/>
              </w:rPr>
            </w:pPr>
          </w:p>
        </w:tc>
        <w:tc>
          <w:tcPr>
            <w:tcW w:w="2305" w:type="dxa"/>
            <w:vAlign w:val="center"/>
          </w:tcPr>
          <w:p w:rsidR="000B7C8B" w:rsidRPr="00A10012" w:rsidRDefault="000B7C8B">
            <w:pPr>
              <w:jc w:val="center"/>
              <w:rPr>
                <w:rFonts w:hAnsi="宋体"/>
                <w:kern w:val="2"/>
                <w:sz w:val="24"/>
                <w:szCs w:val="22"/>
              </w:rPr>
            </w:pPr>
          </w:p>
        </w:tc>
      </w:tr>
      <w:tr w:rsidR="00A10012" w:rsidRPr="00A10012" w:rsidTr="002D02A3">
        <w:trPr>
          <w:trHeight w:val="616"/>
        </w:trPr>
        <w:tc>
          <w:tcPr>
            <w:tcW w:w="1480" w:type="dxa"/>
            <w:gridSpan w:val="2"/>
            <w:vAlign w:val="center"/>
          </w:tcPr>
          <w:p w:rsidR="000B7C8B" w:rsidRPr="00A10012" w:rsidRDefault="000B7C8B">
            <w:pPr>
              <w:jc w:val="center"/>
              <w:rPr>
                <w:rFonts w:hAnsi="宋体"/>
                <w:kern w:val="2"/>
                <w:sz w:val="24"/>
                <w:szCs w:val="22"/>
              </w:rPr>
            </w:pPr>
          </w:p>
        </w:tc>
        <w:tc>
          <w:tcPr>
            <w:tcW w:w="1680" w:type="dxa"/>
            <w:gridSpan w:val="2"/>
            <w:vAlign w:val="center"/>
          </w:tcPr>
          <w:p w:rsidR="000B7C8B" w:rsidRPr="00A10012" w:rsidRDefault="000B7C8B">
            <w:pPr>
              <w:jc w:val="center"/>
              <w:rPr>
                <w:rFonts w:hAnsi="宋体"/>
                <w:kern w:val="2"/>
                <w:sz w:val="24"/>
                <w:szCs w:val="22"/>
              </w:rPr>
            </w:pPr>
          </w:p>
        </w:tc>
        <w:tc>
          <w:tcPr>
            <w:tcW w:w="1580" w:type="dxa"/>
            <w:gridSpan w:val="4"/>
            <w:vAlign w:val="center"/>
          </w:tcPr>
          <w:p w:rsidR="000B7C8B" w:rsidRPr="00A10012" w:rsidRDefault="000B7C8B">
            <w:pPr>
              <w:jc w:val="center"/>
              <w:rPr>
                <w:rFonts w:hAnsi="宋体"/>
                <w:kern w:val="2"/>
                <w:sz w:val="24"/>
                <w:szCs w:val="22"/>
              </w:rPr>
            </w:pPr>
          </w:p>
        </w:tc>
        <w:tc>
          <w:tcPr>
            <w:tcW w:w="1560" w:type="dxa"/>
            <w:gridSpan w:val="2"/>
            <w:vAlign w:val="center"/>
          </w:tcPr>
          <w:p w:rsidR="000B7C8B" w:rsidRPr="00A10012" w:rsidRDefault="000B7C8B">
            <w:pPr>
              <w:jc w:val="center"/>
              <w:rPr>
                <w:rFonts w:hAnsi="宋体"/>
                <w:kern w:val="2"/>
                <w:sz w:val="24"/>
                <w:szCs w:val="22"/>
              </w:rPr>
            </w:pPr>
          </w:p>
        </w:tc>
        <w:tc>
          <w:tcPr>
            <w:tcW w:w="1050" w:type="dxa"/>
            <w:gridSpan w:val="2"/>
            <w:vAlign w:val="center"/>
          </w:tcPr>
          <w:p w:rsidR="000B7C8B" w:rsidRPr="00A10012" w:rsidRDefault="000B7C8B">
            <w:pPr>
              <w:jc w:val="center"/>
              <w:rPr>
                <w:rFonts w:hAnsi="宋体"/>
                <w:kern w:val="2"/>
                <w:sz w:val="24"/>
                <w:szCs w:val="22"/>
              </w:rPr>
            </w:pPr>
          </w:p>
        </w:tc>
        <w:tc>
          <w:tcPr>
            <w:tcW w:w="2305" w:type="dxa"/>
            <w:vAlign w:val="center"/>
          </w:tcPr>
          <w:p w:rsidR="000B7C8B" w:rsidRPr="00A10012" w:rsidRDefault="000B7C8B">
            <w:pPr>
              <w:jc w:val="center"/>
              <w:rPr>
                <w:rFonts w:hAnsi="宋体"/>
                <w:kern w:val="2"/>
                <w:sz w:val="24"/>
                <w:szCs w:val="22"/>
              </w:rPr>
            </w:pPr>
          </w:p>
        </w:tc>
      </w:tr>
      <w:tr w:rsidR="00A10012" w:rsidRPr="00A10012" w:rsidTr="002D02A3">
        <w:trPr>
          <w:trHeight w:val="616"/>
        </w:trPr>
        <w:tc>
          <w:tcPr>
            <w:tcW w:w="1480" w:type="dxa"/>
            <w:gridSpan w:val="2"/>
            <w:vAlign w:val="center"/>
          </w:tcPr>
          <w:p w:rsidR="000B7C8B" w:rsidRPr="00A10012" w:rsidRDefault="000B7C8B">
            <w:pPr>
              <w:jc w:val="center"/>
              <w:rPr>
                <w:rFonts w:hAnsi="宋体"/>
                <w:kern w:val="2"/>
                <w:sz w:val="24"/>
                <w:szCs w:val="22"/>
              </w:rPr>
            </w:pPr>
          </w:p>
        </w:tc>
        <w:tc>
          <w:tcPr>
            <w:tcW w:w="1680" w:type="dxa"/>
            <w:gridSpan w:val="2"/>
            <w:vAlign w:val="center"/>
          </w:tcPr>
          <w:p w:rsidR="000B7C8B" w:rsidRPr="00A10012" w:rsidRDefault="000B7C8B">
            <w:pPr>
              <w:jc w:val="center"/>
              <w:rPr>
                <w:rFonts w:hAnsi="宋体"/>
                <w:kern w:val="2"/>
                <w:sz w:val="24"/>
                <w:szCs w:val="22"/>
              </w:rPr>
            </w:pPr>
          </w:p>
        </w:tc>
        <w:tc>
          <w:tcPr>
            <w:tcW w:w="1580" w:type="dxa"/>
            <w:gridSpan w:val="4"/>
            <w:vAlign w:val="center"/>
          </w:tcPr>
          <w:p w:rsidR="000B7C8B" w:rsidRPr="00A10012" w:rsidRDefault="000B7C8B">
            <w:pPr>
              <w:jc w:val="center"/>
              <w:rPr>
                <w:rFonts w:hAnsi="宋体"/>
                <w:kern w:val="2"/>
                <w:sz w:val="24"/>
                <w:szCs w:val="22"/>
              </w:rPr>
            </w:pPr>
          </w:p>
        </w:tc>
        <w:tc>
          <w:tcPr>
            <w:tcW w:w="1560" w:type="dxa"/>
            <w:gridSpan w:val="2"/>
            <w:vAlign w:val="center"/>
          </w:tcPr>
          <w:p w:rsidR="000B7C8B" w:rsidRPr="00A10012" w:rsidRDefault="000B7C8B">
            <w:pPr>
              <w:jc w:val="center"/>
              <w:rPr>
                <w:rFonts w:hAnsi="宋体"/>
                <w:kern w:val="2"/>
                <w:sz w:val="24"/>
                <w:szCs w:val="22"/>
              </w:rPr>
            </w:pPr>
          </w:p>
        </w:tc>
        <w:tc>
          <w:tcPr>
            <w:tcW w:w="1050" w:type="dxa"/>
            <w:gridSpan w:val="2"/>
            <w:vAlign w:val="center"/>
          </w:tcPr>
          <w:p w:rsidR="000B7C8B" w:rsidRPr="00A10012" w:rsidRDefault="000B7C8B">
            <w:pPr>
              <w:jc w:val="center"/>
              <w:rPr>
                <w:rFonts w:hAnsi="宋体"/>
                <w:kern w:val="2"/>
                <w:sz w:val="24"/>
                <w:szCs w:val="22"/>
              </w:rPr>
            </w:pPr>
          </w:p>
        </w:tc>
        <w:tc>
          <w:tcPr>
            <w:tcW w:w="2305" w:type="dxa"/>
            <w:vAlign w:val="center"/>
          </w:tcPr>
          <w:p w:rsidR="000B7C8B" w:rsidRPr="00A10012" w:rsidRDefault="000B7C8B">
            <w:pPr>
              <w:jc w:val="center"/>
              <w:rPr>
                <w:rFonts w:hAnsi="宋体"/>
                <w:kern w:val="2"/>
                <w:sz w:val="24"/>
                <w:szCs w:val="22"/>
              </w:rPr>
            </w:pPr>
          </w:p>
        </w:tc>
      </w:tr>
      <w:tr w:rsidR="00A10012" w:rsidRPr="00A10012" w:rsidTr="002D02A3">
        <w:trPr>
          <w:trHeight w:val="616"/>
        </w:trPr>
        <w:tc>
          <w:tcPr>
            <w:tcW w:w="1480" w:type="dxa"/>
            <w:gridSpan w:val="2"/>
            <w:vAlign w:val="center"/>
          </w:tcPr>
          <w:p w:rsidR="000B7C8B" w:rsidRPr="00A10012" w:rsidRDefault="000B7C8B">
            <w:pPr>
              <w:jc w:val="center"/>
              <w:rPr>
                <w:rFonts w:hAnsi="宋体"/>
                <w:kern w:val="2"/>
                <w:sz w:val="24"/>
                <w:szCs w:val="22"/>
              </w:rPr>
            </w:pPr>
          </w:p>
        </w:tc>
        <w:tc>
          <w:tcPr>
            <w:tcW w:w="1680" w:type="dxa"/>
            <w:gridSpan w:val="2"/>
            <w:vAlign w:val="center"/>
          </w:tcPr>
          <w:p w:rsidR="000B7C8B" w:rsidRPr="00A10012" w:rsidRDefault="000B7C8B">
            <w:pPr>
              <w:jc w:val="center"/>
              <w:rPr>
                <w:rFonts w:hAnsi="宋体"/>
                <w:kern w:val="2"/>
                <w:sz w:val="24"/>
                <w:szCs w:val="22"/>
              </w:rPr>
            </w:pPr>
          </w:p>
        </w:tc>
        <w:tc>
          <w:tcPr>
            <w:tcW w:w="1580" w:type="dxa"/>
            <w:gridSpan w:val="4"/>
            <w:vAlign w:val="center"/>
          </w:tcPr>
          <w:p w:rsidR="000B7C8B" w:rsidRPr="00A10012" w:rsidRDefault="000B7C8B">
            <w:pPr>
              <w:jc w:val="center"/>
              <w:rPr>
                <w:rFonts w:hAnsi="宋体"/>
                <w:kern w:val="2"/>
                <w:sz w:val="24"/>
                <w:szCs w:val="22"/>
              </w:rPr>
            </w:pPr>
          </w:p>
        </w:tc>
        <w:tc>
          <w:tcPr>
            <w:tcW w:w="1560" w:type="dxa"/>
            <w:gridSpan w:val="2"/>
            <w:vAlign w:val="center"/>
          </w:tcPr>
          <w:p w:rsidR="000B7C8B" w:rsidRPr="00A10012" w:rsidRDefault="000B7C8B">
            <w:pPr>
              <w:jc w:val="center"/>
              <w:rPr>
                <w:rFonts w:hAnsi="宋体"/>
                <w:kern w:val="2"/>
                <w:sz w:val="24"/>
                <w:szCs w:val="22"/>
              </w:rPr>
            </w:pPr>
          </w:p>
        </w:tc>
        <w:tc>
          <w:tcPr>
            <w:tcW w:w="1050" w:type="dxa"/>
            <w:gridSpan w:val="2"/>
            <w:vAlign w:val="center"/>
          </w:tcPr>
          <w:p w:rsidR="000B7C8B" w:rsidRPr="00A10012" w:rsidRDefault="000B7C8B">
            <w:pPr>
              <w:jc w:val="center"/>
              <w:rPr>
                <w:rFonts w:hAnsi="宋体"/>
                <w:kern w:val="2"/>
                <w:sz w:val="24"/>
                <w:szCs w:val="22"/>
              </w:rPr>
            </w:pPr>
          </w:p>
        </w:tc>
        <w:tc>
          <w:tcPr>
            <w:tcW w:w="2305" w:type="dxa"/>
            <w:vAlign w:val="center"/>
          </w:tcPr>
          <w:p w:rsidR="000B7C8B" w:rsidRPr="00A10012" w:rsidRDefault="000B7C8B">
            <w:pPr>
              <w:jc w:val="center"/>
              <w:rPr>
                <w:rFonts w:hAnsi="宋体"/>
                <w:kern w:val="2"/>
                <w:sz w:val="24"/>
                <w:szCs w:val="22"/>
              </w:rPr>
            </w:pPr>
          </w:p>
        </w:tc>
      </w:tr>
      <w:tr w:rsidR="00A10012" w:rsidRPr="00A10012" w:rsidTr="002D02A3">
        <w:trPr>
          <w:trHeight w:val="616"/>
        </w:trPr>
        <w:tc>
          <w:tcPr>
            <w:tcW w:w="1480" w:type="dxa"/>
            <w:gridSpan w:val="2"/>
            <w:vAlign w:val="center"/>
          </w:tcPr>
          <w:p w:rsidR="000B7C8B" w:rsidRPr="00A10012" w:rsidRDefault="000B7C8B">
            <w:pPr>
              <w:jc w:val="center"/>
              <w:rPr>
                <w:rFonts w:hAnsi="宋体"/>
                <w:kern w:val="2"/>
                <w:sz w:val="24"/>
                <w:szCs w:val="22"/>
              </w:rPr>
            </w:pPr>
          </w:p>
        </w:tc>
        <w:tc>
          <w:tcPr>
            <w:tcW w:w="1680" w:type="dxa"/>
            <w:gridSpan w:val="2"/>
            <w:vAlign w:val="center"/>
          </w:tcPr>
          <w:p w:rsidR="000B7C8B" w:rsidRPr="00A10012" w:rsidRDefault="000B7C8B">
            <w:pPr>
              <w:jc w:val="center"/>
              <w:rPr>
                <w:rFonts w:hAnsi="宋体"/>
                <w:kern w:val="2"/>
                <w:sz w:val="24"/>
                <w:szCs w:val="22"/>
              </w:rPr>
            </w:pPr>
          </w:p>
        </w:tc>
        <w:tc>
          <w:tcPr>
            <w:tcW w:w="1580" w:type="dxa"/>
            <w:gridSpan w:val="4"/>
            <w:vAlign w:val="center"/>
          </w:tcPr>
          <w:p w:rsidR="000B7C8B" w:rsidRPr="00A10012" w:rsidRDefault="000B7C8B">
            <w:pPr>
              <w:jc w:val="center"/>
              <w:rPr>
                <w:rFonts w:hAnsi="宋体"/>
                <w:kern w:val="2"/>
                <w:sz w:val="24"/>
                <w:szCs w:val="22"/>
              </w:rPr>
            </w:pPr>
          </w:p>
        </w:tc>
        <w:tc>
          <w:tcPr>
            <w:tcW w:w="1560" w:type="dxa"/>
            <w:gridSpan w:val="2"/>
            <w:vAlign w:val="center"/>
          </w:tcPr>
          <w:p w:rsidR="000B7C8B" w:rsidRPr="00A10012" w:rsidRDefault="000B7C8B">
            <w:pPr>
              <w:jc w:val="center"/>
              <w:rPr>
                <w:rFonts w:hAnsi="宋体"/>
                <w:kern w:val="2"/>
                <w:sz w:val="24"/>
                <w:szCs w:val="22"/>
              </w:rPr>
            </w:pPr>
          </w:p>
        </w:tc>
        <w:tc>
          <w:tcPr>
            <w:tcW w:w="1050" w:type="dxa"/>
            <w:gridSpan w:val="2"/>
            <w:vAlign w:val="center"/>
          </w:tcPr>
          <w:p w:rsidR="000B7C8B" w:rsidRPr="00A10012" w:rsidRDefault="000B7C8B">
            <w:pPr>
              <w:jc w:val="center"/>
              <w:rPr>
                <w:rFonts w:hAnsi="宋体"/>
                <w:kern w:val="2"/>
                <w:sz w:val="24"/>
                <w:szCs w:val="22"/>
              </w:rPr>
            </w:pPr>
          </w:p>
        </w:tc>
        <w:tc>
          <w:tcPr>
            <w:tcW w:w="2305" w:type="dxa"/>
            <w:vAlign w:val="center"/>
          </w:tcPr>
          <w:p w:rsidR="000B7C8B" w:rsidRPr="00A10012" w:rsidRDefault="000B7C8B">
            <w:pPr>
              <w:jc w:val="center"/>
              <w:rPr>
                <w:rFonts w:hAnsi="宋体"/>
                <w:kern w:val="2"/>
                <w:sz w:val="24"/>
                <w:szCs w:val="22"/>
              </w:rPr>
            </w:pPr>
          </w:p>
        </w:tc>
      </w:tr>
      <w:tr w:rsidR="00A10012" w:rsidRPr="00A10012" w:rsidTr="002D02A3">
        <w:trPr>
          <w:trHeight w:val="616"/>
        </w:trPr>
        <w:tc>
          <w:tcPr>
            <w:tcW w:w="1480" w:type="dxa"/>
            <w:gridSpan w:val="2"/>
            <w:vAlign w:val="center"/>
          </w:tcPr>
          <w:p w:rsidR="000B7C8B" w:rsidRPr="00A10012" w:rsidRDefault="000B7C8B">
            <w:pPr>
              <w:jc w:val="center"/>
              <w:rPr>
                <w:rFonts w:hAnsi="宋体"/>
                <w:kern w:val="2"/>
                <w:sz w:val="24"/>
                <w:szCs w:val="22"/>
              </w:rPr>
            </w:pPr>
          </w:p>
        </w:tc>
        <w:tc>
          <w:tcPr>
            <w:tcW w:w="1680" w:type="dxa"/>
            <w:gridSpan w:val="2"/>
            <w:vAlign w:val="center"/>
          </w:tcPr>
          <w:p w:rsidR="000B7C8B" w:rsidRPr="00A10012" w:rsidRDefault="000B7C8B">
            <w:pPr>
              <w:jc w:val="center"/>
              <w:rPr>
                <w:rFonts w:hAnsi="宋体"/>
                <w:kern w:val="2"/>
                <w:sz w:val="24"/>
                <w:szCs w:val="22"/>
              </w:rPr>
            </w:pPr>
          </w:p>
        </w:tc>
        <w:tc>
          <w:tcPr>
            <w:tcW w:w="1580" w:type="dxa"/>
            <w:gridSpan w:val="4"/>
            <w:vAlign w:val="center"/>
          </w:tcPr>
          <w:p w:rsidR="000B7C8B" w:rsidRPr="00A10012" w:rsidRDefault="000B7C8B">
            <w:pPr>
              <w:jc w:val="center"/>
              <w:rPr>
                <w:rFonts w:hAnsi="宋体"/>
                <w:kern w:val="2"/>
                <w:sz w:val="24"/>
                <w:szCs w:val="22"/>
              </w:rPr>
            </w:pPr>
          </w:p>
        </w:tc>
        <w:tc>
          <w:tcPr>
            <w:tcW w:w="1560" w:type="dxa"/>
            <w:gridSpan w:val="2"/>
            <w:vAlign w:val="center"/>
          </w:tcPr>
          <w:p w:rsidR="000B7C8B" w:rsidRPr="00A10012" w:rsidRDefault="000B7C8B">
            <w:pPr>
              <w:jc w:val="center"/>
              <w:rPr>
                <w:rFonts w:hAnsi="宋体"/>
                <w:kern w:val="2"/>
                <w:sz w:val="24"/>
                <w:szCs w:val="22"/>
              </w:rPr>
            </w:pPr>
          </w:p>
        </w:tc>
        <w:tc>
          <w:tcPr>
            <w:tcW w:w="1050" w:type="dxa"/>
            <w:gridSpan w:val="2"/>
            <w:vAlign w:val="center"/>
          </w:tcPr>
          <w:p w:rsidR="000B7C8B" w:rsidRPr="00A10012" w:rsidRDefault="000B7C8B">
            <w:pPr>
              <w:jc w:val="center"/>
              <w:rPr>
                <w:rFonts w:hAnsi="宋体"/>
                <w:kern w:val="2"/>
                <w:sz w:val="24"/>
                <w:szCs w:val="22"/>
              </w:rPr>
            </w:pPr>
          </w:p>
        </w:tc>
        <w:tc>
          <w:tcPr>
            <w:tcW w:w="2305" w:type="dxa"/>
            <w:vAlign w:val="center"/>
          </w:tcPr>
          <w:p w:rsidR="000B7C8B" w:rsidRPr="00A10012" w:rsidRDefault="000B7C8B">
            <w:pPr>
              <w:jc w:val="center"/>
              <w:rPr>
                <w:rFonts w:hAnsi="宋体"/>
                <w:kern w:val="2"/>
                <w:sz w:val="24"/>
                <w:szCs w:val="22"/>
              </w:rPr>
            </w:pPr>
          </w:p>
        </w:tc>
      </w:tr>
      <w:tr w:rsidR="00A10012" w:rsidRPr="00A10012" w:rsidTr="002D02A3">
        <w:trPr>
          <w:trHeight w:val="616"/>
        </w:trPr>
        <w:tc>
          <w:tcPr>
            <w:tcW w:w="1480" w:type="dxa"/>
            <w:gridSpan w:val="2"/>
            <w:vAlign w:val="center"/>
          </w:tcPr>
          <w:p w:rsidR="000B7C8B" w:rsidRPr="00A10012" w:rsidRDefault="000B7C8B">
            <w:pPr>
              <w:jc w:val="center"/>
              <w:rPr>
                <w:rFonts w:hAnsi="宋体"/>
                <w:kern w:val="2"/>
                <w:sz w:val="24"/>
                <w:szCs w:val="22"/>
              </w:rPr>
            </w:pPr>
          </w:p>
        </w:tc>
        <w:tc>
          <w:tcPr>
            <w:tcW w:w="1680" w:type="dxa"/>
            <w:gridSpan w:val="2"/>
            <w:vAlign w:val="center"/>
          </w:tcPr>
          <w:p w:rsidR="000B7C8B" w:rsidRPr="00A10012" w:rsidRDefault="000B7C8B">
            <w:pPr>
              <w:jc w:val="center"/>
              <w:rPr>
                <w:rFonts w:hAnsi="宋体"/>
                <w:kern w:val="2"/>
                <w:sz w:val="24"/>
                <w:szCs w:val="22"/>
              </w:rPr>
            </w:pPr>
          </w:p>
        </w:tc>
        <w:tc>
          <w:tcPr>
            <w:tcW w:w="1580" w:type="dxa"/>
            <w:gridSpan w:val="4"/>
            <w:vAlign w:val="center"/>
          </w:tcPr>
          <w:p w:rsidR="000B7C8B" w:rsidRPr="00A10012" w:rsidRDefault="000B7C8B">
            <w:pPr>
              <w:jc w:val="center"/>
              <w:rPr>
                <w:rFonts w:hAnsi="宋体"/>
                <w:kern w:val="2"/>
                <w:sz w:val="24"/>
                <w:szCs w:val="22"/>
              </w:rPr>
            </w:pPr>
          </w:p>
        </w:tc>
        <w:tc>
          <w:tcPr>
            <w:tcW w:w="1560" w:type="dxa"/>
            <w:gridSpan w:val="2"/>
            <w:vAlign w:val="center"/>
          </w:tcPr>
          <w:p w:rsidR="000B7C8B" w:rsidRPr="00A10012" w:rsidRDefault="000B7C8B">
            <w:pPr>
              <w:jc w:val="center"/>
              <w:rPr>
                <w:rFonts w:hAnsi="宋体"/>
                <w:kern w:val="2"/>
                <w:sz w:val="24"/>
                <w:szCs w:val="22"/>
              </w:rPr>
            </w:pPr>
          </w:p>
        </w:tc>
        <w:tc>
          <w:tcPr>
            <w:tcW w:w="1050" w:type="dxa"/>
            <w:gridSpan w:val="2"/>
            <w:vAlign w:val="center"/>
          </w:tcPr>
          <w:p w:rsidR="000B7C8B" w:rsidRPr="00A10012" w:rsidRDefault="000B7C8B">
            <w:pPr>
              <w:jc w:val="center"/>
              <w:rPr>
                <w:rFonts w:hAnsi="宋体"/>
                <w:kern w:val="2"/>
                <w:sz w:val="24"/>
                <w:szCs w:val="22"/>
              </w:rPr>
            </w:pPr>
          </w:p>
        </w:tc>
        <w:tc>
          <w:tcPr>
            <w:tcW w:w="2305" w:type="dxa"/>
            <w:vAlign w:val="center"/>
          </w:tcPr>
          <w:p w:rsidR="000B7C8B" w:rsidRPr="00A10012" w:rsidRDefault="000B7C8B">
            <w:pPr>
              <w:jc w:val="center"/>
              <w:rPr>
                <w:rFonts w:hAnsi="宋体"/>
                <w:kern w:val="2"/>
                <w:sz w:val="24"/>
                <w:szCs w:val="22"/>
              </w:rPr>
            </w:pPr>
          </w:p>
        </w:tc>
      </w:tr>
      <w:tr w:rsidR="00A10012" w:rsidRPr="00A10012" w:rsidTr="002D02A3">
        <w:trPr>
          <w:trHeight w:val="616"/>
        </w:trPr>
        <w:tc>
          <w:tcPr>
            <w:tcW w:w="1480" w:type="dxa"/>
            <w:gridSpan w:val="2"/>
            <w:vAlign w:val="center"/>
          </w:tcPr>
          <w:p w:rsidR="000B7C8B" w:rsidRPr="00A10012" w:rsidRDefault="000B7C8B">
            <w:pPr>
              <w:jc w:val="center"/>
              <w:rPr>
                <w:rFonts w:hAnsi="宋体"/>
                <w:kern w:val="2"/>
                <w:sz w:val="24"/>
                <w:szCs w:val="22"/>
              </w:rPr>
            </w:pPr>
          </w:p>
        </w:tc>
        <w:tc>
          <w:tcPr>
            <w:tcW w:w="1680" w:type="dxa"/>
            <w:gridSpan w:val="2"/>
            <w:vAlign w:val="center"/>
          </w:tcPr>
          <w:p w:rsidR="000B7C8B" w:rsidRPr="00A10012" w:rsidRDefault="000B7C8B">
            <w:pPr>
              <w:jc w:val="center"/>
              <w:rPr>
                <w:rFonts w:hAnsi="宋体"/>
                <w:kern w:val="2"/>
                <w:sz w:val="24"/>
                <w:szCs w:val="22"/>
              </w:rPr>
            </w:pPr>
          </w:p>
        </w:tc>
        <w:tc>
          <w:tcPr>
            <w:tcW w:w="1580" w:type="dxa"/>
            <w:gridSpan w:val="4"/>
            <w:vAlign w:val="center"/>
          </w:tcPr>
          <w:p w:rsidR="000B7C8B" w:rsidRPr="00A10012" w:rsidRDefault="000B7C8B">
            <w:pPr>
              <w:jc w:val="center"/>
              <w:rPr>
                <w:rFonts w:hAnsi="宋体"/>
                <w:kern w:val="2"/>
                <w:sz w:val="24"/>
                <w:szCs w:val="22"/>
              </w:rPr>
            </w:pPr>
          </w:p>
        </w:tc>
        <w:tc>
          <w:tcPr>
            <w:tcW w:w="1560" w:type="dxa"/>
            <w:gridSpan w:val="2"/>
            <w:vAlign w:val="center"/>
          </w:tcPr>
          <w:p w:rsidR="000B7C8B" w:rsidRPr="00A10012" w:rsidRDefault="000B7C8B">
            <w:pPr>
              <w:jc w:val="center"/>
              <w:rPr>
                <w:rFonts w:hAnsi="宋体"/>
                <w:kern w:val="2"/>
                <w:sz w:val="24"/>
                <w:szCs w:val="22"/>
              </w:rPr>
            </w:pPr>
          </w:p>
        </w:tc>
        <w:tc>
          <w:tcPr>
            <w:tcW w:w="1050" w:type="dxa"/>
            <w:gridSpan w:val="2"/>
            <w:vAlign w:val="center"/>
          </w:tcPr>
          <w:p w:rsidR="000B7C8B" w:rsidRPr="00A10012" w:rsidRDefault="000B7C8B">
            <w:pPr>
              <w:jc w:val="center"/>
              <w:rPr>
                <w:rFonts w:hAnsi="宋体"/>
                <w:kern w:val="2"/>
                <w:sz w:val="24"/>
                <w:szCs w:val="22"/>
              </w:rPr>
            </w:pPr>
          </w:p>
        </w:tc>
        <w:tc>
          <w:tcPr>
            <w:tcW w:w="2305" w:type="dxa"/>
            <w:vAlign w:val="center"/>
          </w:tcPr>
          <w:p w:rsidR="000B7C8B" w:rsidRPr="00A10012" w:rsidRDefault="000B7C8B">
            <w:pPr>
              <w:jc w:val="center"/>
              <w:rPr>
                <w:rFonts w:hAnsi="宋体"/>
                <w:kern w:val="2"/>
                <w:sz w:val="24"/>
                <w:szCs w:val="22"/>
              </w:rPr>
            </w:pPr>
          </w:p>
        </w:tc>
      </w:tr>
      <w:tr w:rsidR="00A10012" w:rsidRPr="00A10012" w:rsidTr="002D02A3">
        <w:trPr>
          <w:trHeight w:val="616"/>
        </w:trPr>
        <w:tc>
          <w:tcPr>
            <w:tcW w:w="1480" w:type="dxa"/>
            <w:gridSpan w:val="2"/>
            <w:vAlign w:val="center"/>
          </w:tcPr>
          <w:p w:rsidR="000B7C8B" w:rsidRPr="00A10012" w:rsidRDefault="000B7C8B">
            <w:pPr>
              <w:jc w:val="center"/>
              <w:rPr>
                <w:rFonts w:hAnsi="宋体"/>
                <w:kern w:val="2"/>
                <w:sz w:val="24"/>
                <w:szCs w:val="22"/>
              </w:rPr>
            </w:pPr>
          </w:p>
        </w:tc>
        <w:tc>
          <w:tcPr>
            <w:tcW w:w="1680" w:type="dxa"/>
            <w:gridSpan w:val="2"/>
            <w:vAlign w:val="center"/>
          </w:tcPr>
          <w:p w:rsidR="000B7C8B" w:rsidRPr="00A10012" w:rsidRDefault="000B7C8B">
            <w:pPr>
              <w:jc w:val="center"/>
              <w:rPr>
                <w:rFonts w:hAnsi="宋体"/>
                <w:kern w:val="2"/>
                <w:sz w:val="24"/>
                <w:szCs w:val="22"/>
              </w:rPr>
            </w:pPr>
          </w:p>
        </w:tc>
        <w:tc>
          <w:tcPr>
            <w:tcW w:w="1580" w:type="dxa"/>
            <w:gridSpan w:val="4"/>
            <w:vAlign w:val="center"/>
          </w:tcPr>
          <w:p w:rsidR="000B7C8B" w:rsidRPr="00A10012" w:rsidRDefault="000B7C8B">
            <w:pPr>
              <w:jc w:val="center"/>
              <w:rPr>
                <w:rFonts w:hAnsi="宋体"/>
                <w:kern w:val="2"/>
                <w:sz w:val="24"/>
                <w:szCs w:val="22"/>
              </w:rPr>
            </w:pPr>
          </w:p>
        </w:tc>
        <w:tc>
          <w:tcPr>
            <w:tcW w:w="1560" w:type="dxa"/>
            <w:gridSpan w:val="2"/>
            <w:vAlign w:val="center"/>
          </w:tcPr>
          <w:p w:rsidR="000B7C8B" w:rsidRPr="00A10012" w:rsidRDefault="000B7C8B">
            <w:pPr>
              <w:jc w:val="center"/>
              <w:rPr>
                <w:rFonts w:hAnsi="宋体"/>
                <w:kern w:val="2"/>
                <w:sz w:val="24"/>
                <w:szCs w:val="22"/>
              </w:rPr>
            </w:pPr>
          </w:p>
        </w:tc>
        <w:tc>
          <w:tcPr>
            <w:tcW w:w="1050" w:type="dxa"/>
            <w:gridSpan w:val="2"/>
            <w:vAlign w:val="center"/>
          </w:tcPr>
          <w:p w:rsidR="000B7C8B" w:rsidRPr="00A10012" w:rsidRDefault="000B7C8B">
            <w:pPr>
              <w:jc w:val="center"/>
              <w:rPr>
                <w:rFonts w:hAnsi="宋体"/>
                <w:kern w:val="2"/>
                <w:sz w:val="24"/>
                <w:szCs w:val="22"/>
              </w:rPr>
            </w:pPr>
          </w:p>
        </w:tc>
        <w:tc>
          <w:tcPr>
            <w:tcW w:w="2305" w:type="dxa"/>
            <w:vAlign w:val="center"/>
          </w:tcPr>
          <w:p w:rsidR="000B7C8B" w:rsidRPr="00A10012" w:rsidRDefault="000B7C8B">
            <w:pPr>
              <w:jc w:val="center"/>
              <w:rPr>
                <w:rFonts w:hAnsi="宋体"/>
                <w:kern w:val="2"/>
                <w:sz w:val="24"/>
                <w:szCs w:val="22"/>
              </w:rPr>
            </w:pPr>
          </w:p>
        </w:tc>
      </w:tr>
      <w:tr w:rsidR="00A10012" w:rsidRPr="00A10012" w:rsidTr="002D02A3">
        <w:trPr>
          <w:trHeight w:val="616"/>
        </w:trPr>
        <w:tc>
          <w:tcPr>
            <w:tcW w:w="1480" w:type="dxa"/>
            <w:gridSpan w:val="2"/>
            <w:vAlign w:val="center"/>
          </w:tcPr>
          <w:p w:rsidR="000B7C8B" w:rsidRPr="00A10012" w:rsidRDefault="000B7C8B">
            <w:pPr>
              <w:jc w:val="center"/>
              <w:rPr>
                <w:rFonts w:hAnsi="宋体"/>
                <w:kern w:val="2"/>
                <w:sz w:val="24"/>
                <w:szCs w:val="22"/>
              </w:rPr>
            </w:pPr>
          </w:p>
        </w:tc>
        <w:tc>
          <w:tcPr>
            <w:tcW w:w="1680" w:type="dxa"/>
            <w:gridSpan w:val="2"/>
            <w:vAlign w:val="center"/>
          </w:tcPr>
          <w:p w:rsidR="000B7C8B" w:rsidRPr="00A10012" w:rsidRDefault="000B7C8B">
            <w:pPr>
              <w:jc w:val="center"/>
              <w:rPr>
                <w:rFonts w:hAnsi="宋体"/>
                <w:kern w:val="2"/>
                <w:sz w:val="24"/>
                <w:szCs w:val="22"/>
              </w:rPr>
            </w:pPr>
          </w:p>
        </w:tc>
        <w:tc>
          <w:tcPr>
            <w:tcW w:w="1580" w:type="dxa"/>
            <w:gridSpan w:val="4"/>
            <w:vAlign w:val="center"/>
          </w:tcPr>
          <w:p w:rsidR="000B7C8B" w:rsidRPr="00A10012" w:rsidRDefault="000B7C8B">
            <w:pPr>
              <w:jc w:val="center"/>
              <w:rPr>
                <w:rFonts w:hAnsi="宋体"/>
                <w:kern w:val="2"/>
                <w:sz w:val="24"/>
                <w:szCs w:val="22"/>
              </w:rPr>
            </w:pPr>
          </w:p>
        </w:tc>
        <w:tc>
          <w:tcPr>
            <w:tcW w:w="1560" w:type="dxa"/>
            <w:gridSpan w:val="2"/>
            <w:vAlign w:val="center"/>
          </w:tcPr>
          <w:p w:rsidR="000B7C8B" w:rsidRPr="00A10012" w:rsidRDefault="000B7C8B">
            <w:pPr>
              <w:jc w:val="center"/>
              <w:rPr>
                <w:rFonts w:hAnsi="宋体"/>
                <w:kern w:val="2"/>
                <w:sz w:val="24"/>
                <w:szCs w:val="22"/>
              </w:rPr>
            </w:pPr>
          </w:p>
        </w:tc>
        <w:tc>
          <w:tcPr>
            <w:tcW w:w="1050" w:type="dxa"/>
            <w:gridSpan w:val="2"/>
            <w:vAlign w:val="center"/>
          </w:tcPr>
          <w:p w:rsidR="000B7C8B" w:rsidRPr="00A10012" w:rsidRDefault="000B7C8B">
            <w:pPr>
              <w:jc w:val="center"/>
              <w:rPr>
                <w:rFonts w:hAnsi="宋体"/>
                <w:kern w:val="2"/>
                <w:sz w:val="24"/>
                <w:szCs w:val="22"/>
              </w:rPr>
            </w:pPr>
          </w:p>
        </w:tc>
        <w:tc>
          <w:tcPr>
            <w:tcW w:w="2305" w:type="dxa"/>
            <w:vAlign w:val="center"/>
          </w:tcPr>
          <w:p w:rsidR="000B7C8B" w:rsidRPr="00A10012" w:rsidRDefault="000B7C8B">
            <w:pPr>
              <w:jc w:val="center"/>
              <w:rPr>
                <w:rFonts w:hAnsi="宋体"/>
                <w:kern w:val="2"/>
                <w:sz w:val="24"/>
                <w:szCs w:val="22"/>
              </w:rPr>
            </w:pPr>
          </w:p>
        </w:tc>
      </w:tr>
      <w:tr w:rsidR="00A10012" w:rsidRPr="00A10012" w:rsidTr="002D02A3">
        <w:trPr>
          <w:trHeight w:val="616"/>
        </w:trPr>
        <w:tc>
          <w:tcPr>
            <w:tcW w:w="1480" w:type="dxa"/>
            <w:gridSpan w:val="2"/>
            <w:vAlign w:val="center"/>
          </w:tcPr>
          <w:p w:rsidR="000B7C8B" w:rsidRPr="00A10012" w:rsidRDefault="000B7C8B">
            <w:pPr>
              <w:jc w:val="center"/>
              <w:rPr>
                <w:rFonts w:hAnsi="宋体"/>
                <w:kern w:val="2"/>
                <w:sz w:val="24"/>
                <w:szCs w:val="22"/>
              </w:rPr>
            </w:pPr>
          </w:p>
        </w:tc>
        <w:tc>
          <w:tcPr>
            <w:tcW w:w="1680" w:type="dxa"/>
            <w:gridSpan w:val="2"/>
            <w:vAlign w:val="center"/>
          </w:tcPr>
          <w:p w:rsidR="000B7C8B" w:rsidRPr="00A10012" w:rsidRDefault="000B7C8B">
            <w:pPr>
              <w:jc w:val="center"/>
              <w:rPr>
                <w:rFonts w:hAnsi="宋体"/>
                <w:kern w:val="2"/>
                <w:sz w:val="24"/>
                <w:szCs w:val="22"/>
              </w:rPr>
            </w:pPr>
          </w:p>
        </w:tc>
        <w:tc>
          <w:tcPr>
            <w:tcW w:w="1580" w:type="dxa"/>
            <w:gridSpan w:val="4"/>
            <w:vAlign w:val="center"/>
          </w:tcPr>
          <w:p w:rsidR="000B7C8B" w:rsidRPr="00A10012" w:rsidRDefault="000B7C8B">
            <w:pPr>
              <w:jc w:val="center"/>
              <w:rPr>
                <w:rFonts w:hAnsi="宋体"/>
                <w:kern w:val="2"/>
                <w:sz w:val="24"/>
                <w:szCs w:val="22"/>
              </w:rPr>
            </w:pPr>
          </w:p>
        </w:tc>
        <w:tc>
          <w:tcPr>
            <w:tcW w:w="1560" w:type="dxa"/>
            <w:gridSpan w:val="2"/>
            <w:vAlign w:val="center"/>
          </w:tcPr>
          <w:p w:rsidR="000B7C8B" w:rsidRPr="00A10012" w:rsidRDefault="000B7C8B">
            <w:pPr>
              <w:jc w:val="center"/>
              <w:rPr>
                <w:rFonts w:hAnsi="宋体"/>
                <w:kern w:val="2"/>
                <w:sz w:val="24"/>
                <w:szCs w:val="22"/>
              </w:rPr>
            </w:pPr>
          </w:p>
        </w:tc>
        <w:tc>
          <w:tcPr>
            <w:tcW w:w="1050" w:type="dxa"/>
            <w:gridSpan w:val="2"/>
            <w:vAlign w:val="center"/>
          </w:tcPr>
          <w:p w:rsidR="000B7C8B" w:rsidRPr="00A10012" w:rsidRDefault="000B7C8B">
            <w:pPr>
              <w:jc w:val="center"/>
              <w:rPr>
                <w:rFonts w:hAnsi="宋体"/>
                <w:kern w:val="2"/>
                <w:sz w:val="24"/>
                <w:szCs w:val="22"/>
              </w:rPr>
            </w:pPr>
          </w:p>
        </w:tc>
        <w:tc>
          <w:tcPr>
            <w:tcW w:w="2305" w:type="dxa"/>
            <w:vAlign w:val="center"/>
          </w:tcPr>
          <w:p w:rsidR="000B7C8B" w:rsidRPr="00A10012" w:rsidRDefault="000B7C8B">
            <w:pPr>
              <w:jc w:val="center"/>
              <w:rPr>
                <w:rFonts w:hAnsi="宋体"/>
                <w:kern w:val="2"/>
                <w:sz w:val="24"/>
                <w:szCs w:val="22"/>
              </w:rPr>
            </w:pPr>
          </w:p>
        </w:tc>
      </w:tr>
    </w:tbl>
    <w:p w:rsidR="000B7C8B" w:rsidRPr="00A10012" w:rsidRDefault="000B7C8B" w:rsidP="00E535B3">
      <w:pPr>
        <w:pStyle w:val="a0"/>
        <w:ind w:firstLineChars="0" w:firstLine="0"/>
        <w:rPr>
          <w:rFonts w:hAnsi="宋体"/>
        </w:rPr>
      </w:pPr>
    </w:p>
    <w:p w:rsidR="000B7C8B" w:rsidRPr="00A10012" w:rsidRDefault="000B7C8B" w:rsidP="00E535B3">
      <w:pPr>
        <w:pStyle w:val="a0"/>
        <w:ind w:firstLineChars="0" w:firstLine="0"/>
        <w:rPr>
          <w:rFonts w:hAnsi="宋体"/>
        </w:rPr>
      </w:pPr>
    </w:p>
    <w:p w:rsidR="000B7C8B" w:rsidRPr="00A10012" w:rsidRDefault="000B7C8B" w:rsidP="00E535B3">
      <w:pPr>
        <w:pStyle w:val="a0"/>
        <w:ind w:firstLineChars="0" w:firstLine="0"/>
        <w:rPr>
          <w:rFonts w:hAnsi="宋体"/>
        </w:rPr>
      </w:pPr>
    </w:p>
    <w:p w:rsidR="000B7C8B" w:rsidRPr="00A10012" w:rsidRDefault="000B7C8B" w:rsidP="00E535B3">
      <w:pPr>
        <w:pStyle w:val="a0"/>
        <w:ind w:firstLineChars="0" w:firstLine="0"/>
        <w:rPr>
          <w:rFonts w:hAnsi="宋体"/>
        </w:rPr>
      </w:pPr>
    </w:p>
    <w:p w:rsidR="000B7C8B" w:rsidRPr="00A10012" w:rsidRDefault="00855421">
      <w:pPr>
        <w:pStyle w:val="3"/>
        <w:numPr>
          <w:ilvl w:val="1"/>
          <w:numId w:val="0"/>
        </w:numPr>
        <w:jc w:val="both"/>
        <w:rPr>
          <w:rFonts w:hAnsi="宋体"/>
        </w:rPr>
      </w:pPr>
      <w:r w:rsidRPr="00A10012">
        <w:rPr>
          <w:rFonts w:hAnsi="宋体" w:hint="eastAsia"/>
          <w:b w:val="0"/>
          <w:bCs/>
          <w:kern w:val="2"/>
          <w:sz w:val="28"/>
          <w:szCs w:val="28"/>
        </w:rPr>
        <w:lastRenderedPageBreak/>
        <w:t xml:space="preserve">表7.8               </w:t>
      </w:r>
      <w:r w:rsidRPr="00A10012">
        <w:rPr>
          <w:rFonts w:hAnsi="宋体" w:hint="eastAsia"/>
        </w:rPr>
        <w:t>项目技术负责人简历表</w:t>
      </w:r>
    </w:p>
    <w:p w:rsidR="000B7C8B" w:rsidRPr="00A10012" w:rsidRDefault="00DD0FE4" w:rsidP="00DD0FE4">
      <w:pPr>
        <w:spacing w:line="360" w:lineRule="auto"/>
        <w:ind w:left="8400" w:hangingChars="3500" w:hanging="8400"/>
        <w:rPr>
          <w:rFonts w:hAnsi="宋体"/>
        </w:rPr>
      </w:pPr>
      <w:r w:rsidRPr="00A10012">
        <w:rPr>
          <w:rFonts w:hAnsi="宋体" w:hint="eastAsia"/>
          <w:sz w:val="24"/>
        </w:rPr>
        <w:t>工程：</w:t>
      </w:r>
      <w:r w:rsidRPr="00A10012">
        <w:rPr>
          <w:rFonts w:hAnsi="宋体" w:hint="eastAsia"/>
          <w:sz w:val="24"/>
          <w:u w:val="single"/>
        </w:rPr>
        <w:t xml:space="preserve">  {招标工程项目名称}  </w:t>
      </w:r>
      <w:r w:rsidRPr="00A10012">
        <w:rPr>
          <w:rFonts w:hAnsi="宋体" w:hint="eastAsia"/>
          <w:sz w:val="24"/>
        </w:rPr>
        <w:t xml:space="preserve">             </w:t>
      </w:r>
      <w:r w:rsidRPr="00A10012">
        <w:rPr>
          <w:rFonts w:hAnsi="宋体" w:hint="eastAsia"/>
          <w:sz w:val="21"/>
          <w:szCs w:val="21"/>
        </w:rPr>
        <w:t>投标人（单位公章）：</w:t>
      </w:r>
    </w:p>
    <w:tbl>
      <w:tblPr>
        <w:tblW w:w="9755"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745"/>
        <w:gridCol w:w="935"/>
        <w:gridCol w:w="745"/>
        <w:gridCol w:w="185"/>
        <w:gridCol w:w="840"/>
        <w:gridCol w:w="540"/>
        <w:gridCol w:w="15"/>
        <w:gridCol w:w="1485"/>
        <w:gridCol w:w="75"/>
        <w:gridCol w:w="825"/>
        <w:gridCol w:w="225"/>
        <w:gridCol w:w="315"/>
        <w:gridCol w:w="2195"/>
      </w:tblGrid>
      <w:tr w:rsidR="00A10012" w:rsidRPr="00A10012" w:rsidTr="002D3DCB">
        <w:trPr>
          <w:trHeight w:val="600"/>
        </w:trPr>
        <w:tc>
          <w:tcPr>
            <w:tcW w:w="630" w:type="dxa"/>
            <w:vAlign w:val="center"/>
          </w:tcPr>
          <w:p w:rsidR="000B7C8B" w:rsidRPr="00A10012" w:rsidRDefault="00855421">
            <w:pPr>
              <w:jc w:val="center"/>
              <w:rPr>
                <w:rFonts w:hAnsi="宋体"/>
                <w:kern w:val="2"/>
                <w:sz w:val="24"/>
                <w:szCs w:val="22"/>
              </w:rPr>
            </w:pPr>
            <w:r w:rsidRPr="00A10012">
              <w:rPr>
                <w:rFonts w:hAnsi="宋体" w:hint="eastAsia"/>
                <w:kern w:val="2"/>
                <w:sz w:val="24"/>
                <w:szCs w:val="22"/>
              </w:rPr>
              <w:t>姓名</w:t>
            </w:r>
          </w:p>
        </w:tc>
        <w:tc>
          <w:tcPr>
            <w:tcW w:w="2610" w:type="dxa"/>
            <w:gridSpan w:val="4"/>
            <w:vAlign w:val="center"/>
          </w:tcPr>
          <w:p w:rsidR="000B7C8B" w:rsidRPr="00A10012" w:rsidRDefault="000B7C8B">
            <w:pPr>
              <w:jc w:val="center"/>
              <w:rPr>
                <w:rFonts w:hAnsi="宋体"/>
                <w:kern w:val="2"/>
                <w:sz w:val="24"/>
                <w:szCs w:val="22"/>
              </w:rPr>
            </w:pPr>
          </w:p>
        </w:tc>
        <w:tc>
          <w:tcPr>
            <w:tcW w:w="840" w:type="dxa"/>
            <w:vAlign w:val="center"/>
          </w:tcPr>
          <w:p w:rsidR="000B7C8B" w:rsidRPr="00A10012" w:rsidRDefault="00855421">
            <w:pPr>
              <w:jc w:val="center"/>
              <w:rPr>
                <w:rFonts w:hAnsi="宋体"/>
                <w:kern w:val="2"/>
                <w:sz w:val="24"/>
                <w:szCs w:val="22"/>
              </w:rPr>
            </w:pPr>
            <w:r w:rsidRPr="00A10012">
              <w:rPr>
                <w:rFonts w:hAnsi="宋体" w:hint="eastAsia"/>
                <w:kern w:val="2"/>
                <w:sz w:val="24"/>
                <w:szCs w:val="22"/>
              </w:rPr>
              <w:t>性别</w:t>
            </w:r>
          </w:p>
        </w:tc>
        <w:tc>
          <w:tcPr>
            <w:tcW w:w="2040" w:type="dxa"/>
            <w:gridSpan w:val="3"/>
            <w:vAlign w:val="center"/>
          </w:tcPr>
          <w:p w:rsidR="000B7C8B" w:rsidRPr="00A10012" w:rsidRDefault="000B7C8B">
            <w:pPr>
              <w:jc w:val="center"/>
              <w:rPr>
                <w:rFonts w:hAnsi="宋体"/>
                <w:kern w:val="2"/>
                <w:sz w:val="24"/>
                <w:szCs w:val="22"/>
              </w:rPr>
            </w:pPr>
          </w:p>
        </w:tc>
        <w:tc>
          <w:tcPr>
            <w:tcW w:w="900" w:type="dxa"/>
            <w:gridSpan w:val="2"/>
            <w:vAlign w:val="center"/>
          </w:tcPr>
          <w:p w:rsidR="000B7C8B" w:rsidRPr="00A10012" w:rsidRDefault="00855421">
            <w:pPr>
              <w:jc w:val="center"/>
              <w:rPr>
                <w:rFonts w:hAnsi="宋体"/>
                <w:kern w:val="2"/>
                <w:sz w:val="24"/>
                <w:szCs w:val="22"/>
              </w:rPr>
            </w:pPr>
            <w:r w:rsidRPr="00A10012">
              <w:rPr>
                <w:rFonts w:hAnsi="宋体" w:hint="eastAsia"/>
                <w:kern w:val="2"/>
                <w:sz w:val="24"/>
                <w:szCs w:val="22"/>
              </w:rPr>
              <w:t>年龄</w:t>
            </w:r>
          </w:p>
        </w:tc>
        <w:tc>
          <w:tcPr>
            <w:tcW w:w="2735" w:type="dxa"/>
            <w:gridSpan w:val="3"/>
            <w:vAlign w:val="center"/>
          </w:tcPr>
          <w:p w:rsidR="000B7C8B" w:rsidRPr="00A10012" w:rsidRDefault="000B7C8B">
            <w:pPr>
              <w:jc w:val="center"/>
              <w:rPr>
                <w:rFonts w:hAnsi="宋体"/>
                <w:kern w:val="2"/>
                <w:sz w:val="24"/>
                <w:szCs w:val="22"/>
              </w:rPr>
            </w:pPr>
          </w:p>
        </w:tc>
      </w:tr>
      <w:tr w:rsidR="00A10012" w:rsidRPr="00A10012" w:rsidTr="002D3DCB">
        <w:trPr>
          <w:trHeight w:val="623"/>
        </w:trPr>
        <w:tc>
          <w:tcPr>
            <w:tcW w:w="630" w:type="dxa"/>
            <w:vAlign w:val="center"/>
          </w:tcPr>
          <w:p w:rsidR="000B7C8B" w:rsidRPr="00A10012" w:rsidRDefault="00855421">
            <w:pPr>
              <w:jc w:val="center"/>
              <w:rPr>
                <w:rFonts w:hAnsi="宋体"/>
                <w:kern w:val="2"/>
                <w:sz w:val="24"/>
                <w:szCs w:val="22"/>
              </w:rPr>
            </w:pPr>
            <w:r w:rsidRPr="00A10012">
              <w:rPr>
                <w:rFonts w:hAnsi="宋体" w:hint="eastAsia"/>
                <w:kern w:val="2"/>
                <w:sz w:val="24"/>
                <w:szCs w:val="22"/>
              </w:rPr>
              <w:t>职务</w:t>
            </w:r>
          </w:p>
        </w:tc>
        <w:tc>
          <w:tcPr>
            <w:tcW w:w="2610" w:type="dxa"/>
            <w:gridSpan w:val="4"/>
            <w:vAlign w:val="center"/>
          </w:tcPr>
          <w:p w:rsidR="000B7C8B" w:rsidRPr="00A10012" w:rsidRDefault="000B7C8B">
            <w:pPr>
              <w:jc w:val="center"/>
              <w:rPr>
                <w:rFonts w:hAnsi="宋体"/>
                <w:kern w:val="2"/>
                <w:sz w:val="24"/>
                <w:szCs w:val="22"/>
              </w:rPr>
            </w:pPr>
          </w:p>
        </w:tc>
        <w:tc>
          <w:tcPr>
            <w:tcW w:w="840" w:type="dxa"/>
            <w:vAlign w:val="center"/>
          </w:tcPr>
          <w:p w:rsidR="000B7C8B" w:rsidRPr="00A10012" w:rsidRDefault="00855421">
            <w:pPr>
              <w:jc w:val="center"/>
              <w:rPr>
                <w:rFonts w:hAnsi="宋体"/>
                <w:kern w:val="2"/>
                <w:sz w:val="24"/>
                <w:szCs w:val="22"/>
              </w:rPr>
            </w:pPr>
            <w:r w:rsidRPr="00A10012">
              <w:rPr>
                <w:rFonts w:hAnsi="宋体" w:hint="eastAsia"/>
                <w:kern w:val="2"/>
                <w:sz w:val="24"/>
                <w:szCs w:val="22"/>
              </w:rPr>
              <w:t>职称</w:t>
            </w:r>
          </w:p>
        </w:tc>
        <w:tc>
          <w:tcPr>
            <w:tcW w:w="2040" w:type="dxa"/>
            <w:gridSpan w:val="3"/>
            <w:vAlign w:val="center"/>
          </w:tcPr>
          <w:p w:rsidR="000B7C8B" w:rsidRPr="00A10012" w:rsidRDefault="000B7C8B">
            <w:pPr>
              <w:jc w:val="center"/>
              <w:rPr>
                <w:rFonts w:hAnsi="宋体"/>
                <w:kern w:val="2"/>
                <w:sz w:val="24"/>
                <w:szCs w:val="22"/>
              </w:rPr>
            </w:pPr>
          </w:p>
        </w:tc>
        <w:tc>
          <w:tcPr>
            <w:tcW w:w="900" w:type="dxa"/>
            <w:gridSpan w:val="2"/>
            <w:vAlign w:val="center"/>
          </w:tcPr>
          <w:p w:rsidR="000B7C8B" w:rsidRPr="00A10012" w:rsidRDefault="00855421">
            <w:pPr>
              <w:jc w:val="center"/>
              <w:rPr>
                <w:rFonts w:hAnsi="宋体"/>
                <w:kern w:val="2"/>
                <w:sz w:val="24"/>
                <w:szCs w:val="22"/>
              </w:rPr>
            </w:pPr>
            <w:r w:rsidRPr="00A10012">
              <w:rPr>
                <w:rFonts w:hAnsi="宋体" w:hint="eastAsia"/>
                <w:kern w:val="2"/>
                <w:sz w:val="24"/>
                <w:szCs w:val="22"/>
              </w:rPr>
              <w:t>学历</w:t>
            </w:r>
          </w:p>
        </w:tc>
        <w:tc>
          <w:tcPr>
            <w:tcW w:w="2735" w:type="dxa"/>
            <w:gridSpan w:val="3"/>
            <w:vAlign w:val="center"/>
          </w:tcPr>
          <w:p w:rsidR="000B7C8B" w:rsidRPr="00A10012" w:rsidRDefault="000B7C8B">
            <w:pPr>
              <w:jc w:val="center"/>
              <w:rPr>
                <w:rFonts w:hAnsi="宋体"/>
                <w:kern w:val="2"/>
                <w:sz w:val="24"/>
                <w:szCs w:val="22"/>
              </w:rPr>
            </w:pPr>
          </w:p>
        </w:tc>
      </w:tr>
      <w:tr w:rsidR="00A10012" w:rsidRPr="00A10012" w:rsidTr="002D3DCB">
        <w:trPr>
          <w:trHeight w:val="600"/>
        </w:trPr>
        <w:tc>
          <w:tcPr>
            <w:tcW w:w="2310" w:type="dxa"/>
            <w:gridSpan w:val="3"/>
            <w:vAlign w:val="center"/>
          </w:tcPr>
          <w:p w:rsidR="000B7C8B" w:rsidRPr="00A10012" w:rsidRDefault="00855421">
            <w:pPr>
              <w:jc w:val="center"/>
              <w:rPr>
                <w:rFonts w:hAnsi="宋体"/>
                <w:kern w:val="2"/>
                <w:sz w:val="24"/>
                <w:szCs w:val="22"/>
              </w:rPr>
            </w:pPr>
            <w:r w:rsidRPr="00A10012">
              <w:rPr>
                <w:rFonts w:hAnsi="宋体" w:hint="eastAsia"/>
                <w:kern w:val="2"/>
                <w:sz w:val="24"/>
                <w:szCs w:val="22"/>
              </w:rPr>
              <w:t>参加工作时间</w:t>
            </w:r>
          </w:p>
        </w:tc>
        <w:tc>
          <w:tcPr>
            <w:tcW w:w="2310" w:type="dxa"/>
            <w:gridSpan w:val="4"/>
            <w:vAlign w:val="center"/>
          </w:tcPr>
          <w:p w:rsidR="000B7C8B" w:rsidRPr="00A10012" w:rsidRDefault="000B7C8B">
            <w:pPr>
              <w:jc w:val="center"/>
              <w:rPr>
                <w:rFonts w:hAnsi="宋体"/>
                <w:kern w:val="2"/>
                <w:sz w:val="24"/>
                <w:szCs w:val="22"/>
              </w:rPr>
            </w:pPr>
          </w:p>
        </w:tc>
        <w:tc>
          <w:tcPr>
            <w:tcW w:w="2625" w:type="dxa"/>
            <w:gridSpan w:val="5"/>
            <w:vAlign w:val="center"/>
          </w:tcPr>
          <w:p w:rsidR="000B7C8B" w:rsidRPr="00A10012" w:rsidRDefault="00855421">
            <w:pPr>
              <w:jc w:val="center"/>
              <w:rPr>
                <w:rFonts w:hAnsi="宋体"/>
                <w:kern w:val="2"/>
                <w:sz w:val="24"/>
                <w:szCs w:val="22"/>
              </w:rPr>
            </w:pPr>
            <w:r w:rsidRPr="00A10012">
              <w:rPr>
                <w:rFonts w:hAnsi="宋体" w:hint="eastAsia"/>
                <w:kern w:val="2"/>
                <w:sz w:val="24"/>
                <w:szCs w:val="22"/>
              </w:rPr>
              <w:t>从事本专业工作年限</w:t>
            </w:r>
          </w:p>
        </w:tc>
        <w:tc>
          <w:tcPr>
            <w:tcW w:w="2510" w:type="dxa"/>
            <w:gridSpan w:val="2"/>
            <w:vAlign w:val="center"/>
          </w:tcPr>
          <w:p w:rsidR="000B7C8B" w:rsidRPr="00A10012" w:rsidRDefault="000B7C8B">
            <w:pPr>
              <w:jc w:val="center"/>
              <w:rPr>
                <w:rFonts w:hAnsi="宋体"/>
                <w:kern w:val="2"/>
                <w:sz w:val="24"/>
                <w:szCs w:val="22"/>
              </w:rPr>
            </w:pPr>
          </w:p>
        </w:tc>
      </w:tr>
      <w:tr w:rsidR="00A10012" w:rsidRPr="00A10012" w:rsidTr="002D3DCB">
        <w:trPr>
          <w:trHeight w:val="620"/>
        </w:trPr>
        <w:tc>
          <w:tcPr>
            <w:tcW w:w="9755" w:type="dxa"/>
            <w:gridSpan w:val="14"/>
            <w:vAlign w:val="center"/>
          </w:tcPr>
          <w:p w:rsidR="000B7C8B" w:rsidRPr="00A10012" w:rsidRDefault="00855421">
            <w:pPr>
              <w:jc w:val="center"/>
              <w:rPr>
                <w:rFonts w:hAnsi="宋体"/>
                <w:kern w:val="2"/>
                <w:sz w:val="24"/>
                <w:szCs w:val="22"/>
              </w:rPr>
            </w:pPr>
            <w:r w:rsidRPr="00A10012">
              <w:rPr>
                <w:rFonts w:hAnsi="宋体" w:hint="eastAsia"/>
                <w:kern w:val="2"/>
                <w:sz w:val="24"/>
                <w:szCs w:val="22"/>
              </w:rPr>
              <w:t>已完工程项目情况</w:t>
            </w:r>
          </w:p>
        </w:tc>
      </w:tr>
      <w:tr w:rsidR="00A10012" w:rsidRPr="00A10012" w:rsidTr="002D3DCB">
        <w:trPr>
          <w:trHeight w:val="600"/>
        </w:trPr>
        <w:tc>
          <w:tcPr>
            <w:tcW w:w="1375" w:type="dxa"/>
            <w:gridSpan w:val="2"/>
            <w:vAlign w:val="center"/>
          </w:tcPr>
          <w:p w:rsidR="000B7C8B" w:rsidRPr="00A10012" w:rsidRDefault="00855421">
            <w:pPr>
              <w:jc w:val="center"/>
              <w:rPr>
                <w:rFonts w:hAnsi="宋体"/>
                <w:kern w:val="2"/>
                <w:sz w:val="24"/>
                <w:szCs w:val="22"/>
              </w:rPr>
            </w:pPr>
            <w:r w:rsidRPr="00A10012">
              <w:rPr>
                <w:rFonts w:hAnsi="宋体" w:hint="eastAsia"/>
                <w:kern w:val="2"/>
                <w:sz w:val="24"/>
                <w:szCs w:val="22"/>
              </w:rPr>
              <w:t>建设单位</w:t>
            </w:r>
          </w:p>
        </w:tc>
        <w:tc>
          <w:tcPr>
            <w:tcW w:w="1680" w:type="dxa"/>
            <w:gridSpan w:val="2"/>
            <w:vAlign w:val="center"/>
          </w:tcPr>
          <w:p w:rsidR="000B7C8B" w:rsidRPr="00A10012" w:rsidRDefault="00855421">
            <w:pPr>
              <w:jc w:val="center"/>
              <w:rPr>
                <w:rFonts w:hAnsi="宋体"/>
                <w:kern w:val="2"/>
                <w:sz w:val="24"/>
                <w:szCs w:val="22"/>
              </w:rPr>
            </w:pPr>
            <w:r w:rsidRPr="00A10012">
              <w:rPr>
                <w:rFonts w:hAnsi="宋体" w:hint="eastAsia"/>
                <w:kern w:val="2"/>
                <w:sz w:val="24"/>
                <w:szCs w:val="22"/>
              </w:rPr>
              <w:t>项目名称</w:t>
            </w:r>
          </w:p>
        </w:tc>
        <w:tc>
          <w:tcPr>
            <w:tcW w:w="1580" w:type="dxa"/>
            <w:gridSpan w:val="4"/>
            <w:vAlign w:val="center"/>
          </w:tcPr>
          <w:p w:rsidR="000B7C8B" w:rsidRPr="00A10012" w:rsidRDefault="00855421">
            <w:pPr>
              <w:jc w:val="center"/>
              <w:rPr>
                <w:rFonts w:hAnsi="宋体"/>
                <w:kern w:val="2"/>
                <w:sz w:val="24"/>
                <w:szCs w:val="22"/>
              </w:rPr>
            </w:pPr>
            <w:r w:rsidRPr="00A10012">
              <w:rPr>
                <w:rFonts w:hAnsi="宋体" w:hint="eastAsia"/>
                <w:kern w:val="2"/>
                <w:sz w:val="24"/>
                <w:szCs w:val="22"/>
              </w:rPr>
              <w:t>工程造价</w:t>
            </w:r>
          </w:p>
        </w:tc>
        <w:tc>
          <w:tcPr>
            <w:tcW w:w="1560" w:type="dxa"/>
            <w:gridSpan w:val="2"/>
            <w:vAlign w:val="center"/>
          </w:tcPr>
          <w:p w:rsidR="000B7C8B" w:rsidRPr="00A10012" w:rsidRDefault="00855421">
            <w:pPr>
              <w:jc w:val="center"/>
              <w:rPr>
                <w:rFonts w:hAnsi="宋体"/>
                <w:kern w:val="2"/>
                <w:sz w:val="24"/>
                <w:szCs w:val="22"/>
              </w:rPr>
            </w:pPr>
            <w:r w:rsidRPr="00A10012">
              <w:rPr>
                <w:rFonts w:hAnsi="宋体" w:hint="eastAsia"/>
                <w:kern w:val="2"/>
                <w:sz w:val="24"/>
                <w:szCs w:val="22"/>
              </w:rPr>
              <w:t>开、竣工</w:t>
            </w:r>
          </w:p>
          <w:p w:rsidR="000B7C8B" w:rsidRPr="00A10012" w:rsidRDefault="00855421">
            <w:pPr>
              <w:jc w:val="center"/>
              <w:rPr>
                <w:rFonts w:hAnsi="宋体"/>
                <w:kern w:val="2"/>
                <w:sz w:val="24"/>
                <w:szCs w:val="22"/>
              </w:rPr>
            </w:pPr>
            <w:r w:rsidRPr="00A10012">
              <w:rPr>
                <w:rFonts w:hAnsi="宋体" w:hint="eastAsia"/>
                <w:kern w:val="2"/>
                <w:sz w:val="24"/>
                <w:szCs w:val="22"/>
              </w:rPr>
              <w:t>日期</w:t>
            </w:r>
          </w:p>
        </w:tc>
        <w:tc>
          <w:tcPr>
            <w:tcW w:w="1365" w:type="dxa"/>
            <w:gridSpan w:val="3"/>
            <w:vAlign w:val="center"/>
          </w:tcPr>
          <w:p w:rsidR="000B7C8B" w:rsidRPr="00A10012" w:rsidRDefault="00855421">
            <w:pPr>
              <w:jc w:val="center"/>
              <w:rPr>
                <w:rFonts w:hAnsi="宋体"/>
                <w:kern w:val="2"/>
                <w:sz w:val="24"/>
                <w:szCs w:val="22"/>
              </w:rPr>
            </w:pPr>
            <w:r w:rsidRPr="00A10012">
              <w:rPr>
                <w:rFonts w:hAnsi="宋体" w:hint="eastAsia"/>
                <w:kern w:val="2"/>
                <w:sz w:val="24"/>
                <w:szCs w:val="22"/>
              </w:rPr>
              <w:t>已 完</w:t>
            </w:r>
          </w:p>
        </w:tc>
        <w:tc>
          <w:tcPr>
            <w:tcW w:w="2195" w:type="dxa"/>
            <w:vAlign w:val="center"/>
          </w:tcPr>
          <w:p w:rsidR="000B7C8B" w:rsidRPr="00A10012" w:rsidRDefault="00855421">
            <w:pPr>
              <w:jc w:val="center"/>
              <w:rPr>
                <w:rFonts w:hAnsi="宋体"/>
                <w:kern w:val="2"/>
                <w:sz w:val="24"/>
                <w:szCs w:val="22"/>
              </w:rPr>
            </w:pPr>
            <w:r w:rsidRPr="00A10012">
              <w:rPr>
                <w:rFonts w:hAnsi="宋体" w:hint="eastAsia"/>
                <w:kern w:val="2"/>
                <w:sz w:val="24"/>
                <w:szCs w:val="22"/>
              </w:rPr>
              <w:t>工程质量</w:t>
            </w:r>
          </w:p>
        </w:tc>
      </w:tr>
      <w:tr w:rsidR="00A10012" w:rsidRPr="00A10012" w:rsidTr="002D3DCB">
        <w:trPr>
          <w:trHeight w:val="600"/>
        </w:trPr>
        <w:tc>
          <w:tcPr>
            <w:tcW w:w="1375" w:type="dxa"/>
            <w:gridSpan w:val="2"/>
            <w:vAlign w:val="center"/>
          </w:tcPr>
          <w:p w:rsidR="000B7C8B" w:rsidRPr="00A10012" w:rsidRDefault="000B7C8B">
            <w:pPr>
              <w:jc w:val="center"/>
              <w:rPr>
                <w:rFonts w:hAnsi="宋体"/>
                <w:kern w:val="2"/>
                <w:sz w:val="24"/>
                <w:szCs w:val="22"/>
              </w:rPr>
            </w:pPr>
          </w:p>
        </w:tc>
        <w:tc>
          <w:tcPr>
            <w:tcW w:w="1680" w:type="dxa"/>
            <w:gridSpan w:val="2"/>
            <w:vAlign w:val="center"/>
          </w:tcPr>
          <w:p w:rsidR="000B7C8B" w:rsidRPr="00A10012" w:rsidRDefault="000B7C8B">
            <w:pPr>
              <w:jc w:val="center"/>
              <w:rPr>
                <w:rFonts w:hAnsi="宋体"/>
                <w:kern w:val="2"/>
                <w:sz w:val="24"/>
                <w:szCs w:val="22"/>
              </w:rPr>
            </w:pPr>
          </w:p>
        </w:tc>
        <w:tc>
          <w:tcPr>
            <w:tcW w:w="1580" w:type="dxa"/>
            <w:gridSpan w:val="4"/>
            <w:vAlign w:val="center"/>
          </w:tcPr>
          <w:p w:rsidR="000B7C8B" w:rsidRPr="00A10012" w:rsidRDefault="000B7C8B">
            <w:pPr>
              <w:jc w:val="center"/>
              <w:rPr>
                <w:rFonts w:hAnsi="宋体"/>
                <w:kern w:val="2"/>
                <w:sz w:val="24"/>
                <w:szCs w:val="22"/>
              </w:rPr>
            </w:pPr>
          </w:p>
        </w:tc>
        <w:tc>
          <w:tcPr>
            <w:tcW w:w="1560" w:type="dxa"/>
            <w:gridSpan w:val="2"/>
            <w:vAlign w:val="center"/>
          </w:tcPr>
          <w:p w:rsidR="000B7C8B" w:rsidRPr="00A10012" w:rsidRDefault="000B7C8B">
            <w:pPr>
              <w:jc w:val="center"/>
              <w:rPr>
                <w:rFonts w:hAnsi="宋体"/>
                <w:kern w:val="2"/>
                <w:sz w:val="24"/>
                <w:szCs w:val="22"/>
              </w:rPr>
            </w:pPr>
          </w:p>
        </w:tc>
        <w:tc>
          <w:tcPr>
            <w:tcW w:w="1365" w:type="dxa"/>
            <w:gridSpan w:val="3"/>
            <w:vAlign w:val="center"/>
          </w:tcPr>
          <w:p w:rsidR="000B7C8B" w:rsidRPr="00A10012" w:rsidRDefault="000B7C8B">
            <w:pPr>
              <w:jc w:val="center"/>
              <w:rPr>
                <w:rFonts w:hAnsi="宋体"/>
                <w:kern w:val="2"/>
                <w:sz w:val="24"/>
                <w:szCs w:val="22"/>
              </w:rPr>
            </w:pPr>
          </w:p>
        </w:tc>
        <w:tc>
          <w:tcPr>
            <w:tcW w:w="2195" w:type="dxa"/>
            <w:vAlign w:val="center"/>
          </w:tcPr>
          <w:p w:rsidR="000B7C8B" w:rsidRPr="00A10012" w:rsidRDefault="000B7C8B">
            <w:pPr>
              <w:jc w:val="center"/>
              <w:rPr>
                <w:rFonts w:hAnsi="宋体"/>
                <w:kern w:val="2"/>
                <w:sz w:val="24"/>
                <w:szCs w:val="22"/>
              </w:rPr>
            </w:pPr>
          </w:p>
        </w:tc>
      </w:tr>
      <w:tr w:rsidR="00A10012" w:rsidRPr="00A10012" w:rsidTr="002D3DCB">
        <w:trPr>
          <w:trHeight w:val="600"/>
        </w:trPr>
        <w:tc>
          <w:tcPr>
            <w:tcW w:w="1375" w:type="dxa"/>
            <w:gridSpan w:val="2"/>
            <w:vAlign w:val="center"/>
          </w:tcPr>
          <w:p w:rsidR="000B7C8B" w:rsidRPr="00A10012" w:rsidRDefault="000B7C8B">
            <w:pPr>
              <w:jc w:val="center"/>
              <w:rPr>
                <w:rFonts w:hAnsi="宋体"/>
                <w:kern w:val="2"/>
                <w:sz w:val="24"/>
                <w:szCs w:val="22"/>
              </w:rPr>
            </w:pPr>
          </w:p>
        </w:tc>
        <w:tc>
          <w:tcPr>
            <w:tcW w:w="1680" w:type="dxa"/>
            <w:gridSpan w:val="2"/>
            <w:vAlign w:val="center"/>
          </w:tcPr>
          <w:p w:rsidR="000B7C8B" w:rsidRPr="00A10012" w:rsidRDefault="000B7C8B">
            <w:pPr>
              <w:jc w:val="center"/>
              <w:rPr>
                <w:rFonts w:hAnsi="宋体"/>
                <w:kern w:val="2"/>
                <w:sz w:val="24"/>
                <w:szCs w:val="22"/>
              </w:rPr>
            </w:pPr>
          </w:p>
        </w:tc>
        <w:tc>
          <w:tcPr>
            <w:tcW w:w="1580" w:type="dxa"/>
            <w:gridSpan w:val="4"/>
            <w:vAlign w:val="center"/>
          </w:tcPr>
          <w:p w:rsidR="000B7C8B" w:rsidRPr="00A10012" w:rsidRDefault="000B7C8B">
            <w:pPr>
              <w:jc w:val="center"/>
              <w:rPr>
                <w:rFonts w:hAnsi="宋体"/>
                <w:kern w:val="2"/>
                <w:sz w:val="24"/>
                <w:szCs w:val="22"/>
              </w:rPr>
            </w:pPr>
          </w:p>
        </w:tc>
        <w:tc>
          <w:tcPr>
            <w:tcW w:w="1560" w:type="dxa"/>
            <w:gridSpan w:val="2"/>
            <w:vAlign w:val="center"/>
          </w:tcPr>
          <w:p w:rsidR="000B7C8B" w:rsidRPr="00A10012" w:rsidRDefault="000B7C8B">
            <w:pPr>
              <w:jc w:val="center"/>
              <w:rPr>
                <w:rFonts w:hAnsi="宋体"/>
                <w:kern w:val="2"/>
                <w:sz w:val="24"/>
                <w:szCs w:val="22"/>
              </w:rPr>
            </w:pPr>
          </w:p>
        </w:tc>
        <w:tc>
          <w:tcPr>
            <w:tcW w:w="1365" w:type="dxa"/>
            <w:gridSpan w:val="3"/>
            <w:vAlign w:val="center"/>
          </w:tcPr>
          <w:p w:rsidR="000B7C8B" w:rsidRPr="00A10012" w:rsidRDefault="000B7C8B">
            <w:pPr>
              <w:jc w:val="center"/>
              <w:rPr>
                <w:rFonts w:hAnsi="宋体"/>
                <w:kern w:val="2"/>
                <w:sz w:val="24"/>
                <w:szCs w:val="22"/>
              </w:rPr>
            </w:pPr>
          </w:p>
        </w:tc>
        <w:tc>
          <w:tcPr>
            <w:tcW w:w="2195" w:type="dxa"/>
            <w:vAlign w:val="center"/>
          </w:tcPr>
          <w:p w:rsidR="000B7C8B" w:rsidRPr="00A10012" w:rsidRDefault="000B7C8B">
            <w:pPr>
              <w:jc w:val="center"/>
              <w:rPr>
                <w:rFonts w:hAnsi="宋体"/>
                <w:kern w:val="2"/>
                <w:sz w:val="24"/>
                <w:szCs w:val="22"/>
              </w:rPr>
            </w:pPr>
          </w:p>
        </w:tc>
      </w:tr>
      <w:tr w:rsidR="00A10012" w:rsidRPr="00A10012" w:rsidTr="002D3DCB">
        <w:trPr>
          <w:trHeight w:val="600"/>
        </w:trPr>
        <w:tc>
          <w:tcPr>
            <w:tcW w:w="1375" w:type="dxa"/>
            <w:gridSpan w:val="2"/>
            <w:vAlign w:val="center"/>
          </w:tcPr>
          <w:p w:rsidR="000B7C8B" w:rsidRPr="00A10012" w:rsidRDefault="000B7C8B">
            <w:pPr>
              <w:jc w:val="center"/>
              <w:rPr>
                <w:rFonts w:hAnsi="宋体"/>
                <w:kern w:val="2"/>
                <w:sz w:val="24"/>
                <w:szCs w:val="22"/>
              </w:rPr>
            </w:pPr>
          </w:p>
        </w:tc>
        <w:tc>
          <w:tcPr>
            <w:tcW w:w="1680" w:type="dxa"/>
            <w:gridSpan w:val="2"/>
            <w:vAlign w:val="center"/>
          </w:tcPr>
          <w:p w:rsidR="000B7C8B" w:rsidRPr="00A10012" w:rsidRDefault="000B7C8B">
            <w:pPr>
              <w:jc w:val="center"/>
              <w:rPr>
                <w:rFonts w:hAnsi="宋体"/>
                <w:kern w:val="2"/>
                <w:sz w:val="24"/>
                <w:szCs w:val="22"/>
              </w:rPr>
            </w:pPr>
          </w:p>
        </w:tc>
        <w:tc>
          <w:tcPr>
            <w:tcW w:w="1580" w:type="dxa"/>
            <w:gridSpan w:val="4"/>
            <w:vAlign w:val="center"/>
          </w:tcPr>
          <w:p w:rsidR="000B7C8B" w:rsidRPr="00A10012" w:rsidRDefault="000B7C8B">
            <w:pPr>
              <w:jc w:val="center"/>
              <w:rPr>
                <w:rFonts w:hAnsi="宋体"/>
                <w:kern w:val="2"/>
                <w:sz w:val="24"/>
                <w:szCs w:val="22"/>
              </w:rPr>
            </w:pPr>
          </w:p>
        </w:tc>
        <w:tc>
          <w:tcPr>
            <w:tcW w:w="1560" w:type="dxa"/>
            <w:gridSpan w:val="2"/>
            <w:vAlign w:val="center"/>
          </w:tcPr>
          <w:p w:rsidR="000B7C8B" w:rsidRPr="00A10012" w:rsidRDefault="000B7C8B">
            <w:pPr>
              <w:jc w:val="center"/>
              <w:rPr>
                <w:rFonts w:hAnsi="宋体"/>
                <w:kern w:val="2"/>
                <w:sz w:val="24"/>
                <w:szCs w:val="22"/>
              </w:rPr>
            </w:pPr>
          </w:p>
        </w:tc>
        <w:tc>
          <w:tcPr>
            <w:tcW w:w="1365" w:type="dxa"/>
            <w:gridSpan w:val="3"/>
            <w:vAlign w:val="center"/>
          </w:tcPr>
          <w:p w:rsidR="000B7C8B" w:rsidRPr="00A10012" w:rsidRDefault="000B7C8B">
            <w:pPr>
              <w:jc w:val="center"/>
              <w:rPr>
                <w:rFonts w:hAnsi="宋体"/>
                <w:kern w:val="2"/>
                <w:sz w:val="24"/>
                <w:szCs w:val="22"/>
              </w:rPr>
            </w:pPr>
          </w:p>
        </w:tc>
        <w:tc>
          <w:tcPr>
            <w:tcW w:w="2195" w:type="dxa"/>
            <w:vAlign w:val="center"/>
          </w:tcPr>
          <w:p w:rsidR="000B7C8B" w:rsidRPr="00A10012" w:rsidRDefault="000B7C8B">
            <w:pPr>
              <w:jc w:val="center"/>
              <w:rPr>
                <w:rFonts w:hAnsi="宋体"/>
                <w:kern w:val="2"/>
                <w:sz w:val="24"/>
                <w:szCs w:val="22"/>
              </w:rPr>
            </w:pPr>
          </w:p>
        </w:tc>
      </w:tr>
      <w:tr w:rsidR="00A10012" w:rsidRPr="00A10012" w:rsidTr="002D3DCB">
        <w:trPr>
          <w:trHeight w:val="600"/>
        </w:trPr>
        <w:tc>
          <w:tcPr>
            <w:tcW w:w="1375" w:type="dxa"/>
            <w:gridSpan w:val="2"/>
            <w:vAlign w:val="center"/>
          </w:tcPr>
          <w:p w:rsidR="000B7C8B" w:rsidRPr="00A10012" w:rsidRDefault="000B7C8B">
            <w:pPr>
              <w:jc w:val="center"/>
              <w:rPr>
                <w:rFonts w:hAnsi="宋体"/>
                <w:kern w:val="2"/>
                <w:sz w:val="24"/>
                <w:szCs w:val="22"/>
              </w:rPr>
            </w:pPr>
          </w:p>
        </w:tc>
        <w:tc>
          <w:tcPr>
            <w:tcW w:w="1680" w:type="dxa"/>
            <w:gridSpan w:val="2"/>
            <w:vAlign w:val="center"/>
          </w:tcPr>
          <w:p w:rsidR="000B7C8B" w:rsidRPr="00A10012" w:rsidRDefault="000B7C8B">
            <w:pPr>
              <w:jc w:val="center"/>
              <w:rPr>
                <w:rFonts w:hAnsi="宋体"/>
                <w:kern w:val="2"/>
                <w:sz w:val="24"/>
                <w:szCs w:val="22"/>
              </w:rPr>
            </w:pPr>
          </w:p>
        </w:tc>
        <w:tc>
          <w:tcPr>
            <w:tcW w:w="1580" w:type="dxa"/>
            <w:gridSpan w:val="4"/>
            <w:vAlign w:val="center"/>
          </w:tcPr>
          <w:p w:rsidR="000B7C8B" w:rsidRPr="00A10012" w:rsidRDefault="000B7C8B">
            <w:pPr>
              <w:jc w:val="center"/>
              <w:rPr>
                <w:rFonts w:hAnsi="宋体"/>
                <w:kern w:val="2"/>
                <w:sz w:val="24"/>
                <w:szCs w:val="22"/>
              </w:rPr>
            </w:pPr>
          </w:p>
        </w:tc>
        <w:tc>
          <w:tcPr>
            <w:tcW w:w="1560" w:type="dxa"/>
            <w:gridSpan w:val="2"/>
            <w:vAlign w:val="center"/>
          </w:tcPr>
          <w:p w:rsidR="000B7C8B" w:rsidRPr="00A10012" w:rsidRDefault="000B7C8B">
            <w:pPr>
              <w:jc w:val="center"/>
              <w:rPr>
                <w:rFonts w:hAnsi="宋体"/>
                <w:kern w:val="2"/>
                <w:sz w:val="24"/>
                <w:szCs w:val="22"/>
              </w:rPr>
            </w:pPr>
          </w:p>
        </w:tc>
        <w:tc>
          <w:tcPr>
            <w:tcW w:w="1365" w:type="dxa"/>
            <w:gridSpan w:val="3"/>
            <w:vAlign w:val="center"/>
          </w:tcPr>
          <w:p w:rsidR="000B7C8B" w:rsidRPr="00A10012" w:rsidRDefault="000B7C8B">
            <w:pPr>
              <w:jc w:val="center"/>
              <w:rPr>
                <w:rFonts w:hAnsi="宋体"/>
                <w:kern w:val="2"/>
                <w:sz w:val="24"/>
                <w:szCs w:val="22"/>
              </w:rPr>
            </w:pPr>
          </w:p>
        </w:tc>
        <w:tc>
          <w:tcPr>
            <w:tcW w:w="2195" w:type="dxa"/>
            <w:vAlign w:val="center"/>
          </w:tcPr>
          <w:p w:rsidR="000B7C8B" w:rsidRPr="00A10012" w:rsidRDefault="000B7C8B">
            <w:pPr>
              <w:jc w:val="center"/>
              <w:rPr>
                <w:rFonts w:hAnsi="宋体"/>
                <w:kern w:val="2"/>
                <w:sz w:val="24"/>
                <w:szCs w:val="22"/>
              </w:rPr>
            </w:pPr>
          </w:p>
        </w:tc>
      </w:tr>
      <w:tr w:rsidR="00A10012" w:rsidRPr="00A10012" w:rsidTr="002D3DCB">
        <w:trPr>
          <w:trHeight w:val="600"/>
        </w:trPr>
        <w:tc>
          <w:tcPr>
            <w:tcW w:w="1375" w:type="dxa"/>
            <w:gridSpan w:val="2"/>
            <w:vAlign w:val="center"/>
          </w:tcPr>
          <w:p w:rsidR="000B7C8B" w:rsidRPr="00A10012" w:rsidRDefault="000B7C8B">
            <w:pPr>
              <w:jc w:val="center"/>
              <w:rPr>
                <w:rFonts w:hAnsi="宋体"/>
                <w:kern w:val="2"/>
                <w:sz w:val="24"/>
                <w:szCs w:val="22"/>
              </w:rPr>
            </w:pPr>
          </w:p>
        </w:tc>
        <w:tc>
          <w:tcPr>
            <w:tcW w:w="1680" w:type="dxa"/>
            <w:gridSpan w:val="2"/>
            <w:vAlign w:val="center"/>
          </w:tcPr>
          <w:p w:rsidR="000B7C8B" w:rsidRPr="00A10012" w:rsidRDefault="000B7C8B">
            <w:pPr>
              <w:jc w:val="center"/>
              <w:rPr>
                <w:rFonts w:hAnsi="宋体"/>
                <w:kern w:val="2"/>
                <w:sz w:val="24"/>
                <w:szCs w:val="22"/>
              </w:rPr>
            </w:pPr>
          </w:p>
        </w:tc>
        <w:tc>
          <w:tcPr>
            <w:tcW w:w="1580" w:type="dxa"/>
            <w:gridSpan w:val="4"/>
            <w:vAlign w:val="center"/>
          </w:tcPr>
          <w:p w:rsidR="000B7C8B" w:rsidRPr="00A10012" w:rsidRDefault="000B7C8B">
            <w:pPr>
              <w:jc w:val="center"/>
              <w:rPr>
                <w:rFonts w:hAnsi="宋体"/>
                <w:kern w:val="2"/>
                <w:sz w:val="24"/>
                <w:szCs w:val="22"/>
              </w:rPr>
            </w:pPr>
          </w:p>
        </w:tc>
        <w:tc>
          <w:tcPr>
            <w:tcW w:w="1560" w:type="dxa"/>
            <w:gridSpan w:val="2"/>
            <w:vAlign w:val="center"/>
          </w:tcPr>
          <w:p w:rsidR="000B7C8B" w:rsidRPr="00A10012" w:rsidRDefault="000B7C8B">
            <w:pPr>
              <w:jc w:val="center"/>
              <w:rPr>
                <w:rFonts w:hAnsi="宋体"/>
                <w:kern w:val="2"/>
                <w:sz w:val="24"/>
                <w:szCs w:val="22"/>
              </w:rPr>
            </w:pPr>
          </w:p>
        </w:tc>
        <w:tc>
          <w:tcPr>
            <w:tcW w:w="1365" w:type="dxa"/>
            <w:gridSpan w:val="3"/>
            <w:vAlign w:val="center"/>
          </w:tcPr>
          <w:p w:rsidR="000B7C8B" w:rsidRPr="00A10012" w:rsidRDefault="000B7C8B">
            <w:pPr>
              <w:jc w:val="center"/>
              <w:rPr>
                <w:rFonts w:hAnsi="宋体"/>
                <w:kern w:val="2"/>
                <w:sz w:val="24"/>
                <w:szCs w:val="22"/>
              </w:rPr>
            </w:pPr>
          </w:p>
        </w:tc>
        <w:tc>
          <w:tcPr>
            <w:tcW w:w="2195" w:type="dxa"/>
            <w:vAlign w:val="center"/>
          </w:tcPr>
          <w:p w:rsidR="000B7C8B" w:rsidRPr="00A10012" w:rsidRDefault="000B7C8B">
            <w:pPr>
              <w:jc w:val="center"/>
              <w:rPr>
                <w:rFonts w:hAnsi="宋体"/>
                <w:kern w:val="2"/>
                <w:sz w:val="24"/>
                <w:szCs w:val="22"/>
              </w:rPr>
            </w:pPr>
          </w:p>
        </w:tc>
      </w:tr>
      <w:tr w:rsidR="00A10012" w:rsidRPr="00A10012" w:rsidTr="002D3DCB">
        <w:trPr>
          <w:trHeight w:val="600"/>
        </w:trPr>
        <w:tc>
          <w:tcPr>
            <w:tcW w:w="1375" w:type="dxa"/>
            <w:gridSpan w:val="2"/>
            <w:vAlign w:val="center"/>
          </w:tcPr>
          <w:p w:rsidR="000B7C8B" w:rsidRPr="00A10012" w:rsidRDefault="000B7C8B">
            <w:pPr>
              <w:jc w:val="center"/>
              <w:rPr>
                <w:rFonts w:hAnsi="宋体"/>
                <w:kern w:val="2"/>
                <w:sz w:val="24"/>
                <w:szCs w:val="22"/>
              </w:rPr>
            </w:pPr>
          </w:p>
        </w:tc>
        <w:tc>
          <w:tcPr>
            <w:tcW w:w="1680" w:type="dxa"/>
            <w:gridSpan w:val="2"/>
            <w:vAlign w:val="center"/>
          </w:tcPr>
          <w:p w:rsidR="000B7C8B" w:rsidRPr="00A10012" w:rsidRDefault="000B7C8B">
            <w:pPr>
              <w:jc w:val="center"/>
              <w:rPr>
                <w:rFonts w:hAnsi="宋体"/>
                <w:kern w:val="2"/>
                <w:sz w:val="24"/>
                <w:szCs w:val="22"/>
              </w:rPr>
            </w:pPr>
          </w:p>
        </w:tc>
        <w:tc>
          <w:tcPr>
            <w:tcW w:w="1580" w:type="dxa"/>
            <w:gridSpan w:val="4"/>
            <w:vAlign w:val="center"/>
          </w:tcPr>
          <w:p w:rsidR="000B7C8B" w:rsidRPr="00A10012" w:rsidRDefault="000B7C8B">
            <w:pPr>
              <w:jc w:val="center"/>
              <w:rPr>
                <w:rFonts w:hAnsi="宋体"/>
                <w:kern w:val="2"/>
                <w:sz w:val="24"/>
                <w:szCs w:val="22"/>
              </w:rPr>
            </w:pPr>
          </w:p>
        </w:tc>
        <w:tc>
          <w:tcPr>
            <w:tcW w:w="1560" w:type="dxa"/>
            <w:gridSpan w:val="2"/>
            <w:vAlign w:val="center"/>
          </w:tcPr>
          <w:p w:rsidR="000B7C8B" w:rsidRPr="00A10012" w:rsidRDefault="000B7C8B">
            <w:pPr>
              <w:jc w:val="center"/>
              <w:rPr>
                <w:rFonts w:hAnsi="宋体"/>
                <w:kern w:val="2"/>
                <w:sz w:val="24"/>
                <w:szCs w:val="22"/>
              </w:rPr>
            </w:pPr>
          </w:p>
        </w:tc>
        <w:tc>
          <w:tcPr>
            <w:tcW w:w="1365" w:type="dxa"/>
            <w:gridSpan w:val="3"/>
            <w:vAlign w:val="center"/>
          </w:tcPr>
          <w:p w:rsidR="000B7C8B" w:rsidRPr="00A10012" w:rsidRDefault="000B7C8B">
            <w:pPr>
              <w:jc w:val="center"/>
              <w:rPr>
                <w:rFonts w:hAnsi="宋体"/>
                <w:kern w:val="2"/>
                <w:sz w:val="24"/>
                <w:szCs w:val="22"/>
              </w:rPr>
            </w:pPr>
          </w:p>
        </w:tc>
        <w:tc>
          <w:tcPr>
            <w:tcW w:w="2195" w:type="dxa"/>
            <w:vAlign w:val="center"/>
          </w:tcPr>
          <w:p w:rsidR="000B7C8B" w:rsidRPr="00A10012" w:rsidRDefault="000B7C8B">
            <w:pPr>
              <w:jc w:val="center"/>
              <w:rPr>
                <w:rFonts w:hAnsi="宋体"/>
                <w:kern w:val="2"/>
                <w:sz w:val="24"/>
                <w:szCs w:val="22"/>
              </w:rPr>
            </w:pPr>
          </w:p>
        </w:tc>
      </w:tr>
      <w:tr w:rsidR="00A10012" w:rsidRPr="00A10012" w:rsidTr="002D3DCB">
        <w:trPr>
          <w:trHeight w:val="600"/>
        </w:trPr>
        <w:tc>
          <w:tcPr>
            <w:tcW w:w="1375" w:type="dxa"/>
            <w:gridSpan w:val="2"/>
            <w:vAlign w:val="center"/>
          </w:tcPr>
          <w:p w:rsidR="000B7C8B" w:rsidRPr="00A10012" w:rsidRDefault="000B7C8B">
            <w:pPr>
              <w:jc w:val="center"/>
              <w:rPr>
                <w:rFonts w:hAnsi="宋体"/>
                <w:kern w:val="2"/>
                <w:sz w:val="24"/>
                <w:szCs w:val="22"/>
              </w:rPr>
            </w:pPr>
          </w:p>
        </w:tc>
        <w:tc>
          <w:tcPr>
            <w:tcW w:w="1680" w:type="dxa"/>
            <w:gridSpan w:val="2"/>
            <w:vAlign w:val="center"/>
          </w:tcPr>
          <w:p w:rsidR="000B7C8B" w:rsidRPr="00A10012" w:rsidRDefault="000B7C8B">
            <w:pPr>
              <w:jc w:val="center"/>
              <w:rPr>
                <w:rFonts w:hAnsi="宋体"/>
                <w:kern w:val="2"/>
                <w:sz w:val="24"/>
                <w:szCs w:val="22"/>
              </w:rPr>
            </w:pPr>
          </w:p>
        </w:tc>
        <w:tc>
          <w:tcPr>
            <w:tcW w:w="1580" w:type="dxa"/>
            <w:gridSpan w:val="4"/>
            <w:vAlign w:val="center"/>
          </w:tcPr>
          <w:p w:rsidR="000B7C8B" w:rsidRPr="00A10012" w:rsidRDefault="000B7C8B">
            <w:pPr>
              <w:jc w:val="center"/>
              <w:rPr>
                <w:rFonts w:hAnsi="宋体"/>
                <w:kern w:val="2"/>
                <w:sz w:val="24"/>
                <w:szCs w:val="22"/>
              </w:rPr>
            </w:pPr>
          </w:p>
        </w:tc>
        <w:tc>
          <w:tcPr>
            <w:tcW w:w="1560" w:type="dxa"/>
            <w:gridSpan w:val="2"/>
            <w:vAlign w:val="center"/>
          </w:tcPr>
          <w:p w:rsidR="000B7C8B" w:rsidRPr="00A10012" w:rsidRDefault="000B7C8B">
            <w:pPr>
              <w:jc w:val="center"/>
              <w:rPr>
                <w:rFonts w:hAnsi="宋体"/>
                <w:kern w:val="2"/>
                <w:sz w:val="24"/>
                <w:szCs w:val="22"/>
              </w:rPr>
            </w:pPr>
          </w:p>
        </w:tc>
        <w:tc>
          <w:tcPr>
            <w:tcW w:w="1365" w:type="dxa"/>
            <w:gridSpan w:val="3"/>
            <w:vAlign w:val="center"/>
          </w:tcPr>
          <w:p w:rsidR="000B7C8B" w:rsidRPr="00A10012" w:rsidRDefault="000B7C8B">
            <w:pPr>
              <w:jc w:val="center"/>
              <w:rPr>
                <w:rFonts w:hAnsi="宋体"/>
                <w:kern w:val="2"/>
                <w:sz w:val="24"/>
                <w:szCs w:val="22"/>
              </w:rPr>
            </w:pPr>
          </w:p>
        </w:tc>
        <w:tc>
          <w:tcPr>
            <w:tcW w:w="2195" w:type="dxa"/>
            <w:vAlign w:val="center"/>
          </w:tcPr>
          <w:p w:rsidR="000B7C8B" w:rsidRPr="00A10012" w:rsidRDefault="000B7C8B">
            <w:pPr>
              <w:jc w:val="center"/>
              <w:rPr>
                <w:rFonts w:hAnsi="宋体"/>
                <w:kern w:val="2"/>
                <w:sz w:val="24"/>
                <w:szCs w:val="22"/>
              </w:rPr>
            </w:pPr>
          </w:p>
        </w:tc>
      </w:tr>
      <w:tr w:rsidR="00A10012" w:rsidRPr="00A10012" w:rsidTr="002D3DCB">
        <w:trPr>
          <w:trHeight w:val="600"/>
        </w:trPr>
        <w:tc>
          <w:tcPr>
            <w:tcW w:w="1375" w:type="dxa"/>
            <w:gridSpan w:val="2"/>
            <w:vAlign w:val="center"/>
          </w:tcPr>
          <w:p w:rsidR="000B7C8B" w:rsidRPr="00A10012" w:rsidRDefault="000B7C8B">
            <w:pPr>
              <w:jc w:val="center"/>
              <w:rPr>
                <w:rFonts w:hAnsi="宋体"/>
                <w:kern w:val="2"/>
                <w:sz w:val="24"/>
                <w:szCs w:val="22"/>
              </w:rPr>
            </w:pPr>
          </w:p>
        </w:tc>
        <w:tc>
          <w:tcPr>
            <w:tcW w:w="1680" w:type="dxa"/>
            <w:gridSpan w:val="2"/>
            <w:vAlign w:val="center"/>
          </w:tcPr>
          <w:p w:rsidR="000B7C8B" w:rsidRPr="00A10012" w:rsidRDefault="000B7C8B">
            <w:pPr>
              <w:jc w:val="center"/>
              <w:rPr>
                <w:rFonts w:hAnsi="宋体"/>
                <w:kern w:val="2"/>
                <w:sz w:val="24"/>
                <w:szCs w:val="22"/>
              </w:rPr>
            </w:pPr>
          </w:p>
        </w:tc>
        <w:tc>
          <w:tcPr>
            <w:tcW w:w="1580" w:type="dxa"/>
            <w:gridSpan w:val="4"/>
            <w:vAlign w:val="center"/>
          </w:tcPr>
          <w:p w:rsidR="000B7C8B" w:rsidRPr="00A10012" w:rsidRDefault="000B7C8B">
            <w:pPr>
              <w:jc w:val="center"/>
              <w:rPr>
                <w:rFonts w:hAnsi="宋体"/>
                <w:kern w:val="2"/>
                <w:sz w:val="24"/>
                <w:szCs w:val="22"/>
              </w:rPr>
            </w:pPr>
          </w:p>
        </w:tc>
        <w:tc>
          <w:tcPr>
            <w:tcW w:w="1560" w:type="dxa"/>
            <w:gridSpan w:val="2"/>
            <w:vAlign w:val="center"/>
          </w:tcPr>
          <w:p w:rsidR="000B7C8B" w:rsidRPr="00A10012" w:rsidRDefault="000B7C8B">
            <w:pPr>
              <w:jc w:val="center"/>
              <w:rPr>
                <w:rFonts w:hAnsi="宋体"/>
                <w:kern w:val="2"/>
                <w:sz w:val="24"/>
                <w:szCs w:val="22"/>
              </w:rPr>
            </w:pPr>
          </w:p>
        </w:tc>
        <w:tc>
          <w:tcPr>
            <w:tcW w:w="1365" w:type="dxa"/>
            <w:gridSpan w:val="3"/>
            <w:vAlign w:val="center"/>
          </w:tcPr>
          <w:p w:rsidR="000B7C8B" w:rsidRPr="00A10012" w:rsidRDefault="000B7C8B">
            <w:pPr>
              <w:jc w:val="center"/>
              <w:rPr>
                <w:rFonts w:hAnsi="宋体"/>
                <w:kern w:val="2"/>
                <w:sz w:val="24"/>
                <w:szCs w:val="22"/>
              </w:rPr>
            </w:pPr>
          </w:p>
        </w:tc>
        <w:tc>
          <w:tcPr>
            <w:tcW w:w="2195" w:type="dxa"/>
            <w:vAlign w:val="center"/>
          </w:tcPr>
          <w:p w:rsidR="000B7C8B" w:rsidRPr="00A10012" w:rsidRDefault="000B7C8B">
            <w:pPr>
              <w:jc w:val="center"/>
              <w:rPr>
                <w:rFonts w:hAnsi="宋体"/>
                <w:kern w:val="2"/>
                <w:sz w:val="24"/>
                <w:szCs w:val="22"/>
              </w:rPr>
            </w:pPr>
          </w:p>
        </w:tc>
      </w:tr>
      <w:tr w:rsidR="00A10012" w:rsidRPr="00A10012" w:rsidTr="002D3DCB">
        <w:trPr>
          <w:trHeight w:val="600"/>
        </w:trPr>
        <w:tc>
          <w:tcPr>
            <w:tcW w:w="1375" w:type="dxa"/>
            <w:gridSpan w:val="2"/>
            <w:vAlign w:val="center"/>
          </w:tcPr>
          <w:p w:rsidR="000B7C8B" w:rsidRPr="00A10012" w:rsidRDefault="000B7C8B">
            <w:pPr>
              <w:jc w:val="center"/>
              <w:rPr>
                <w:rFonts w:hAnsi="宋体"/>
                <w:kern w:val="2"/>
                <w:sz w:val="24"/>
                <w:szCs w:val="22"/>
              </w:rPr>
            </w:pPr>
          </w:p>
        </w:tc>
        <w:tc>
          <w:tcPr>
            <w:tcW w:w="1680" w:type="dxa"/>
            <w:gridSpan w:val="2"/>
            <w:vAlign w:val="center"/>
          </w:tcPr>
          <w:p w:rsidR="000B7C8B" w:rsidRPr="00A10012" w:rsidRDefault="000B7C8B">
            <w:pPr>
              <w:jc w:val="center"/>
              <w:rPr>
                <w:rFonts w:hAnsi="宋体"/>
                <w:kern w:val="2"/>
                <w:sz w:val="24"/>
                <w:szCs w:val="22"/>
              </w:rPr>
            </w:pPr>
          </w:p>
        </w:tc>
        <w:tc>
          <w:tcPr>
            <w:tcW w:w="1580" w:type="dxa"/>
            <w:gridSpan w:val="4"/>
            <w:vAlign w:val="center"/>
          </w:tcPr>
          <w:p w:rsidR="000B7C8B" w:rsidRPr="00A10012" w:rsidRDefault="000B7C8B">
            <w:pPr>
              <w:jc w:val="center"/>
              <w:rPr>
                <w:rFonts w:hAnsi="宋体"/>
                <w:kern w:val="2"/>
                <w:sz w:val="24"/>
                <w:szCs w:val="22"/>
              </w:rPr>
            </w:pPr>
          </w:p>
        </w:tc>
        <w:tc>
          <w:tcPr>
            <w:tcW w:w="1560" w:type="dxa"/>
            <w:gridSpan w:val="2"/>
            <w:vAlign w:val="center"/>
          </w:tcPr>
          <w:p w:rsidR="000B7C8B" w:rsidRPr="00A10012" w:rsidRDefault="000B7C8B">
            <w:pPr>
              <w:jc w:val="center"/>
              <w:rPr>
                <w:rFonts w:hAnsi="宋体"/>
                <w:kern w:val="2"/>
                <w:sz w:val="24"/>
                <w:szCs w:val="22"/>
              </w:rPr>
            </w:pPr>
          </w:p>
        </w:tc>
        <w:tc>
          <w:tcPr>
            <w:tcW w:w="1365" w:type="dxa"/>
            <w:gridSpan w:val="3"/>
            <w:vAlign w:val="center"/>
          </w:tcPr>
          <w:p w:rsidR="000B7C8B" w:rsidRPr="00A10012" w:rsidRDefault="000B7C8B">
            <w:pPr>
              <w:jc w:val="center"/>
              <w:rPr>
                <w:rFonts w:hAnsi="宋体"/>
                <w:kern w:val="2"/>
                <w:sz w:val="24"/>
                <w:szCs w:val="22"/>
              </w:rPr>
            </w:pPr>
          </w:p>
        </w:tc>
        <w:tc>
          <w:tcPr>
            <w:tcW w:w="2195" w:type="dxa"/>
            <w:vAlign w:val="center"/>
          </w:tcPr>
          <w:p w:rsidR="000B7C8B" w:rsidRPr="00A10012" w:rsidRDefault="000B7C8B">
            <w:pPr>
              <w:jc w:val="center"/>
              <w:rPr>
                <w:rFonts w:hAnsi="宋体"/>
                <w:kern w:val="2"/>
                <w:sz w:val="24"/>
                <w:szCs w:val="22"/>
              </w:rPr>
            </w:pPr>
          </w:p>
        </w:tc>
      </w:tr>
      <w:tr w:rsidR="00A10012" w:rsidRPr="00A10012" w:rsidTr="002D3DCB">
        <w:trPr>
          <w:trHeight w:val="600"/>
        </w:trPr>
        <w:tc>
          <w:tcPr>
            <w:tcW w:w="1375" w:type="dxa"/>
            <w:gridSpan w:val="2"/>
            <w:vAlign w:val="center"/>
          </w:tcPr>
          <w:p w:rsidR="000B7C8B" w:rsidRPr="00A10012" w:rsidRDefault="000B7C8B">
            <w:pPr>
              <w:jc w:val="center"/>
              <w:rPr>
                <w:rFonts w:hAnsi="宋体"/>
                <w:kern w:val="2"/>
                <w:sz w:val="24"/>
                <w:szCs w:val="22"/>
              </w:rPr>
            </w:pPr>
          </w:p>
        </w:tc>
        <w:tc>
          <w:tcPr>
            <w:tcW w:w="1680" w:type="dxa"/>
            <w:gridSpan w:val="2"/>
            <w:vAlign w:val="center"/>
          </w:tcPr>
          <w:p w:rsidR="000B7C8B" w:rsidRPr="00A10012" w:rsidRDefault="000B7C8B">
            <w:pPr>
              <w:jc w:val="center"/>
              <w:rPr>
                <w:rFonts w:hAnsi="宋体"/>
                <w:kern w:val="2"/>
                <w:sz w:val="24"/>
                <w:szCs w:val="22"/>
              </w:rPr>
            </w:pPr>
          </w:p>
        </w:tc>
        <w:tc>
          <w:tcPr>
            <w:tcW w:w="1580" w:type="dxa"/>
            <w:gridSpan w:val="4"/>
            <w:vAlign w:val="center"/>
          </w:tcPr>
          <w:p w:rsidR="000B7C8B" w:rsidRPr="00A10012" w:rsidRDefault="000B7C8B">
            <w:pPr>
              <w:jc w:val="center"/>
              <w:rPr>
                <w:rFonts w:hAnsi="宋体"/>
                <w:kern w:val="2"/>
                <w:sz w:val="24"/>
                <w:szCs w:val="22"/>
              </w:rPr>
            </w:pPr>
          </w:p>
        </w:tc>
        <w:tc>
          <w:tcPr>
            <w:tcW w:w="1560" w:type="dxa"/>
            <w:gridSpan w:val="2"/>
            <w:vAlign w:val="center"/>
          </w:tcPr>
          <w:p w:rsidR="000B7C8B" w:rsidRPr="00A10012" w:rsidRDefault="000B7C8B">
            <w:pPr>
              <w:jc w:val="center"/>
              <w:rPr>
                <w:rFonts w:hAnsi="宋体"/>
                <w:kern w:val="2"/>
                <w:sz w:val="24"/>
                <w:szCs w:val="22"/>
              </w:rPr>
            </w:pPr>
          </w:p>
        </w:tc>
        <w:tc>
          <w:tcPr>
            <w:tcW w:w="1365" w:type="dxa"/>
            <w:gridSpan w:val="3"/>
            <w:vAlign w:val="center"/>
          </w:tcPr>
          <w:p w:rsidR="000B7C8B" w:rsidRPr="00A10012" w:rsidRDefault="000B7C8B">
            <w:pPr>
              <w:jc w:val="center"/>
              <w:rPr>
                <w:rFonts w:hAnsi="宋体"/>
                <w:kern w:val="2"/>
                <w:sz w:val="24"/>
                <w:szCs w:val="22"/>
              </w:rPr>
            </w:pPr>
          </w:p>
        </w:tc>
        <w:tc>
          <w:tcPr>
            <w:tcW w:w="2195" w:type="dxa"/>
            <w:vAlign w:val="center"/>
          </w:tcPr>
          <w:p w:rsidR="000B7C8B" w:rsidRPr="00A10012" w:rsidRDefault="000B7C8B">
            <w:pPr>
              <w:jc w:val="center"/>
              <w:rPr>
                <w:rFonts w:hAnsi="宋体"/>
                <w:kern w:val="2"/>
                <w:sz w:val="24"/>
                <w:szCs w:val="22"/>
              </w:rPr>
            </w:pPr>
          </w:p>
        </w:tc>
      </w:tr>
      <w:tr w:rsidR="00A10012" w:rsidRPr="00A10012" w:rsidTr="002D3DCB">
        <w:trPr>
          <w:trHeight w:val="600"/>
        </w:trPr>
        <w:tc>
          <w:tcPr>
            <w:tcW w:w="1375" w:type="dxa"/>
            <w:gridSpan w:val="2"/>
            <w:vAlign w:val="center"/>
          </w:tcPr>
          <w:p w:rsidR="000B7C8B" w:rsidRPr="00A10012" w:rsidRDefault="000B7C8B">
            <w:pPr>
              <w:jc w:val="center"/>
              <w:rPr>
                <w:rFonts w:hAnsi="宋体"/>
                <w:kern w:val="2"/>
                <w:sz w:val="24"/>
                <w:szCs w:val="22"/>
              </w:rPr>
            </w:pPr>
          </w:p>
        </w:tc>
        <w:tc>
          <w:tcPr>
            <w:tcW w:w="1680" w:type="dxa"/>
            <w:gridSpan w:val="2"/>
            <w:vAlign w:val="center"/>
          </w:tcPr>
          <w:p w:rsidR="000B7C8B" w:rsidRPr="00A10012" w:rsidRDefault="000B7C8B">
            <w:pPr>
              <w:jc w:val="center"/>
              <w:rPr>
                <w:rFonts w:hAnsi="宋体"/>
                <w:kern w:val="2"/>
                <w:sz w:val="24"/>
                <w:szCs w:val="22"/>
              </w:rPr>
            </w:pPr>
          </w:p>
        </w:tc>
        <w:tc>
          <w:tcPr>
            <w:tcW w:w="1580" w:type="dxa"/>
            <w:gridSpan w:val="4"/>
            <w:vAlign w:val="center"/>
          </w:tcPr>
          <w:p w:rsidR="000B7C8B" w:rsidRPr="00A10012" w:rsidRDefault="000B7C8B">
            <w:pPr>
              <w:jc w:val="center"/>
              <w:rPr>
                <w:rFonts w:hAnsi="宋体"/>
                <w:kern w:val="2"/>
                <w:sz w:val="24"/>
                <w:szCs w:val="22"/>
              </w:rPr>
            </w:pPr>
          </w:p>
        </w:tc>
        <w:tc>
          <w:tcPr>
            <w:tcW w:w="1560" w:type="dxa"/>
            <w:gridSpan w:val="2"/>
            <w:vAlign w:val="center"/>
          </w:tcPr>
          <w:p w:rsidR="000B7C8B" w:rsidRPr="00A10012" w:rsidRDefault="000B7C8B">
            <w:pPr>
              <w:jc w:val="center"/>
              <w:rPr>
                <w:rFonts w:hAnsi="宋体"/>
                <w:kern w:val="2"/>
                <w:sz w:val="24"/>
                <w:szCs w:val="22"/>
              </w:rPr>
            </w:pPr>
          </w:p>
        </w:tc>
        <w:tc>
          <w:tcPr>
            <w:tcW w:w="1365" w:type="dxa"/>
            <w:gridSpan w:val="3"/>
            <w:vAlign w:val="center"/>
          </w:tcPr>
          <w:p w:rsidR="000B7C8B" w:rsidRPr="00A10012" w:rsidRDefault="000B7C8B">
            <w:pPr>
              <w:jc w:val="center"/>
              <w:rPr>
                <w:rFonts w:hAnsi="宋体"/>
                <w:kern w:val="2"/>
                <w:sz w:val="24"/>
                <w:szCs w:val="22"/>
              </w:rPr>
            </w:pPr>
          </w:p>
        </w:tc>
        <w:tc>
          <w:tcPr>
            <w:tcW w:w="2195" w:type="dxa"/>
            <w:vAlign w:val="center"/>
          </w:tcPr>
          <w:p w:rsidR="000B7C8B" w:rsidRPr="00A10012" w:rsidRDefault="000B7C8B">
            <w:pPr>
              <w:jc w:val="center"/>
              <w:rPr>
                <w:rFonts w:hAnsi="宋体"/>
                <w:kern w:val="2"/>
                <w:sz w:val="24"/>
                <w:szCs w:val="22"/>
              </w:rPr>
            </w:pPr>
          </w:p>
        </w:tc>
      </w:tr>
      <w:tr w:rsidR="00A10012" w:rsidRPr="00A10012" w:rsidTr="002D3DCB">
        <w:trPr>
          <w:trHeight w:val="600"/>
        </w:trPr>
        <w:tc>
          <w:tcPr>
            <w:tcW w:w="1375" w:type="dxa"/>
            <w:gridSpan w:val="2"/>
            <w:vAlign w:val="center"/>
          </w:tcPr>
          <w:p w:rsidR="000B7C8B" w:rsidRPr="00A10012" w:rsidRDefault="000B7C8B">
            <w:pPr>
              <w:jc w:val="center"/>
              <w:rPr>
                <w:rFonts w:hAnsi="宋体"/>
                <w:kern w:val="2"/>
                <w:sz w:val="24"/>
                <w:szCs w:val="22"/>
              </w:rPr>
            </w:pPr>
          </w:p>
        </w:tc>
        <w:tc>
          <w:tcPr>
            <w:tcW w:w="1680" w:type="dxa"/>
            <w:gridSpan w:val="2"/>
            <w:vAlign w:val="center"/>
          </w:tcPr>
          <w:p w:rsidR="000B7C8B" w:rsidRPr="00A10012" w:rsidRDefault="000B7C8B">
            <w:pPr>
              <w:jc w:val="center"/>
              <w:rPr>
                <w:rFonts w:hAnsi="宋体"/>
                <w:kern w:val="2"/>
                <w:sz w:val="24"/>
                <w:szCs w:val="22"/>
              </w:rPr>
            </w:pPr>
          </w:p>
        </w:tc>
        <w:tc>
          <w:tcPr>
            <w:tcW w:w="1580" w:type="dxa"/>
            <w:gridSpan w:val="4"/>
            <w:vAlign w:val="center"/>
          </w:tcPr>
          <w:p w:rsidR="000B7C8B" w:rsidRPr="00A10012" w:rsidRDefault="000B7C8B">
            <w:pPr>
              <w:jc w:val="center"/>
              <w:rPr>
                <w:rFonts w:hAnsi="宋体"/>
                <w:kern w:val="2"/>
                <w:sz w:val="24"/>
                <w:szCs w:val="22"/>
              </w:rPr>
            </w:pPr>
          </w:p>
        </w:tc>
        <w:tc>
          <w:tcPr>
            <w:tcW w:w="1560" w:type="dxa"/>
            <w:gridSpan w:val="2"/>
            <w:vAlign w:val="center"/>
          </w:tcPr>
          <w:p w:rsidR="000B7C8B" w:rsidRPr="00A10012" w:rsidRDefault="000B7C8B">
            <w:pPr>
              <w:jc w:val="center"/>
              <w:rPr>
                <w:rFonts w:hAnsi="宋体"/>
                <w:kern w:val="2"/>
                <w:sz w:val="24"/>
                <w:szCs w:val="22"/>
              </w:rPr>
            </w:pPr>
          </w:p>
        </w:tc>
        <w:tc>
          <w:tcPr>
            <w:tcW w:w="1365" w:type="dxa"/>
            <w:gridSpan w:val="3"/>
            <w:vAlign w:val="center"/>
          </w:tcPr>
          <w:p w:rsidR="000B7C8B" w:rsidRPr="00A10012" w:rsidRDefault="000B7C8B">
            <w:pPr>
              <w:jc w:val="center"/>
              <w:rPr>
                <w:rFonts w:hAnsi="宋体"/>
                <w:kern w:val="2"/>
                <w:sz w:val="24"/>
                <w:szCs w:val="22"/>
              </w:rPr>
            </w:pPr>
          </w:p>
        </w:tc>
        <w:tc>
          <w:tcPr>
            <w:tcW w:w="2195" w:type="dxa"/>
            <w:vAlign w:val="center"/>
          </w:tcPr>
          <w:p w:rsidR="000B7C8B" w:rsidRPr="00A10012" w:rsidRDefault="000B7C8B">
            <w:pPr>
              <w:jc w:val="center"/>
              <w:rPr>
                <w:rFonts w:hAnsi="宋体"/>
                <w:kern w:val="2"/>
                <w:sz w:val="24"/>
                <w:szCs w:val="22"/>
              </w:rPr>
            </w:pPr>
          </w:p>
        </w:tc>
      </w:tr>
      <w:tr w:rsidR="00A10012" w:rsidRPr="00A10012" w:rsidTr="002D3DCB">
        <w:trPr>
          <w:trHeight w:val="600"/>
        </w:trPr>
        <w:tc>
          <w:tcPr>
            <w:tcW w:w="1375" w:type="dxa"/>
            <w:gridSpan w:val="2"/>
            <w:vAlign w:val="center"/>
          </w:tcPr>
          <w:p w:rsidR="000B7C8B" w:rsidRPr="00A10012" w:rsidRDefault="000B7C8B">
            <w:pPr>
              <w:jc w:val="center"/>
              <w:rPr>
                <w:rFonts w:hAnsi="宋体"/>
                <w:kern w:val="2"/>
                <w:sz w:val="24"/>
                <w:szCs w:val="22"/>
              </w:rPr>
            </w:pPr>
          </w:p>
        </w:tc>
        <w:tc>
          <w:tcPr>
            <w:tcW w:w="1680" w:type="dxa"/>
            <w:gridSpan w:val="2"/>
            <w:vAlign w:val="center"/>
          </w:tcPr>
          <w:p w:rsidR="000B7C8B" w:rsidRPr="00A10012" w:rsidRDefault="000B7C8B">
            <w:pPr>
              <w:jc w:val="center"/>
              <w:rPr>
                <w:rFonts w:hAnsi="宋体"/>
                <w:kern w:val="2"/>
                <w:sz w:val="24"/>
                <w:szCs w:val="22"/>
              </w:rPr>
            </w:pPr>
          </w:p>
        </w:tc>
        <w:tc>
          <w:tcPr>
            <w:tcW w:w="1580" w:type="dxa"/>
            <w:gridSpan w:val="4"/>
            <w:vAlign w:val="center"/>
          </w:tcPr>
          <w:p w:rsidR="000B7C8B" w:rsidRPr="00A10012" w:rsidRDefault="000B7C8B">
            <w:pPr>
              <w:jc w:val="center"/>
              <w:rPr>
                <w:rFonts w:hAnsi="宋体"/>
                <w:kern w:val="2"/>
                <w:sz w:val="24"/>
                <w:szCs w:val="22"/>
              </w:rPr>
            </w:pPr>
          </w:p>
        </w:tc>
        <w:tc>
          <w:tcPr>
            <w:tcW w:w="1560" w:type="dxa"/>
            <w:gridSpan w:val="2"/>
            <w:vAlign w:val="center"/>
          </w:tcPr>
          <w:p w:rsidR="000B7C8B" w:rsidRPr="00A10012" w:rsidRDefault="000B7C8B">
            <w:pPr>
              <w:jc w:val="center"/>
              <w:rPr>
                <w:rFonts w:hAnsi="宋体"/>
                <w:kern w:val="2"/>
                <w:sz w:val="24"/>
                <w:szCs w:val="22"/>
              </w:rPr>
            </w:pPr>
          </w:p>
        </w:tc>
        <w:tc>
          <w:tcPr>
            <w:tcW w:w="1365" w:type="dxa"/>
            <w:gridSpan w:val="3"/>
            <w:vAlign w:val="center"/>
          </w:tcPr>
          <w:p w:rsidR="000B7C8B" w:rsidRPr="00A10012" w:rsidRDefault="000B7C8B">
            <w:pPr>
              <w:jc w:val="center"/>
              <w:rPr>
                <w:rFonts w:hAnsi="宋体"/>
                <w:kern w:val="2"/>
                <w:sz w:val="24"/>
                <w:szCs w:val="22"/>
              </w:rPr>
            </w:pPr>
          </w:p>
        </w:tc>
        <w:tc>
          <w:tcPr>
            <w:tcW w:w="2195" w:type="dxa"/>
            <w:vAlign w:val="center"/>
          </w:tcPr>
          <w:p w:rsidR="000B7C8B" w:rsidRPr="00A10012" w:rsidRDefault="000B7C8B">
            <w:pPr>
              <w:jc w:val="center"/>
              <w:rPr>
                <w:rFonts w:hAnsi="宋体"/>
                <w:kern w:val="2"/>
                <w:sz w:val="24"/>
                <w:szCs w:val="22"/>
              </w:rPr>
            </w:pPr>
          </w:p>
        </w:tc>
      </w:tr>
    </w:tbl>
    <w:p w:rsidR="000B7C8B" w:rsidRPr="00A10012" w:rsidRDefault="000B7C8B" w:rsidP="00DD0FE4">
      <w:pPr>
        <w:pStyle w:val="3"/>
        <w:numPr>
          <w:ilvl w:val="1"/>
          <w:numId w:val="0"/>
        </w:numPr>
        <w:jc w:val="both"/>
        <w:rPr>
          <w:rFonts w:hAnsi="宋体"/>
          <w:bCs/>
          <w:sz w:val="44"/>
        </w:rPr>
      </w:pPr>
    </w:p>
    <w:p w:rsidR="000B7C8B" w:rsidRPr="00A10012" w:rsidRDefault="00855421">
      <w:pPr>
        <w:pStyle w:val="3"/>
        <w:numPr>
          <w:ilvl w:val="1"/>
          <w:numId w:val="0"/>
        </w:numPr>
        <w:rPr>
          <w:rFonts w:hAnsi="宋体"/>
          <w:b w:val="0"/>
          <w:bCs/>
          <w:sz w:val="24"/>
        </w:rPr>
      </w:pPr>
      <w:r w:rsidRPr="00A10012">
        <w:rPr>
          <w:rFonts w:hAnsi="宋体" w:hint="eastAsia"/>
          <w:bCs/>
          <w:sz w:val="44"/>
        </w:rPr>
        <w:t>第八章  资格审查申请书格式</w:t>
      </w:r>
      <w:r w:rsidRPr="00A10012">
        <w:rPr>
          <w:rFonts w:hAnsi="宋体" w:hint="eastAsia"/>
          <w:bCs/>
          <w:sz w:val="24"/>
        </w:rPr>
        <w:br/>
      </w:r>
    </w:p>
    <w:p w:rsidR="000B7C8B" w:rsidRPr="00A10012" w:rsidRDefault="00855421">
      <w:pPr>
        <w:pStyle w:val="3"/>
        <w:numPr>
          <w:ilvl w:val="1"/>
          <w:numId w:val="0"/>
        </w:numPr>
        <w:ind w:left="720" w:hanging="720"/>
        <w:rPr>
          <w:rFonts w:hAnsi="宋体"/>
          <w:sz w:val="36"/>
          <w:szCs w:val="36"/>
        </w:rPr>
      </w:pPr>
      <w:r w:rsidRPr="00A10012">
        <w:rPr>
          <w:rFonts w:hAnsi="宋体" w:hint="eastAsia"/>
          <w:sz w:val="36"/>
          <w:szCs w:val="36"/>
        </w:rPr>
        <w:t>目    录</w:t>
      </w:r>
    </w:p>
    <w:p w:rsidR="000B7C8B" w:rsidRPr="00A10012" w:rsidRDefault="000B7C8B" w:rsidP="00B31404">
      <w:pPr>
        <w:jc w:val="left"/>
        <w:rPr>
          <w:rFonts w:hAnsi="宋体"/>
          <w:b/>
          <w:sz w:val="28"/>
        </w:rPr>
      </w:pPr>
    </w:p>
    <w:p w:rsidR="000B7C8B" w:rsidRPr="00A10012" w:rsidRDefault="000B7C8B" w:rsidP="00B31404">
      <w:pPr>
        <w:jc w:val="left"/>
        <w:rPr>
          <w:rFonts w:hAnsi="宋体"/>
          <w:sz w:val="24"/>
        </w:rPr>
      </w:pPr>
    </w:p>
    <w:p w:rsidR="000B7C8B" w:rsidRPr="00A10012" w:rsidRDefault="00855421">
      <w:pPr>
        <w:widowControl/>
        <w:numPr>
          <w:ilvl w:val="2"/>
          <w:numId w:val="15"/>
        </w:numPr>
        <w:tabs>
          <w:tab w:val="left" w:pos="3000"/>
        </w:tabs>
        <w:spacing w:line="360" w:lineRule="auto"/>
        <w:ind w:firstLine="540"/>
        <w:jc w:val="left"/>
        <w:rPr>
          <w:rFonts w:hAnsi="宋体"/>
          <w:sz w:val="28"/>
        </w:rPr>
      </w:pPr>
      <w:r w:rsidRPr="00A10012">
        <w:rPr>
          <w:rFonts w:hAnsi="宋体" w:hint="eastAsia"/>
          <w:sz w:val="28"/>
        </w:rPr>
        <w:t>封面格式</w:t>
      </w:r>
    </w:p>
    <w:p w:rsidR="000B7C8B" w:rsidRPr="00A10012" w:rsidRDefault="00855421">
      <w:pPr>
        <w:widowControl/>
        <w:numPr>
          <w:ilvl w:val="2"/>
          <w:numId w:val="15"/>
        </w:numPr>
        <w:tabs>
          <w:tab w:val="left" w:pos="3000"/>
        </w:tabs>
        <w:spacing w:line="360" w:lineRule="auto"/>
        <w:ind w:firstLine="540"/>
        <w:jc w:val="left"/>
        <w:rPr>
          <w:rFonts w:hAnsi="宋体"/>
          <w:sz w:val="28"/>
        </w:rPr>
      </w:pPr>
      <w:r w:rsidRPr="00A10012">
        <w:rPr>
          <w:rFonts w:hAnsi="宋体" w:hint="eastAsia"/>
          <w:sz w:val="28"/>
        </w:rPr>
        <w:t>资格审查申请书</w:t>
      </w:r>
    </w:p>
    <w:p w:rsidR="000B7C8B" w:rsidRPr="00A10012" w:rsidRDefault="00855421">
      <w:pPr>
        <w:widowControl/>
        <w:numPr>
          <w:ilvl w:val="2"/>
          <w:numId w:val="15"/>
        </w:numPr>
        <w:tabs>
          <w:tab w:val="left" w:pos="3000"/>
        </w:tabs>
        <w:spacing w:line="360" w:lineRule="auto"/>
        <w:ind w:firstLine="540"/>
        <w:jc w:val="left"/>
        <w:rPr>
          <w:rFonts w:hAnsi="宋体"/>
          <w:sz w:val="28"/>
        </w:rPr>
      </w:pPr>
      <w:r w:rsidRPr="00A10012">
        <w:rPr>
          <w:rFonts w:hAnsi="宋体" w:hint="eastAsia"/>
          <w:sz w:val="28"/>
        </w:rPr>
        <w:t>投标人一般情况</w:t>
      </w:r>
    </w:p>
    <w:p w:rsidR="000B7C8B" w:rsidRPr="00A10012" w:rsidRDefault="00855421" w:rsidP="006429D5">
      <w:pPr>
        <w:widowControl/>
        <w:numPr>
          <w:ilvl w:val="2"/>
          <w:numId w:val="15"/>
        </w:numPr>
        <w:tabs>
          <w:tab w:val="left" w:pos="3000"/>
        </w:tabs>
        <w:spacing w:line="360" w:lineRule="auto"/>
        <w:ind w:firstLine="540"/>
        <w:jc w:val="left"/>
        <w:rPr>
          <w:rFonts w:hAnsi="宋体"/>
          <w:sz w:val="28"/>
        </w:rPr>
      </w:pPr>
      <w:r w:rsidRPr="00A10012">
        <w:rPr>
          <w:rFonts w:hAnsi="宋体" w:hint="eastAsia"/>
          <w:sz w:val="28"/>
        </w:rPr>
        <w:t>近</w:t>
      </w:r>
      <w:r w:rsidR="00CB68DF" w:rsidRPr="00A10012">
        <w:rPr>
          <w:rFonts w:hAnsi="宋体" w:hint="eastAsia"/>
          <w:sz w:val="28"/>
        </w:rPr>
        <w:t>五</w:t>
      </w:r>
      <w:r w:rsidRPr="00A10012">
        <w:rPr>
          <w:rFonts w:hAnsi="宋体" w:hint="eastAsia"/>
          <w:sz w:val="28"/>
        </w:rPr>
        <w:t>年竣工类似工程一览表</w:t>
      </w:r>
    </w:p>
    <w:p w:rsidR="000B7C8B" w:rsidRPr="00A10012" w:rsidRDefault="00855421">
      <w:pPr>
        <w:widowControl/>
        <w:numPr>
          <w:ilvl w:val="2"/>
          <w:numId w:val="15"/>
        </w:numPr>
        <w:tabs>
          <w:tab w:val="left" w:pos="3000"/>
        </w:tabs>
        <w:spacing w:line="360" w:lineRule="auto"/>
        <w:ind w:firstLine="540"/>
        <w:jc w:val="left"/>
        <w:rPr>
          <w:rFonts w:hAnsi="宋体"/>
          <w:sz w:val="28"/>
        </w:rPr>
      </w:pPr>
      <w:r w:rsidRPr="00A10012">
        <w:rPr>
          <w:rFonts w:hAnsi="宋体" w:hint="eastAsia"/>
          <w:sz w:val="28"/>
        </w:rPr>
        <w:t>其他资料</w:t>
      </w:r>
    </w:p>
    <w:p w:rsidR="000B7C8B" w:rsidRPr="00A10012" w:rsidRDefault="000B7C8B" w:rsidP="00B31404">
      <w:pPr>
        <w:pStyle w:val="15"/>
        <w:jc w:val="both"/>
        <w:rPr>
          <w:rFonts w:ascii="宋体" w:eastAsia="宋体"/>
          <w:sz w:val="44"/>
        </w:rPr>
      </w:pPr>
    </w:p>
    <w:p w:rsidR="000B7C8B" w:rsidRPr="00A10012" w:rsidRDefault="00855421">
      <w:pPr>
        <w:pStyle w:val="a5"/>
        <w:widowControl/>
        <w:adjustRightInd/>
        <w:spacing w:line="240" w:lineRule="auto"/>
        <w:textAlignment w:val="auto"/>
        <w:rPr>
          <w:rFonts w:hAnsi="宋体"/>
        </w:rPr>
      </w:pPr>
      <w:r w:rsidRPr="00A10012">
        <w:rPr>
          <w:rFonts w:hAnsi="宋体" w:hint="eastAsia"/>
        </w:rPr>
        <w:br w:type="page"/>
      </w:r>
      <w:r w:rsidRPr="00A10012">
        <w:rPr>
          <w:rFonts w:hAnsi="宋体" w:hint="eastAsia"/>
        </w:rPr>
        <w:lastRenderedPageBreak/>
        <w:t>格式1、封面</w:t>
      </w:r>
    </w:p>
    <w:p w:rsidR="000B7C8B" w:rsidRPr="00A10012" w:rsidRDefault="000B7C8B">
      <w:pPr>
        <w:pStyle w:val="a5"/>
        <w:widowControl/>
        <w:adjustRightInd/>
        <w:spacing w:line="240" w:lineRule="auto"/>
        <w:textAlignment w:val="auto"/>
        <w:rPr>
          <w:rFonts w:hAnsi="宋体"/>
        </w:rPr>
      </w:pPr>
    </w:p>
    <w:p w:rsidR="000B7C8B" w:rsidRPr="00A10012" w:rsidRDefault="000B7C8B" w:rsidP="00135A7E">
      <w:pPr>
        <w:spacing w:line="360" w:lineRule="auto"/>
        <w:jc w:val="left"/>
        <w:rPr>
          <w:rFonts w:hAnsi="宋体"/>
          <w:sz w:val="48"/>
          <w:szCs w:val="48"/>
        </w:rPr>
      </w:pPr>
    </w:p>
    <w:p w:rsidR="000B7C8B" w:rsidRPr="00A10012" w:rsidRDefault="000B7C8B" w:rsidP="00135A7E">
      <w:pPr>
        <w:spacing w:line="360" w:lineRule="auto"/>
        <w:jc w:val="left"/>
        <w:rPr>
          <w:rFonts w:hAnsi="宋体"/>
          <w:sz w:val="48"/>
          <w:szCs w:val="48"/>
        </w:rPr>
      </w:pPr>
    </w:p>
    <w:p w:rsidR="00CE7673" w:rsidRPr="00A10012" w:rsidRDefault="00CE7673" w:rsidP="00135A7E">
      <w:pPr>
        <w:spacing w:line="360" w:lineRule="auto"/>
        <w:jc w:val="left"/>
        <w:rPr>
          <w:rFonts w:hAnsi="宋体"/>
          <w:sz w:val="48"/>
          <w:szCs w:val="48"/>
        </w:rPr>
      </w:pPr>
    </w:p>
    <w:p w:rsidR="000B7C8B" w:rsidRPr="00A10012" w:rsidRDefault="000513DD">
      <w:pPr>
        <w:spacing w:line="360" w:lineRule="auto"/>
        <w:jc w:val="center"/>
        <w:rPr>
          <w:rFonts w:hAnsi="宋体"/>
          <w:b/>
          <w:sz w:val="48"/>
          <w:szCs w:val="48"/>
        </w:rPr>
      </w:pPr>
      <w:r w:rsidRPr="00A10012">
        <w:rPr>
          <w:rFonts w:hAnsi="宋体" w:hint="eastAsia"/>
          <w:b/>
          <w:sz w:val="48"/>
          <w:szCs w:val="48"/>
          <w:u w:val="single"/>
        </w:rPr>
        <w:t xml:space="preserve">  {招标工程项目名称}  </w:t>
      </w:r>
      <w:r w:rsidRPr="00A10012">
        <w:rPr>
          <w:rFonts w:hAnsi="宋体" w:hint="eastAsia"/>
          <w:b/>
          <w:sz w:val="48"/>
          <w:szCs w:val="48"/>
        </w:rPr>
        <w:t>工程</w:t>
      </w:r>
    </w:p>
    <w:p w:rsidR="000B7C8B" w:rsidRPr="00A10012" w:rsidRDefault="00855421">
      <w:pPr>
        <w:spacing w:line="360" w:lineRule="auto"/>
        <w:jc w:val="center"/>
        <w:rPr>
          <w:rFonts w:hAnsi="宋体"/>
          <w:b/>
          <w:sz w:val="48"/>
          <w:szCs w:val="48"/>
        </w:rPr>
      </w:pPr>
      <w:r w:rsidRPr="00A10012">
        <w:rPr>
          <w:rFonts w:hAnsi="宋体" w:hint="eastAsia"/>
          <w:b/>
          <w:sz w:val="48"/>
          <w:szCs w:val="48"/>
        </w:rPr>
        <w:t xml:space="preserve">施工项目投标                                                 </w:t>
      </w:r>
    </w:p>
    <w:p w:rsidR="000B7C8B" w:rsidRPr="00A10012" w:rsidRDefault="000B7C8B">
      <w:pPr>
        <w:pStyle w:val="a5"/>
        <w:widowControl/>
        <w:adjustRightInd/>
        <w:spacing w:line="240" w:lineRule="auto"/>
        <w:textAlignment w:val="auto"/>
        <w:rPr>
          <w:rFonts w:hAnsi="宋体"/>
          <w:sz w:val="48"/>
          <w:szCs w:val="48"/>
        </w:rPr>
      </w:pPr>
    </w:p>
    <w:p w:rsidR="000B7C8B" w:rsidRPr="00A10012" w:rsidRDefault="00855421">
      <w:pPr>
        <w:spacing w:line="360" w:lineRule="auto"/>
        <w:jc w:val="center"/>
        <w:rPr>
          <w:rFonts w:hAnsi="宋体"/>
          <w:b/>
          <w:sz w:val="52"/>
        </w:rPr>
      </w:pPr>
      <w:r w:rsidRPr="00A10012">
        <w:rPr>
          <w:rFonts w:hAnsi="宋体" w:hint="eastAsia"/>
          <w:b/>
          <w:sz w:val="48"/>
          <w:szCs w:val="48"/>
        </w:rPr>
        <w:t>资格审查申请书</w:t>
      </w:r>
    </w:p>
    <w:p w:rsidR="000B7C8B" w:rsidRPr="00A10012" w:rsidRDefault="000B7C8B">
      <w:pPr>
        <w:spacing w:line="360" w:lineRule="auto"/>
        <w:rPr>
          <w:rFonts w:hAnsi="宋体"/>
          <w:sz w:val="10"/>
        </w:rPr>
      </w:pPr>
    </w:p>
    <w:p w:rsidR="000B7C8B" w:rsidRPr="00A10012" w:rsidRDefault="000B7C8B" w:rsidP="00135A7E">
      <w:pPr>
        <w:rPr>
          <w:rFonts w:hAnsi="宋体"/>
          <w:sz w:val="32"/>
        </w:rPr>
      </w:pPr>
    </w:p>
    <w:p w:rsidR="000B7C8B" w:rsidRPr="00A10012" w:rsidRDefault="000B7C8B">
      <w:pPr>
        <w:rPr>
          <w:rFonts w:hAnsi="宋体"/>
          <w:sz w:val="32"/>
        </w:rPr>
      </w:pPr>
    </w:p>
    <w:p w:rsidR="000B7C8B" w:rsidRPr="00A10012" w:rsidRDefault="000B7C8B" w:rsidP="00135A7E">
      <w:pPr>
        <w:rPr>
          <w:rFonts w:hAnsi="宋体"/>
          <w:sz w:val="32"/>
        </w:rPr>
      </w:pPr>
    </w:p>
    <w:p w:rsidR="000B7C8B" w:rsidRPr="00A10012" w:rsidRDefault="000B7C8B" w:rsidP="00135A7E">
      <w:pPr>
        <w:rPr>
          <w:rFonts w:hAnsi="宋体"/>
          <w:sz w:val="32"/>
        </w:rPr>
      </w:pPr>
    </w:p>
    <w:p w:rsidR="000B7C8B" w:rsidRPr="00A10012" w:rsidRDefault="000B7C8B" w:rsidP="00135A7E">
      <w:pPr>
        <w:spacing w:line="300" w:lineRule="auto"/>
        <w:rPr>
          <w:rFonts w:hAnsi="宋体"/>
          <w:b/>
          <w:sz w:val="30"/>
        </w:rPr>
      </w:pPr>
    </w:p>
    <w:p w:rsidR="000B7C8B" w:rsidRPr="00A10012" w:rsidRDefault="000B7C8B" w:rsidP="00135A7E">
      <w:pPr>
        <w:spacing w:line="300" w:lineRule="auto"/>
        <w:rPr>
          <w:rFonts w:hAnsi="宋体"/>
          <w:b/>
          <w:sz w:val="30"/>
          <w:u w:val="single"/>
        </w:rPr>
      </w:pPr>
    </w:p>
    <w:p w:rsidR="000B7C8B" w:rsidRPr="00A10012" w:rsidRDefault="00855421" w:rsidP="00135A7E">
      <w:pPr>
        <w:spacing w:line="300" w:lineRule="auto"/>
        <w:ind w:firstLineChars="354" w:firstLine="1137"/>
        <w:rPr>
          <w:rFonts w:hAnsi="宋体"/>
          <w:b/>
          <w:sz w:val="32"/>
        </w:rPr>
      </w:pPr>
      <w:r w:rsidRPr="00A10012">
        <w:rPr>
          <w:rFonts w:hAnsi="宋体" w:hint="eastAsia"/>
          <w:b/>
          <w:sz w:val="32"/>
        </w:rPr>
        <w:t>投标人：</w:t>
      </w:r>
      <w:r w:rsidRPr="00A10012">
        <w:rPr>
          <w:rFonts w:hAnsi="宋体" w:hint="eastAsia"/>
          <w:b/>
          <w:sz w:val="32"/>
          <w:u w:val="single"/>
        </w:rPr>
        <w:t xml:space="preserve">           </w:t>
      </w:r>
      <w:r w:rsidRPr="00A10012">
        <w:rPr>
          <w:rFonts w:hAnsi="宋体" w:hint="eastAsia"/>
          <w:b/>
          <w:sz w:val="32"/>
          <w:u w:val="single"/>
        </w:rPr>
        <w:tab/>
      </w:r>
      <w:r w:rsidRPr="00A10012">
        <w:rPr>
          <w:rFonts w:hAnsi="宋体" w:hint="eastAsia"/>
          <w:b/>
          <w:sz w:val="32"/>
          <w:u w:val="single"/>
        </w:rPr>
        <w:tab/>
        <w:t xml:space="preserve">                </w:t>
      </w:r>
      <w:r w:rsidRPr="00A10012">
        <w:rPr>
          <w:rFonts w:hAnsi="宋体" w:hint="eastAsia"/>
          <w:b/>
          <w:sz w:val="32"/>
        </w:rPr>
        <w:t>（盖章）</w:t>
      </w:r>
    </w:p>
    <w:p w:rsidR="000B7C8B" w:rsidRPr="00A10012" w:rsidRDefault="000B7C8B" w:rsidP="00135A7E">
      <w:pPr>
        <w:spacing w:line="300" w:lineRule="auto"/>
        <w:rPr>
          <w:rFonts w:hAnsi="宋体"/>
          <w:b/>
          <w:sz w:val="32"/>
        </w:rPr>
      </w:pPr>
    </w:p>
    <w:p w:rsidR="000B7C8B" w:rsidRPr="00A10012" w:rsidRDefault="00855421" w:rsidP="00135A7E">
      <w:pPr>
        <w:spacing w:line="300" w:lineRule="auto"/>
        <w:ind w:firstLineChars="354" w:firstLine="1137"/>
        <w:rPr>
          <w:rFonts w:hAnsi="宋体"/>
          <w:b/>
          <w:sz w:val="32"/>
        </w:rPr>
      </w:pPr>
      <w:r w:rsidRPr="00A10012">
        <w:rPr>
          <w:rFonts w:hAnsi="宋体" w:hint="eastAsia"/>
          <w:b/>
          <w:sz w:val="32"/>
        </w:rPr>
        <w:t>法定代表人或</w:t>
      </w:r>
    </w:p>
    <w:p w:rsidR="000B7C8B" w:rsidRPr="00A10012" w:rsidRDefault="00855421" w:rsidP="00135A7E">
      <w:pPr>
        <w:spacing w:line="300" w:lineRule="auto"/>
        <w:ind w:firstLineChars="354" w:firstLine="1137"/>
        <w:rPr>
          <w:rFonts w:hAnsi="宋体"/>
          <w:b/>
          <w:sz w:val="32"/>
        </w:rPr>
      </w:pPr>
      <w:r w:rsidRPr="00A10012">
        <w:rPr>
          <w:rFonts w:hAnsi="宋体" w:hint="eastAsia"/>
          <w:b/>
          <w:sz w:val="32"/>
        </w:rPr>
        <w:t>其委托代理人：</w:t>
      </w:r>
      <w:r w:rsidRPr="00A10012">
        <w:rPr>
          <w:rFonts w:hAnsi="宋体" w:hint="eastAsia"/>
          <w:b/>
          <w:sz w:val="32"/>
          <w:u w:val="single"/>
        </w:rPr>
        <w:tab/>
      </w:r>
      <w:r w:rsidRPr="00A10012">
        <w:rPr>
          <w:rFonts w:hAnsi="宋体" w:hint="eastAsia"/>
          <w:b/>
          <w:sz w:val="32"/>
          <w:u w:val="single"/>
        </w:rPr>
        <w:tab/>
        <w:t xml:space="preserve">                  </w:t>
      </w:r>
      <w:r w:rsidRPr="00A10012">
        <w:rPr>
          <w:rFonts w:hAnsi="宋体" w:hint="eastAsia"/>
          <w:b/>
          <w:sz w:val="32"/>
        </w:rPr>
        <w:t>（签字或盖章）</w:t>
      </w:r>
    </w:p>
    <w:p w:rsidR="000B7C8B" w:rsidRPr="00A10012" w:rsidRDefault="000B7C8B" w:rsidP="00135A7E">
      <w:pPr>
        <w:spacing w:line="300" w:lineRule="auto"/>
        <w:rPr>
          <w:rFonts w:hAnsi="宋体"/>
          <w:b/>
          <w:sz w:val="32"/>
        </w:rPr>
      </w:pPr>
    </w:p>
    <w:p w:rsidR="000B7C8B" w:rsidRPr="00A10012" w:rsidRDefault="000B7C8B" w:rsidP="00135A7E">
      <w:pPr>
        <w:spacing w:line="300" w:lineRule="auto"/>
        <w:rPr>
          <w:rFonts w:hAnsi="宋体"/>
          <w:b/>
          <w:sz w:val="30"/>
        </w:rPr>
      </w:pPr>
    </w:p>
    <w:p w:rsidR="000B7C8B" w:rsidRPr="00A10012" w:rsidRDefault="00855421" w:rsidP="00135A7E">
      <w:pPr>
        <w:spacing w:line="300" w:lineRule="auto"/>
        <w:ind w:firstLineChars="396" w:firstLine="1193"/>
        <w:rPr>
          <w:rFonts w:hAnsi="宋体"/>
          <w:b/>
          <w:sz w:val="30"/>
        </w:rPr>
      </w:pPr>
      <w:r w:rsidRPr="00A10012">
        <w:rPr>
          <w:rFonts w:hAnsi="宋体" w:hint="eastAsia"/>
          <w:b/>
          <w:sz w:val="30"/>
        </w:rPr>
        <w:t>日</w:t>
      </w:r>
      <w:r w:rsidR="00135A7E" w:rsidRPr="00A10012">
        <w:rPr>
          <w:rFonts w:hAnsi="宋体" w:hint="eastAsia"/>
          <w:b/>
          <w:sz w:val="30"/>
        </w:rPr>
        <w:t xml:space="preserve">     </w:t>
      </w:r>
      <w:r w:rsidRPr="00A10012">
        <w:rPr>
          <w:rFonts w:hAnsi="宋体" w:hint="eastAsia"/>
          <w:b/>
          <w:sz w:val="30"/>
        </w:rPr>
        <w:t>期：</w:t>
      </w:r>
      <w:r w:rsidRPr="00A10012">
        <w:rPr>
          <w:rFonts w:hAnsi="宋体" w:hint="eastAsia"/>
          <w:b/>
          <w:sz w:val="30"/>
          <w:u w:val="single"/>
        </w:rPr>
        <w:t xml:space="preserve">     </w:t>
      </w:r>
      <w:r w:rsidRPr="00A10012">
        <w:rPr>
          <w:rFonts w:hAnsi="宋体" w:hint="eastAsia"/>
          <w:b/>
          <w:sz w:val="30"/>
        </w:rPr>
        <w:t>年</w:t>
      </w:r>
      <w:r w:rsidRPr="00A10012">
        <w:rPr>
          <w:rFonts w:hAnsi="宋体" w:hint="eastAsia"/>
          <w:b/>
          <w:sz w:val="30"/>
          <w:u w:val="single"/>
        </w:rPr>
        <w:t xml:space="preserve">    </w:t>
      </w:r>
      <w:r w:rsidRPr="00A10012">
        <w:rPr>
          <w:rFonts w:hAnsi="宋体" w:hint="eastAsia"/>
          <w:b/>
          <w:sz w:val="30"/>
        </w:rPr>
        <w:t xml:space="preserve"> 月 </w:t>
      </w:r>
      <w:r w:rsidRPr="00A10012">
        <w:rPr>
          <w:rFonts w:hAnsi="宋体" w:hint="eastAsia"/>
          <w:b/>
          <w:sz w:val="30"/>
          <w:u w:val="single"/>
        </w:rPr>
        <w:t xml:space="preserve">    </w:t>
      </w:r>
      <w:r w:rsidRPr="00A10012">
        <w:rPr>
          <w:rFonts w:hAnsi="宋体" w:hint="eastAsia"/>
          <w:b/>
          <w:sz w:val="30"/>
        </w:rPr>
        <w:t>日</w:t>
      </w:r>
    </w:p>
    <w:p w:rsidR="000B7C8B" w:rsidRPr="00A10012" w:rsidRDefault="000B7C8B">
      <w:pPr>
        <w:rPr>
          <w:rFonts w:hAnsi="宋体"/>
        </w:rPr>
      </w:pPr>
    </w:p>
    <w:p w:rsidR="000B7C8B" w:rsidRPr="00A10012" w:rsidRDefault="00855421">
      <w:pPr>
        <w:rPr>
          <w:rFonts w:hAnsi="宋体"/>
          <w:sz w:val="24"/>
        </w:rPr>
      </w:pPr>
      <w:r w:rsidRPr="00A10012">
        <w:rPr>
          <w:rFonts w:hAnsi="宋体" w:hint="eastAsia"/>
        </w:rPr>
        <w:br w:type="page"/>
      </w:r>
      <w:r w:rsidRPr="00A10012">
        <w:rPr>
          <w:rFonts w:hAnsi="宋体" w:hint="eastAsia"/>
          <w:sz w:val="24"/>
        </w:rPr>
        <w:lastRenderedPageBreak/>
        <w:t>格式2</w:t>
      </w:r>
    </w:p>
    <w:p w:rsidR="000B7C8B" w:rsidRPr="00A10012" w:rsidRDefault="00855421">
      <w:pPr>
        <w:pStyle w:val="3"/>
        <w:numPr>
          <w:ilvl w:val="1"/>
          <w:numId w:val="0"/>
        </w:numPr>
        <w:ind w:firstLineChars="698" w:firstLine="3083"/>
        <w:jc w:val="left"/>
        <w:rPr>
          <w:rFonts w:hAnsi="宋体"/>
          <w:sz w:val="44"/>
        </w:rPr>
      </w:pPr>
      <w:r w:rsidRPr="00A10012">
        <w:rPr>
          <w:rFonts w:hAnsi="宋体" w:hint="eastAsia"/>
          <w:sz w:val="44"/>
        </w:rPr>
        <w:t>资格审查申请书</w:t>
      </w:r>
    </w:p>
    <w:p w:rsidR="000B7C8B" w:rsidRPr="00A10012" w:rsidRDefault="00855421">
      <w:pPr>
        <w:rPr>
          <w:rFonts w:hAnsi="宋体"/>
          <w:sz w:val="24"/>
        </w:rPr>
      </w:pPr>
      <w:r w:rsidRPr="00A10012">
        <w:rPr>
          <w:rFonts w:hAnsi="宋体" w:hint="eastAsia"/>
          <w:sz w:val="24"/>
        </w:rPr>
        <w:t>致：</w:t>
      </w:r>
      <w:r w:rsidRPr="00A10012">
        <w:rPr>
          <w:rFonts w:hAnsi="宋体" w:hint="eastAsia"/>
          <w:b/>
          <w:sz w:val="30"/>
          <w:u w:val="single"/>
        </w:rPr>
        <w:t xml:space="preserve">        </w:t>
      </w:r>
    </w:p>
    <w:p w:rsidR="000B7C8B" w:rsidRPr="00A10012" w:rsidRDefault="00855421">
      <w:pPr>
        <w:spacing w:after="120"/>
        <w:ind w:firstLine="400"/>
        <w:rPr>
          <w:rFonts w:hAnsi="宋体"/>
          <w:sz w:val="24"/>
        </w:rPr>
      </w:pPr>
      <w:r w:rsidRPr="00A10012">
        <w:rPr>
          <w:rFonts w:hAnsi="宋体" w:hint="eastAsia"/>
          <w:sz w:val="24"/>
        </w:rPr>
        <w:t>1．经授权作为代表，并以</w:t>
      </w:r>
      <w:r w:rsidRPr="00A10012">
        <w:rPr>
          <w:rFonts w:hAnsi="宋体" w:hint="eastAsia"/>
          <w:sz w:val="24"/>
          <w:u w:val="single"/>
        </w:rPr>
        <w:t xml:space="preserve">  (投标人名称)  </w:t>
      </w:r>
      <w:r w:rsidRPr="00A10012">
        <w:rPr>
          <w:rFonts w:hAnsi="宋体" w:hint="eastAsia"/>
          <w:sz w:val="24"/>
        </w:rPr>
        <w:t>（以下简称“投标人”）的名义，在充分理解投标人资格审查文件的基础上，本申请书签字人在此以</w:t>
      </w:r>
      <w:r w:rsidRPr="00A10012">
        <w:rPr>
          <w:rFonts w:hAnsi="宋体" w:hint="eastAsia"/>
          <w:b/>
          <w:sz w:val="30"/>
          <w:u w:val="single"/>
        </w:rPr>
        <w:t xml:space="preserve">        </w:t>
      </w:r>
      <w:r w:rsidRPr="00A10012">
        <w:rPr>
          <w:rFonts w:hAnsi="宋体" w:hint="eastAsia"/>
          <w:sz w:val="24"/>
        </w:rPr>
        <w:t>工程投标人的身份，向你方提出资格审查申请.</w:t>
      </w:r>
    </w:p>
    <w:p w:rsidR="000B7C8B" w:rsidRPr="00A10012" w:rsidRDefault="00855421">
      <w:pPr>
        <w:ind w:firstLine="480"/>
        <w:rPr>
          <w:rFonts w:hAnsi="宋体"/>
          <w:sz w:val="24"/>
        </w:rPr>
      </w:pPr>
      <w:r w:rsidRPr="00A10012">
        <w:rPr>
          <w:rFonts w:hAnsi="宋体" w:hint="eastAsia"/>
          <w:sz w:val="24"/>
        </w:rPr>
        <w:t>2．本申请书附有下列内容的正本文件的复印件：</w:t>
      </w:r>
    </w:p>
    <w:p w:rsidR="000B7C8B" w:rsidRPr="00A10012" w:rsidRDefault="00855421">
      <w:pPr>
        <w:ind w:firstLine="480"/>
        <w:rPr>
          <w:rFonts w:hAnsi="宋体"/>
          <w:sz w:val="24"/>
        </w:rPr>
      </w:pPr>
      <w:r w:rsidRPr="00A10012">
        <w:rPr>
          <w:rFonts w:hAnsi="宋体" w:hint="eastAsia"/>
          <w:sz w:val="24"/>
        </w:rPr>
        <w:t>2．1投标人的法人营业执照；</w:t>
      </w:r>
    </w:p>
    <w:p w:rsidR="000B7C8B" w:rsidRPr="00A10012" w:rsidRDefault="00855421">
      <w:pPr>
        <w:ind w:left="480"/>
        <w:rPr>
          <w:rFonts w:hAnsi="宋体"/>
          <w:sz w:val="24"/>
        </w:rPr>
      </w:pPr>
      <w:r w:rsidRPr="00A10012">
        <w:rPr>
          <w:rFonts w:hAnsi="宋体" w:hint="eastAsia"/>
          <w:sz w:val="24"/>
        </w:rPr>
        <w:t>2．2投标人的</w:t>
      </w:r>
      <w:r w:rsidRPr="00A10012">
        <w:rPr>
          <w:rFonts w:hAnsi="宋体" w:hint="eastAsia"/>
          <w:sz w:val="24"/>
          <w:u w:val="single"/>
        </w:rPr>
        <w:t xml:space="preserve">             （施工资质等级）           </w:t>
      </w:r>
      <w:r w:rsidRPr="00A10012">
        <w:rPr>
          <w:rFonts w:hAnsi="宋体" w:hint="eastAsia"/>
          <w:sz w:val="24"/>
        </w:rPr>
        <w:t>证书；</w:t>
      </w:r>
    </w:p>
    <w:p w:rsidR="000B7C8B" w:rsidRPr="00A10012" w:rsidRDefault="00855421">
      <w:pPr>
        <w:ind w:left="1100" w:hanging="620"/>
        <w:rPr>
          <w:rFonts w:hAnsi="宋体"/>
          <w:sz w:val="24"/>
        </w:rPr>
      </w:pPr>
      <w:r w:rsidRPr="00A10012">
        <w:rPr>
          <w:rFonts w:hAnsi="宋体" w:hint="eastAsia"/>
          <w:sz w:val="24"/>
        </w:rPr>
        <w:t>2．3总公司所在地(适用于投标人是集团公司的情形)，或所有者的注册地(适用于投标人是合伙或独资公司的情形)。</w:t>
      </w:r>
    </w:p>
    <w:p w:rsidR="000B7C8B" w:rsidRPr="00A10012" w:rsidRDefault="00855421">
      <w:pPr>
        <w:tabs>
          <w:tab w:val="left" w:pos="1050"/>
          <w:tab w:val="left" w:pos="8900"/>
        </w:tabs>
        <w:ind w:firstLine="480"/>
        <w:rPr>
          <w:rFonts w:hAnsi="宋体"/>
          <w:sz w:val="24"/>
        </w:rPr>
      </w:pPr>
      <w:r w:rsidRPr="00A10012">
        <w:rPr>
          <w:rFonts w:hAnsi="宋体" w:hint="eastAsia"/>
          <w:sz w:val="24"/>
        </w:rPr>
        <w:t>3．你方授权代表可调查、审核我方提交的与本申请书相关的声明、文件和资料，并通过我方的开户银行和客户，澄清申请书中有关财务和技术方面的问题。本申请书还将授权给有关的任何个人或机构及其授权代表，按你方的要求提供必要的相关资料，以核实本申请书中提交的或与本申请人的资金来源、经验和能力有关的声明和资料。</w:t>
      </w:r>
    </w:p>
    <w:p w:rsidR="000B7C8B" w:rsidRPr="00A10012" w:rsidRDefault="00855421">
      <w:pPr>
        <w:ind w:left="504"/>
        <w:rPr>
          <w:rFonts w:hAnsi="宋体"/>
          <w:sz w:val="24"/>
        </w:rPr>
      </w:pPr>
      <w:r w:rsidRPr="00A10012">
        <w:rPr>
          <w:rFonts w:hAnsi="宋体" w:hint="eastAsia"/>
          <w:sz w:val="24"/>
        </w:rPr>
        <w:t>4．你方授权代表可通过下列人员得到进一步的资料：</w:t>
      </w:r>
    </w:p>
    <w:p w:rsidR="000B7C8B" w:rsidRPr="00A10012" w:rsidRDefault="000B7C8B">
      <w:pPr>
        <w:ind w:left="480" w:hanging="480"/>
        <w:rPr>
          <w:rFonts w:hAnsi="宋体"/>
          <w:sz w:val="15"/>
        </w:rPr>
      </w:pPr>
    </w:p>
    <w:tbl>
      <w:tblPr>
        <w:tblW w:w="9060" w:type="dxa"/>
        <w:tblInd w:w="472" w:type="dxa"/>
        <w:tblBorders>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4094"/>
        <w:gridCol w:w="4966"/>
      </w:tblGrid>
      <w:tr w:rsidR="00A10012" w:rsidRPr="00A10012">
        <w:trPr>
          <w:trHeight w:val="380"/>
        </w:trPr>
        <w:tc>
          <w:tcPr>
            <w:tcW w:w="9060" w:type="dxa"/>
            <w:gridSpan w:val="2"/>
            <w:tcBorders>
              <w:top w:val="single" w:sz="6" w:space="0" w:color="auto"/>
              <w:left w:val="single" w:sz="6" w:space="0" w:color="auto"/>
              <w:bottom w:val="single" w:sz="6" w:space="0" w:color="auto"/>
              <w:right w:val="single" w:sz="6" w:space="0" w:color="auto"/>
            </w:tcBorders>
            <w:vAlign w:val="center"/>
          </w:tcPr>
          <w:p w:rsidR="000B7C8B" w:rsidRPr="00A10012" w:rsidRDefault="00855421">
            <w:pPr>
              <w:rPr>
                <w:rFonts w:hAnsi="宋体"/>
                <w:kern w:val="2"/>
                <w:sz w:val="21"/>
                <w:szCs w:val="22"/>
              </w:rPr>
            </w:pPr>
            <w:r w:rsidRPr="00A10012">
              <w:rPr>
                <w:rFonts w:hAnsi="宋体" w:hint="eastAsia"/>
                <w:b/>
                <w:kern w:val="2"/>
                <w:sz w:val="21"/>
                <w:szCs w:val="22"/>
              </w:rPr>
              <w:t>一般质询和管理方面的质询</w:t>
            </w:r>
          </w:p>
        </w:tc>
      </w:tr>
      <w:tr w:rsidR="00A10012" w:rsidRPr="00A10012">
        <w:trPr>
          <w:trHeight w:val="380"/>
        </w:trPr>
        <w:tc>
          <w:tcPr>
            <w:tcW w:w="4094" w:type="dxa"/>
            <w:tcBorders>
              <w:top w:val="single" w:sz="6" w:space="0" w:color="auto"/>
              <w:left w:val="single" w:sz="6" w:space="0" w:color="auto"/>
              <w:bottom w:val="single" w:sz="6" w:space="0" w:color="auto"/>
            </w:tcBorders>
            <w:vAlign w:val="center"/>
          </w:tcPr>
          <w:p w:rsidR="000B7C8B" w:rsidRPr="00A10012" w:rsidRDefault="00855421">
            <w:pPr>
              <w:rPr>
                <w:rFonts w:hAnsi="宋体"/>
                <w:kern w:val="2"/>
                <w:sz w:val="21"/>
                <w:szCs w:val="22"/>
              </w:rPr>
            </w:pPr>
            <w:r w:rsidRPr="00A10012">
              <w:rPr>
                <w:rFonts w:hAnsi="宋体" w:hint="eastAsia"/>
                <w:kern w:val="2"/>
                <w:sz w:val="21"/>
                <w:szCs w:val="22"/>
              </w:rPr>
              <w:t>联系人1：</w:t>
            </w:r>
          </w:p>
        </w:tc>
        <w:tc>
          <w:tcPr>
            <w:tcW w:w="4966" w:type="dxa"/>
            <w:tcBorders>
              <w:top w:val="single" w:sz="6" w:space="0" w:color="auto"/>
              <w:bottom w:val="single" w:sz="6" w:space="0" w:color="auto"/>
              <w:right w:val="single" w:sz="6" w:space="0" w:color="auto"/>
            </w:tcBorders>
            <w:vAlign w:val="center"/>
          </w:tcPr>
          <w:p w:rsidR="000B7C8B" w:rsidRPr="00A10012" w:rsidRDefault="00855421">
            <w:pPr>
              <w:rPr>
                <w:rFonts w:hAnsi="宋体"/>
                <w:kern w:val="2"/>
                <w:sz w:val="21"/>
                <w:szCs w:val="22"/>
              </w:rPr>
            </w:pPr>
            <w:r w:rsidRPr="00A10012">
              <w:rPr>
                <w:rFonts w:hAnsi="宋体" w:hint="eastAsia"/>
                <w:kern w:val="2"/>
                <w:sz w:val="21"/>
                <w:szCs w:val="22"/>
              </w:rPr>
              <w:t>电话：</w:t>
            </w:r>
          </w:p>
        </w:tc>
      </w:tr>
      <w:tr w:rsidR="00A10012" w:rsidRPr="00A10012">
        <w:trPr>
          <w:trHeight w:val="380"/>
        </w:trPr>
        <w:tc>
          <w:tcPr>
            <w:tcW w:w="4094" w:type="dxa"/>
            <w:tcBorders>
              <w:top w:val="single" w:sz="6" w:space="0" w:color="auto"/>
              <w:left w:val="single" w:sz="6" w:space="0" w:color="auto"/>
              <w:bottom w:val="single" w:sz="6" w:space="0" w:color="auto"/>
            </w:tcBorders>
            <w:vAlign w:val="center"/>
          </w:tcPr>
          <w:p w:rsidR="000B7C8B" w:rsidRPr="00A10012" w:rsidRDefault="00855421">
            <w:pPr>
              <w:rPr>
                <w:rFonts w:hAnsi="宋体"/>
                <w:kern w:val="2"/>
                <w:sz w:val="21"/>
                <w:szCs w:val="22"/>
              </w:rPr>
            </w:pPr>
            <w:r w:rsidRPr="00A10012">
              <w:rPr>
                <w:rFonts w:hAnsi="宋体" w:hint="eastAsia"/>
                <w:kern w:val="2"/>
                <w:sz w:val="21"/>
                <w:szCs w:val="22"/>
              </w:rPr>
              <w:t>联系人2：</w:t>
            </w:r>
          </w:p>
        </w:tc>
        <w:tc>
          <w:tcPr>
            <w:tcW w:w="4966" w:type="dxa"/>
            <w:tcBorders>
              <w:top w:val="single" w:sz="6" w:space="0" w:color="auto"/>
              <w:bottom w:val="single" w:sz="6" w:space="0" w:color="auto"/>
              <w:right w:val="single" w:sz="6" w:space="0" w:color="auto"/>
            </w:tcBorders>
            <w:vAlign w:val="center"/>
          </w:tcPr>
          <w:p w:rsidR="000B7C8B" w:rsidRPr="00A10012" w:rsidRDefault="00855421">
            <w:pPr>
              <w:rPr>
                <w:rFonts w:hAnsi="宋体"/>
                <w:kern w:val="2"/>
                <w:sz w:val="21"/>
                <w:szCs w:val="22"/>
              </w:rPr>
            </w:pPr>
            <w:r w:rsidRPr="00A10012">
              <w:rPr>
                <w:rFonts w:hAnsi="宋体" w:hint="eastAsia"/>
                <w:kern w:val="2"/>
                <w:sz w:val="21"/>
                <w:szCs w:val="22"/>
              </w:rPr>
              <w:t>电话：</w:t>
            </w:r>
          </w:p>
        </w:tc>
      </w:tr>
    </w:tbl>
    <w:p w:rsidR="000B7C8B" w:rsidRPr="00A10012" w:rsidRDefault="000B7C8B">
      <w:pPr>
        <w:rPr>
          <w:rFonts w:hAnsi="宋体"/>
        </w:rPr>
      </w:pPr>
    </w:p>
    <w:tbl>
      <w:tblPr>
        <w:tblW w:w="9060" w:type="dxa"/>
        <w:tblInd w:w="472" w:type="dxa"/>
        <w:tblBorders>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4094"/>
        <w:gridCol w:w="4966"/>
      </w:tblGrid>
      <w:tr w:rsidR="00A10012" w:rsidRPr="00A10012">
        <w:trPr>
          <w:trHeight w:val="360"/>
        </w:trPr>
        <w:tc>
          <w:tcPr>
            <w:tcW w:w="9060" w:type="dxa"/>
            <w:gridSpan w:val="2"/>
            <w:tcBorders>
              <w:top w:val="single" w:sz="6" w:space="0" w:color="auto"/>
              <w:left w:val="single" w:sz="6" w:space="0" w:color="auto"/>
              <w:bottom w:val="single" w:sz="6" w:space="0" w:color="auto"/>
              <w:right w:val="single" w:sz="6" w:space="0" w:color="auto"/>
            </w:tcBorders>
            <w:vAlign w:val="center"/>
          </w:tcPr>
          <w:p w:rsidR="000B7C8B" w:rsidRPr="00A10012" w:rsidRDefault="00855421">
            <w:pPr>
              <w:rPr>
                <w:rFonts w:hAnsi="宋体"/>
                <w:b/>
                <w:kern w:val="2"/>
                <w:sz w:val="21"/>
                <w:szCs w:val="22"/>
              </w:rPr>
            </w:pPr>
            <w:r w:rsidRPr="00A10012">
              <w:rPr>
                <w:rFonts w:hAnsi="宋体" w:hint="eastAsia"/>
                <w:b/>
                <w:kern w:val="2"/>
                <w:sz w:val="21"/>
                <w:szCs w:val="22"/>
              </w:rPr>
              <w:t>有关人员方面的质询</w:t>
            </w:r>
          </w:p>
        </w:tc>
      </w:tr>
      <w:tr w:rsidR="00A10012" w:rsidRPr="00A10012">
        <w:trPr>
          <w:trHeight w:val="360"/>
        </w:trPr>
        <w:tc>
          <w:tcPr>
            <w:tcW w:w="4094" w:type="dxa"/>
            <w:tcBorders>
              <w:top w:val="single" w:sz="6" w:space="0" w:color="auto"/>
              <w:left w:val="single" w:sz="6" w:space="0" w:color="auto"/>
              <w:bottom w:val="single" w:sz="6" w:space="0" w:color="auto"/>
            </w:tcBorders>
            <w:vAlign w:val="center"/>
          </w:tcPr>
          <w:p w:rsidR="000B7C8B" w:rsidRPr="00A10012" w:rsidRDefault="00855421">
            <w:pPr>
              <w:rPr>
                <w:rFonts w:hAnsi="宋体"/>
                <w:kern w:val="2"/>
                <w:sz w:val="21"/>
                <w:szCs w:val="22"/>
              </w:rPr>
            </w:pPr>
            <w:r w:rsidRPr="00A10012">
              <w:rPr>
                <w:rFonts w:hAnsi="宋体" w:hint="eastAsia"/>
                <w:kern w:val="2"/>
                <w:sz w:val="21"/>
                <w:szCs w:val="22"/>
              </w:rPr>
              <w:t>联系人1：</w:t>
            </w:r>
          </w:p>
        </w:tc>
        <w:tc>
          <w:tcPr>
            <w:tcW w:w="4966" w:type="dxa"/>
            <w:tcBorders>
              <w:top w:val="single" w:sz="6" w:space="0" w:color="auto"/>
              <w:bottom w:val="single" w:sz="6" w:space="0" w:color="auto"/>
              <w:right w:val="single" w:sz="6" w:space="0" w:color="auto"/>
            </w:tcBorders>
            <w:vAlign w:val="center"/>
          </w:tcPr>
          <w:p w:rsidR="000B7C8B" w:rsidRPr="00A10012" w:rsidRDefault="00855421">
            <w:pPr>
              <w:rPr>
                <w:rFonts w:hAnsi="宋体"/>
                <w:kern w:val="2"/>
                <w:sz w:val="21"/>
                <w:szCs w:val="22"/>
              </w:rPr>
            </w:pPr>
            <w:r w:rsidRPr="00A10012">
              <w:rPr>
                <w:rFonts w:hAnsi="宋体" w:hint="eastAsia"/>
                <w:kern w:val="2"/>
                <w:sz w:val="21"/>
                <w:szCs w:val="22"/>
              </w:rPr>
              <w:t>电话：</w:t>
            </w:r>
          </w:p>
        </w:tc>
      </w:tr>
      <w:tr w:rsidR="00A10012" w:rsidRPr="00A10012">
        <w:trPr>
          <w:trHeight w:val="360"/>
        </w:trPr>
        <w:tc>
          <w:tcPr>
            <w:tcW w:w="4094" w:type="dxa"/>
            <w:tcBorders>
              <w:top w:val="single" w:sz="6" w:space="0" w:color="auto"/>
              <w:left w:val="single" w:sz="6" w:space="0" w:color="auto"/>
              <w:bottom w:val="single" w:sz="6" w:space="0" w:color="auto"/>
            </w:tcBorders>
            <w:vAlign w:val="center"/>
          </w:tcPr>
          <w:p w:rsidR="000B7C8B" w:rsidRPr="00A10012" w:rsidRDefault="00855421">
            <w:pPr>
              <w:rPr>
                <w:rFonts w:hAnsi="宋体"/>
                <w:kern w:val="2"/>
                <w:sz w:val="21"/>
                <w:szCs w:val="22"/>
              </w:rPr>
            </w:pPr>
            <w:r w:rsidRPr="00A10012">
              <w:rPr>
                <w:rFonts w:hAnsi="宋体" w:hint="eastAsia"/>
                <w:kern w:val="2"/>
                <w:sz w:val="21"/>
                <w:szCs w:val="22"/>
              </w:rPr>
              <w:t>联系人2：</w:t>
            </w:r>
          </w:p>
        </w:tc>
        <w:tc>
          <w:tcPr>
            <w:tcW w:w="4966" w:type="dxa"/>
            <w:tcBorders>
              <w:top w:val="single" w:sz="6" w:space="0" w:color="auto"/>
              <w:bottom w:val="single" w:sz="6" w:space="0" w:color="auto"/>
              <w:right w:val="single" w:sz="6" w:space="0" w:color="auto"/>
            </w:tcBorders>
            <w:vAlign w:val="center"/>
          </w:tcPr>
          <w:p w:rsidR="000B7C8B" w:rsidRPr="00A10012" w:rsidRDefault="00855421">
            <w:pPr>
              <w:rPr>
                <w:rFonts w:hAnsi="宋体"/>
                <w:kern w:val="2"/>
                <w:sz w:val="21"/>
                <w:szCs w:val="22"/>
              </w:rPr>
            </w:pPr>
            <w:r w:rsidRPr="00A10012">
              <w:rPr>
                <w:rFonts w:hAnsi="宋体" w:hint="eastAsia"/>
                <w:kern w:val="2"/>
                <w:sz w:val="21"/>
                <w:szCs w:val="22"/>
              </w:rPr>
              <w:t>电话：</w:t>
            </w:r>
          </w:p>
        </w:tc>
      </w:tr>
    </w:tbl>
    <w:p w:rsidR="000B7C8B" w:rsidRPr="00A10012" w:rsidRDefault="000B7C8B">
      <w:pPr>
        <w:ind w:left="-1800"/>
        <w:rPr>
          <w:rFonts w:hAnsi="宋体"/>
        </w:rPr>
      </w:pPr>
    </w:p>
    <w:tbl>
      <w:tblPr>
        <w:tblW w:w="9060" w:type="dxa"/>
        <w:tblInd w:w="4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4094"/>
        <w:gridCol w:w="4966"/>
      </w:tblGrid>
      <w:tr w:rsidR="00A10012" w:rsidRPr="00A10012">
        <w:trPr>
          <w:trHeight w:val="340"/>
        </w:trPr>
        <w:tc>
          <w:tcPr>
            <w:tcW w:w="4094" w:type="dxa"/>
            <w:vAlign w:val="center"/>
          </w:tcPr>
          <w:p w:rsidR="000B7C8B" w:rsidRPr="00A10012" w:rsidRDefault="00855421">
            <w:pPr>
              <w:rPr>
                <w:rFonts w:hAnsi="宋体"/>
                <w:b/>
                <w:kern w:val="2"/>
                <w:sz w:val="21"/>
                <w:szCs w:val="22"/>
              </w:rPr>
            </w:pPr>
            <w:r w:rsidRPr="00A10012">
              <w:rPr>
                <w:rFonts w:hAnsi="宋体" w:hint="eastAsia"/>
                <w:b/>
                <w:kern w:val="2"/>
                <w:sz w:val="21"/>
                <w:szCs w:val="22"/>
              </w:rPr>
              <w:t>有关技术方面的质询</w:t>
            </w:r>
          </w:p>
        </w:tc>
        <w:tc>
          <w:tcPr>
            <w:tcW w:w="4966" w:type="dxa"/>
          </w:tcPr>
          <w:p w:rsidR="000B7C8B" w:rsidRPr="00A10012" w:rsidRDefault="000B7C8B">
            <w:pPr>
              <w:rPr>
                <w:rFonts w:hAnsi="宋体"/>
                <w:b/>
                <w:kern w:val="2"/>
                <w:sz w:val="21"/>
                <w:szCs w:val="22"/>
              </w:rPr>
            </w:pPr>
          </w:p>
        </w:tc>
      </w:tr>
      <w:tr w:rsidR="00A10012" w:rsidRPr="00A10012">
        <w:trPr>
          <w:trHeight w:val="340"/>
        </w:trPr>
        <w:tc>
          <w:tcPr>
            <w:tcW w:w="4094" w:type="dxa"/>
            <w:vAlign w:val="center"/>
          </w:tcPr>
          <w:p w:rsidR="000B7C8B" w:rsidRPr="00A10012" w:rsidRDefault="00855421">
            <w:pPr>
              <w:rPr>
                <w:rFonts w:hAnsi="宋体"/>
                <w:kern w:val="2"/>
                <w:sz w:val="21"/>
                <w:szCs w:val="22"/>
              </w:rPr>
            </w:pPr>
            <w:r w:rsidRPr="00A10012">
              <w:rPr>
                <w:rFonts w:hAnsi="宋体" w:hint="eastAsia"/>
                <w:kern w:val="2"/>
                <w:sz w:val="21"/>
                <w:szCs w:val="22"/>
              </w:rPr>
              <w:t>联系人1：</w:t>
            </w:r>
          </w:p>
        </w:tc>
        <w:tc>
          <w:tcPr>
            <w:tcW w:w="4966" w:type="dxa"/>
          </w:tcPr>
          <w:p w:rsidR="000B7C8B" w:rsidRPr="00A10012" w:rsidRDefault="00855421">
            <w:pPr>
              <w:rPr>
                <w:rFonts w:hAnsi="宋体"/>
                <w:kern w:val="2"/>
                <w:sz w:val="21"/>
                <w:szCs w:val="22"/>
              </w:rPr>
            </w:pPr>
            <w:r w:rsidRPr="00A10012">
              <w:rPr>
                <w:rFonts w:hAnsi="宋体" w:hint="eastAsia"/>
                <w:kern w:val="2"/>
                <w:sz w:val="21"/>
                <w:szCs w:val="22"/>
              </w:rPr>
              <w:t>电话：</w:t>
            </w:r>
          </w:p>
        </w:tc>
      </w:tr>
      <w:tr w:rsidR="00A10012" w:rsidRPr="00A10012">
        <w:trPr>
          <w:trHeight w:val="340"/>
        </w:trPr>
        <w:tc>
          <w:tcPr>
            <w:tcW w:w="4094" w:type="dxa"/>
            <w:vAlign w:val="center"/>
          </w:tcPr>
          <w:p w:rsidR="000B7C8B" w:rsidRPr="00A10012" w:rsidRDefault="00855421">
            <w:pPr>
              <w:rPr>
                <w:rFonts w:hAnsi="宋体"/>
                <w:kern w:val="2"/>
                <w:sz w:val="21"/>
                <w:szCs w:val="22"/>
              </w:rPr>
            </w:pPr>
            <w:r w:rsidRPr="00A10012">
              <w:rPr>
                <w:rFonts w:hAnsi="宋体" w:hint="eastAsia"/>
                <w:kern w:val="2"/>
                <w:sz w:val="21"/>
                <w:szCs w:val="22"/>
              </w:rPr>
              <w:t>联系人2：</w:t>
            </w:r>
          </w:p>
        </w:tc>
        <w:tc>
          <w:tcPr>
            <w:tcW w:w="4966" w:type="dxa"/>
          </w:tcPr>
          <w:p w:rsidR="000B7C8B" w:rsidRPr="00A10012" w:rsidRDefault="00855421">
            <w:pPr>
              <w:rPr>
                <w:rFonts w:hAnsi="宋体"/>
                <w:kern w:val="2"/>
                <w:sz w:val="21"/>
                <w:szCs w:val="22"/>
              </w:rPr>
            </w:pPr>
            <w:r w:rsidRPr="00A10012">
              <w:rPr>
                <w:rFonts w:hAnsi="宋体" w:hint="eastAsia"/>
                <w:kern w:val="2"/>
                <w:sz w:val="21"/>
                <w:szCs w:val="22"/>
              </w:rPr>
              <w:t>电话：</w:t>
            </w:r>
          </w:p>
        </w:tc>
      </w:tr>
    </w:tbl>
    <w:p w:rsidR="000B7C8B" w:rsidRPr="00A10012" w:rsidRDefault="000B7C8B">
      <w:pPr>
        <w:rPr>
          <w:rFonts w:hAnsi="宋体"/>
        </w:rPr>
      </w:pPr>
    </w:p>
    <w:tbl>
      <w:tblPr>
        <w:tblW w:w="9060" w:type="dxa"/>
        <w:tblInd w:w="4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4094"/>
        <w:gridCol w:w="4966"/>
      </w:tblGrid>
      <w:tr w:rsidR="00A10012" w:rsidRPr="00A10012">
        <w:trPr>
          <w:cantSplit/>
          <w:trHeight w:val="360"/>
        </w:trPr>
        <w:tc>
          <w:tcPr>
            <w:tcW w:w="9060" w:type="dxa"/>
            <w:gridSpan w:val="2"/>
            <w:vAlign w:val="center"/>
          </w:tcPr>
          <w:p w:rsidR="000B7C8B" w:rsidRPr="00A10012" w:rsidRDefault="00855421">
            <w:pPr>
              <w:rPr>
                <w:rFonts w:hAnsi="宋体"/>
                <w:b/>
                <w:kern w:val="2"/>
                <w:sz w:val="21"/>
                <w:szCs w:val="22"/>
              </w:rPr>
            </w:pPr>
            <w:r w:rsidRPr="00A10012">
              <w:rPr>
                <w:rFonts w:hAnsi="宋体" w:hint="eastAsia"/>
                <w:b/>
                <w:kern w:val="2"/>
                <w:sz w:val="21"/>
                <w:szCs w:val="22"/>
              </w:rPr>
              <w:t>有关财务方面的质询</w:t>
            </w:r>
          </w:p>
        </w:tc>
      </w:tr>
      <w:tr w:rsidR="00A10012" w:rsidRPr="00A10012">
        <w:trPr>
          <w:trHeight w:val="360"/>
        </w:trPr>
        <w:tc>
          <w:tcPr>
            <w:tcW w:w="4094" w:type="dxa"/>
            <w:vAlign w:val="center"/>
          </w:tcPr>
          <w:p w:rsidR="000B7C8B" w:rsidRPr="00A10012" w:rsidRDefault="00855421">
            <w:pPr>
              <w:rPr>
                <w:rFonts w:hAnsi="宋体"/>
                <w:kern w:val="2"/>
                <w:sz w:val="21"/>
                <w:szCs w:val="22"/>
              </w:rPr>
            </w:pPr>
            <w:r w:rsidRPr="00A10012">
              <w:rPr>
                <w:rFonts w:hAnsi="宋体" w:hint="eastAsia"/>
                <w:kern w:val="2"/>
                <w:sz w:val="21"/>
                <w:szCs w:val="22"/>
              </w:rPr>
              <w:t>联系人1：</w:t>
            </w:r>
          </w:p>
        </w:tc>
        <w:tc>
          <w:tcPr>
            <w:tcW w:w="4966" w:type="dxa"/>
            <w:vAlign w:val="center"/>
          </w:tcPr>
          <w:p w:rsidR="000B7C8B" w:rsidRPr="00A10012" w:rsidRDefault="00855421">
            <w:pPr>
              <w:rPr>
                <w:rFonts w:hAnsi="宋体"/>
                <w:kern w:val="2"/>
                <w:sz w:val="21"/>
                <w:szCs w:val="22"/>
              </w:rPr>
            </w:pPr>
            <w:r w:rsidRPr="00A10012">
              <w:rPr>
                <w:rFonts w:hAnsi="宋体" w:hint="eastAsia"/>
                <w:kern w:val="2"/>
                <w:sz w:val="21"/>
                <w:szCs w:val="22"/>
              </w:rPr>
              <w:t>电话：</w:t>
            </w:r>
          </w:p>
        </w:tc>
      </w:tr>
      <w:tr w:rsidR="00A10012" w:rsidRPr="00A10012">
        <w:trPr>
          <w:trHeight w:val="360"/>
        </w:trPr>
        <w:tc>
          <w:tcPr>
            <w:tcW w:w="4094" w:type="dxa"/>
            <w:vAlign w:val="center"/>
          </w:tcPr>
          <w:p w:rsidR="000B7C8B" w:rsidRPr="00A10012" w:rsidRDefault="00855421">
            <w:pPr>
              <w:rPr>
                <w:rFonts w:hAnsi="宋体"/>
                <w:kern w:val="2"/>
                <w:sz w:val="21"/>
                <w:szCs w:val="22"/>
              </w:rPr>
            </w:pPr>
            <w:r w:rsidRPr="00A10012">
              <w:rPr>
                <w:rFonts w:hAnsi="宋体" w:hint="eastAsia"/>
                <w:kern w:val="2"/>
                <w:sz w:val="21"/>
                <w:szCs w:val="22"/>
              </w:rPr>
              <w:t>联系人2：</w:t>
            </w:r>
          </w:p>
        </w:tc>
        <w:tc>
          <w:tcPr>
            <w:tcW w:w="4966" w:type="dxa"/>
            <w:vAlign w:val="center"/>
          </w:tcPr>
          <w:p w:rsidR="000B7C8B" w:rsidRPr="00A10012" w:rsidRDefault="00855421">
            <w:pPr>
              <w:rPr>
                <w:rFonts w:hAnsi="宋体"/>
                <w:kern w:val="2"/>
                <w:sz w:val="21"/>
                <w:szCs w:val="22"/>
              </w:rPr>
            </w:pPr>
            <w:r w:rsidRPr="00A10012">
              <w:rPr>
                <w:rFonts w:hAnsi="宋体" w:hint="eastAsia"/>
                <w:kern w:val="2"/>
                <w:sz w:val="21"/>
                <w:szCs w:val="22"/>
              </w:rPr>
              <w:t>电话：</w:t>
            </w:r>
          </w:p>
        </w:tc>
      </w:tr>
    </w:tbl>
    <w:p w:rsidR="000B7C8B" w:rsidRPr="00A10012" w:rsidRDefault="00855421">
      <w:pPr>
        <w:ind w:firstLineChars="166" w:firstLine="398"/>
        <w:rPr>
          <w:rFonts w:hAnsi="宋体"/>
          <w:sz w:val="24"/>
        </w:rPr>
      </w:pPr>
      <w:r w:rsidRPr="00A10012">
        <w:rPr>
          <w:rFonts w:hAnsi="宋体" w:hint="eastAsia"/>
          <w:sz w:val="24"/>
        </w:rPr>
        <w:t>5．本申请充分理解下列情况：</w:t>
      </w:r>
    </w:p>
    <w:p w:rsidR="000B7C8B" w:rsidRPr="00A10012" w:rsidRDefault="00855421">
      <w:pPr>
        <w:ind w:left="840" w:hanging="440"/>
        <w:rPr>
          <w:rFonts w:hAnsi="宋体"/>
          <w:sz w:val="24"/>
        </w:rPr>
      </w:pPr>
      <w:r w:rsidRPr="00A10012">
        <w:rPr>
          <w:rFonts w:hAnsi="宋体" w:hint="eastAsia"/>
          <w:sz w:val="24"/>
        </w:rPr>
        <w:t>5．</w:t>
      </w:r>
      <w:r w:rsidR="001037D6" w:rsidRPr="00A10012">
        <w:rPr>
          <w:rFonts w:hAnsi="宋体" w:hint="eastAsia"/>
          <w:sz w:val="24"/>
        </w:rPr>
        <w:t>1</w:t>
      </w:r>
      <w:r w:rsidRPr="00A10012">
        <w:rPr>
          <w:rFonts w:hAnsi="宋体" w:hint="eastAsia"/>
          <w:sz w:val="24"/>
        </w:rPr>
        <w:t>资格审查合格的投标人才有可能被授予合同；</w:t>
      </w:r>
    </w:p>
    <w:p w:rsidR="000B7C8B" w:rsidRPr="00A10012" w:rsidRDefault="00855421">
      <w:pPr>
        <w:tabs>
          <w:tab w:val="left" w:pos="500"/>
        </w:tabs>
        <w:rPr>
          <w:rFonts w:hAnsi="宋体"/>
          <w:sz w:val="24"/>
        </w:rPr>
      </w:pPr>
      <w:r w:rsidRPr="00A10012">
        <w:rPr>
          <w:rFonts w:hAnsi="宋体" w:hint="eastAsia"/>
          <w:sz w:val="24"/>
        </w:rPr>
        <w:t xml:space="preserve">   5．</w:t>
      </w:r>
      <w:r w:rsidR="001037D6" w:rsidRPr="00A10012">
        <w:rPr>
          <w:rFonts w:hAnsi="宋体" w:hint="eastAsia"/>
          <w:sz w:val="24"/>
        </w:rPr>
        <w:t>2</w:t>
      </w:r>
      <w:r w:rsidRPr="00A10012">
        <w:rPr>
          <w:rFonts w:hAnsi="宋体" w:hint="eastAsia"/>
          <w:sz w:val="24"/>
        </w:rPr>
        <w:t>你方保留更改本招标项目的规模和金额的权利。前述情况发生时，投标仅面向资格审查合格且能满足变更后要求的投标人。</w:t>
      </w:r>
    </w:p>
    <w:p w:rsidR="000B7C8B" w:rsidRPr="00A10012" w:rsidRDefault="00855421">
      <w:pPr>
        <w:tabs>
          <w:tab w:val="left" w:pos="8900"/>
        </w:tabs>
        <w:ind w:firstLine="400"/>
        <w:rPr>
          <w:rFonts w:hAnsi="宋体"/>
          <w:sz w:val="24"/>
        </w:rPr>
      </w:pPr>
      <w:r w:rsidRPr="00A10012">
        <w:rPr>
          <w:rFonts w:hAnsi="宋体" w:hint="eastAsia"/>
          <w:sz w:val="24"/>
        </w:rPr>
        <w:t>6．我们确认如果我方中标，则我方的投标文件和与之相应的合同将得到签署，从而我方受到法律约束；</w:t>
      </w:r>
    </w:p>
    <w:p w:rsidR="000B7C8B" w:rsidRPr="00A10012" w:rsidRDefault="00855421">
      <w:pPr>
        <w:ind w:firstLineChars="1291" w:firstLine="3098"/>
        <w:rPr>
          <w:rFonts w:hAnsi="宋体"/>
          <w:sz w:val="24"/>
        </w:rPr>
      </w:pPr>
      <w:r w:rsidRPr="00A10012">
        <w:rPr>
          <w:rFonts w:hAnsi="宋体" w:hint="eastAsia"/>
          <w:sz w:val="24"/>
        </w:rPr>
        <w:t xml:space="preserve">申请人(签字盖章)    </w:t>
      </w:r>
      <w:r w:rsidR="002B75EA" w:rsidRPr="00A10012">
        <w:rPr>
          <w:rFonts w:hAnsi="宋体" w:hint="eastAsia"/>
          <w:sz w:val="24"/>
        </w:rPr>
        <w:t xml:space="preserve">  </w:t>
      </w:r>
      <w:r w:rsidRPr="00A10012">
        <w:rPr>
          <w:rFonts w:hAnsi="宋体" w:hint="eastAsia"/>
          <w:sz w:val="24"/>
        </w:rPr>
        <w:t xml:space="preserve">     日</w:t>
      </w:r>
      <w:r w:rsidR="002B75EA" w:rsidRPr="00A10012">
        <w:rPr>
          <w:rFonts w:hAnsi="宋体" w:hint="eastAsia"/>
          <w:sz w:val="24"/>
        </w:rPr>
        <w:t xml:space="preserve">  </w:t>
      </w:r>
      <w:r w:rsidRPr="00A10012">
        <w:rPr>
          <w:rFonts w:hAnsi="宋体" w:hint="eastAsia"/>
          <w:sz w:val="24"/>
        </w:rPr>
        <w:t>期：</w:t>
      </w:r>
    </w:p>
    <w:p w:rsidR="000B7C8B" w:rsidRPr="00A10012" w:rsidRDefault="00855421">
      <w:pPr>
        <w:ind w:left="3586" w:hangingChars="1494" w:hanging="3586"/>
        <w:rPr>
          <w:rFonts w:hAnsi="宋体"/>
          <w:b/>
          <w:bCs/>
          <w:sz w:val="30"/>
        </w:rPr>
      </w:pPr>
      <w:r w:rsidRPr="00A10012">
        <w:rPr>
          <w:rFonts w:hAnsi="宋体" w:hint="eastAsia"/>
          <w:sz w:val="24"/>
        </w:rPr>
        <w:br w:type="page"/>
      </w:r>
      <w:r w:rsidRPr="00A10012">
        <w:rPr>
          <w:rFonts w:hAnsi="宋体" w:hint="eastAsia"/>
          <w:sz w:val="24"/>
          <w:szCs w:val="24"/>
        </w:rPr>
        <w:lastRenderedPageBreak/>
        <w:t>格式3：</w:t>
      </w:r>
      <w:r w:rsidRPr="00A10012">
        <w:rPr>
          <w:rFonts w:hAnsi="宋体" w:hint="eastAsia"/>
          <w:b/>
          <w:bCs/>
          <w:sz w:val="30"/>
        </w:rPr>
        <w:br/>
        <w:t>投标人一般情况</w:t>
      </w:r>
    </w:p>
    <w:tbl>
      <w:tblPr>
        <w:tblW w:w="9568" w:type="dxa"/>
        <w:tblInd w:w="-3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628"/>
        <w:gridCol w:w="840"/>
        <w:gridCol w:w="720"/>
        <w:gridCol w:w="2533"/>
        <w:gridCol w:w="1607"/>
        <w:gridCol w:w="3240"/>
      </w:tblGrid>
      <w:tr w:rsidR="00A10012" w:rsidRPr="00A10012">
        <w:trPr>
          <w:trHeight w:val="862"/>
        </w:trPr>
        <w:tc>
          <w:tcPr>
            <w:tcW w:w="628" w:type="dxa"/>
            <w:vAlign w:val="center"/>
          </w:tcPr>
          <w:p w:rsidR="000B7C8B" w:rsidRPr="00A10012" w:rsidRDefault="00855421">
            <w:pPr>
              <w:jc w:val="center"/>
              <w:rPr>
                <w:rFonts w:hAnsi="宋体"/>
                <w:kern w:val="2"/>
                <w:sz w:val="24"/>
                <w:szCs w:val="22"/>
              </w:rPr>
            </w:pPr>
            <w:r w:rsidRPr="00A10012">
              <w:rPr>
                <w:rFonts w:hAnsi="宋体" w:hint="eastAsia"/>
                <w:kern w:val="2"/>
                <w:sz w:val="24"/>
                <w:szCs w:val="22"/>
              </w:rPr>
              <w:t>1</w:t>
            </w:r>
          </w:p>
        </w:tc>
        <w:tc>
          <w:tcPr>
            <w:tcW w:w="8940" w:type="dxa"/>
            <w:gridSpan w:val="5"/>
            <w:vAlign w:val="center"/>
          </w:tcPr>
          <w:p w:rsidR="000B7C8B" w:rsidRPr="00A10012" w:rsidRDefault="00855421">
            <w:pPr>
              <w:ind w:firstLine="100"/>
              <w:rPr>
                <w:rFonts w:hAnsi="宋体"/>
                <w:kern w:val="2"/>
                <w:sz w:val="24"/>
                <w:szCs w:val="22"/>
              </w:rPr>
            </w:pPr>
            <w:r w:rsidRPr="00A10012">
              <w:rPr>
                <w:rFonts w:hAnsi="宋体" w:hint="eastAsia"/>
                <w:kern w:val="2"/>
                <w:sz w:val="24"/>
                <w:szCs w:val="22"/>
              </w:rPr>
              <w:t>企业名称</w:t>
            </w:r>
            <w:r w:rsidR="002B75EA" w:rsidRPr="00A10012">
              <w:rPr>
                <w:rFonts w:hAnsi="宋体" w:hint="eastAsia"/>
                <w:kern w:val="2"/>
                <w:sz w:val="24"/>
                <w:szCs w:val="22"/>
              </w:rPr>
              <w:t>：</w:t>
            </w:r>
          </w:p>
        </w:tc>
      </w:tr>
      <w:tr w:rsidR="00A10012" w:rsidRPr="00A10012">
        <w:trPr>
          <w:trHeight w:val="793"/>
        </w:trPr>
        <w:tc>
          <w:tcPr>
            <w:tcW w:w="628" w:type="dxa"/>
            <w:vAlign w:val="center"/>
          </w:tcPr>
          <w:p w:rsidR="000B7C8B" w:rsidRPr="00A10012" w:rsidRDefault="00855421">
            <w:pPr>
              <w:jc w:val="center"/>
              <w:rPr>
                <w:rFonts w:hAnsi="宋体"/>
                <w:kern w:val="2"/>
                <w:sz w:val="24"/>
                <w:szCs w:val="22"/>
              </w:rPr>
            </w:pPr>
            <w:r w:rsidRPr="00A10012">
              <w:rPr>
                <w:rFonts w:hAnsi="宋体" w:hint="eastAsia"/>
                <w:kern w:val="2"/>
                <w:sz w:val="24"/>
                <w:szCs w:val="22"/>
              </w:rPr>
              <w:t>2</w:t>
            </w:r>
          </w:p>
        </w:tc>
        <w:tc>
          <w:tcPr>
            <w:tcW w:w="8940" w:type="dxa"/>
            <w:gridSpan w:val="5"/>
            <w:vAlign w:val="center"/>
          </w:tcPr>
          <w:p w:rsidR="000B7C8B" w:rsidRPr="00A10012" w:rsidRDefault="00855421">
            <w:pPr>
              <w:ind w:firstLine="100"/>
              <w:rPr>
                <w:rFonts w:hAnsi="宋体"/>
                <w:kern w:val="2"/>
                <w:sz w:val="24"/>
                <w:szCs w:val="22"/>
              </w:rPr>
            </w:pPr>
            <w:r w:rsidRPr="00A10012">
              <w:rPr>
                <w:rFonts w:hAnsi="宋体" w:hint="eastAsia"/>
                <w:kern w:val="2"/>
                <w:sz w:val="24"/>
                <w:szCs w:val="22"/>
              </w:rPr>
              <w:t>总部地址</w:t>
            </w:r>
            <w:r w:rsidR="002B75EA" w:rsidRPr="00A10012">
              <w:rPr>
                <w:rFonts w:hAnsi="宋体" w:hint="eastAsia"/>
                <w:kern w:val="2"/>
                <w:sz w:val="24"/>
                <w:szCs w:val="22"/>
              </w:rPr>
              <w:t>：</w:t>
            </w:r>
          </w:p>
        </w:tc>
      </w:tr>
      <w:tr w:rsidR="00A10012" w:rsidRPr="00A10012">
        <w:trPr>
          <w:trHeight w:val="794"/>
        </w:trPr>
        <w:tc>
          <w:tcPr>
            <w:tcW w:w="628" w:type="dxa"/>
            <w:vAlign w:val="center"/>
          </w:tcPr>
          <w:p w:rsidR="000B7C8B" w:rsidRPr="00A10012" w:rsidRDefault="00855421">
            <w:pPr>
              <w:jc w:val="center"/>
              <w:rPr>
                <w:rFonts w:hAnsi="宋体"/>
                <w:kern w:val="2"/>
                <w:sz w:val="24"/>
                <w:szCs w:val="22"/>
              </w:rPr>
            </w:pPr>
            <w:r w:rsidRPr="00A10012">
              <w:rPr>
                <w:rFonts w:hAnsi="宋体" w:hint="eastAsia"/>
                <w:kern w:val="2"/>
                <w:sz w:val="24"/>
                <w:szCs w:val="22"/>
              </w:rPr>
              <w:t>3</w:t>
            </w:r>
          </w:p>
        </w:tc>
        <w:tc>
          <w:tcPr>
            <w:tcW w:w="8940" w:type="dxa"/>
            <w:gridSpan w:val="5"/>
            <w:vAlign w:val="center"/>
          </w:tcPr>
          <w:p w:rsidR="000B7C8B" w:rsidRPr="00A10012" w:rsidRDefault="00855421">
            <w:pPr>
              <w:ind w:firstLine="100"/>
              <w:rPr>
                <w:rFonts w:hAnsi="宋体"/>
                <w:kern w:val="2"/>
                <w:sz w:val="24"/>
                <w:szCs w:val="22"/>
              </w:rPr>
            </w:pPr>
            <w:r w:rsidRPr="00A10012">
              <w:rPr>
                <w:rFonts w:hAnsi="宋体" w:hint="eastAsia"/>
                <w:kern w:val="2"/>
                <w:sz w:val="24"/>
                <w:szCs w:val="22"/>
              </w:rPr>
              <w:t>当地代表处地址</w:t>
            </w:r>
            <w:r w:rsidR="002B75EA" w:rsidRPr="00A10012">
              <w:rPr>
                <w:rFonts w:hAnsi="宋体" w:hint="eastAsia"/>
                <w:kern w:val="2"/>
                <w:sz w:val="24"/>
                <w:szCs w:val="22"/>
              </w:rPr>
              <w:t>：</w:t>
            </w:r>
          </w:p>
        </w:tc>
      </w:tr>
      <w:tr w:rsidR="00A10012" w:rsidRPr="00A10012">
        <w:trPr>
          <w:trHeight w:val="572"/>
        </w:trPr>
        <w:tc>
          <w:tcPr>
            <w:tcW w:w="628" w:type="dxa"/>
            <w:vAlign w:val="center"/>
          </w:tcPr>
          <w:p w:rsidR="000B7C8B" w:rsidRPr="00A10012" w:rsidRDefault="00855421">
            <w:pPr>
              <w:jc w:val="center"/>
              <w:rPr>
                <w:rFonts w:hAnsi="宋体"/>
                <w:kern w:val="2"/>
                <w:sz w:val="24"/>
                <w:szCs w:val="22"/>
              </w:rPr>
            </w:pPr>
            <w:r w:rsidRPr="00A10012">
              <w:rPr>
                <w:rFonts w:hAnsi="宋体" w:hint="eastAsia"/>
                <w:kern w:val="2"/>
                <w:sz w:val="24"/>
                <w:szCs w:val="22"/>
              </w:rPr>
              <w:t>4</w:t>
            </w:r>
          </w:p>
        </w:tc>
        <w:tc>
          <w:tcPr>
            <w:tcW w:w="4093" w:type="dxa"/>
            <w:gridSpan w:val="3"/>
            <w:vAlign w:val="center"/>
          </w:tcPr>
          <w:p w:rsidR="000B7C8B" w:rsidRPr="00A10012" w:rsidRDefault="00855421">
            <w:pPr>
              <w:ind w:firstLine="100"/>
              <w:rPr>
                <w:rFonts w:hAnsi="宋体"/>
                <w:kern w:val="2"/>
                <w:sz w:val="24"/>
                <w:szCs w:val="22"/>
              </w:rPr>
            </w:pPr>
            <w:r w:rsidRPr="00A10012">
              <w:rPr>
                <w:rFonts w:hAnsi="宋体" w:hint="eastAsia"/>
                <w:kern w:val="2"/>
                <w:sz w:val="24"/>
                <w:szCs w:val="22"/>
              </w:rPr>
              <w:t>电话</w:t>
            </w:r>
            <w:r w:rsidR="002B75EA" w:rsidRPr="00A10012">
              <w:rPr>
                <w:rFonts w:hAnsi="宋体" w:hint="eastAsia"/>
                <w:kern w:val="2"/>
                <w:sz w:val="24"/>
                <w:szCs w:val="22"/>
              </w:rPr>
              <w:t>：</w:t>
            </w:r>
          </w:p>
        </w:tc>
        <w:tc>
          <w:tcPr>
            <w:tcW w:w="4847" w:type="dxa"/>
            <w:gridSpan w:val="2"/>
            <w:vAlign w:val="center"/>
          </w:tcPr>
          <w:p w:rsidR="000B7C8B" w:rsidRPr="00A10012" w:rsidRDefault="00855421">
            <w:pPr>
              <w:ind w:firstLine="100"/>
              <w:rPr>
                <w:rFonts w:hAnsi="宋体"/>
                <w:kern w:val="2"/>
                <w:sz w:val="24"/>
                <w:szCs w:val="22"/>
              </w:rPr>
            </w:pPr>
            <w:r w:rsidRPr="00A10012">
              <w:rPr>
                <w:rFonts w:hAnsi="宋体" w:hint="eastAsia"/>
                <w:kern w:val="2"/>
                <w:sz w:val="24"/>
                <w:szCs w:val="22"/>
              </w:rPr>
              <w:t>联系人</w:t>
            </w:r>
            <w:r w:rsidR="002B75EA" w:rsidRPr="00A10012">
              <w:rPr>
                <w:rFonts w:hAnsi="宋体" w:hint="eastAsia"/>
                <w:kern w:val="2"/>
                <w:sz w:val="24"/>
                <w:szCs w:val="22"/>
              </w:rPr>
              <w:t>：</w:t>
            </w:r>
          </w:p>
        </w:tc>
      </w:tr>
      <w:tr w:rsidR="00A10012" w:rsidRPr="00A10012">
        <w:trPr>
          <w:trHeight w:val="608"/>
        </w:trPr>
        <w:tc>
          <w:tcPr>
            <w:tcW w:w="628" w:type="dxa"/>
            <w:vAlign w:val="center"/>
          </w:tcPr>
          <w:p w:rsidR="000B7C8B" w:rsidRPr="00A10012" w:rsidRDefault="00855421">
            <w:pPr>
              <w:jc w:val="center"/>
              <w:rPr>
                <w:rFonts w:hAnsi="宋体"/>
                <w:kern w:val="2"/>
                <w:sz w:val="24"/>
                <w:szCs w:val="22"/>
              </w:rPr>
            </w:pPr>
            <w:r w:rsidRPr="00A10012">
              <w:rPr>
                <w:rFonts w:hAnsi="宋体" w:hint="eastAsia"/>
                <w:kern w:val="2"/>
                <w:sz w:val="24"/>
                <w:szCs w:val="22"/>
              </w:rPr>
              <w:t>5</w:t>
            </w:r>
          </w:p>
        </w:tc>
        <w:tc>
          <w:tcPr>
            <w:tcW w:w="4093" w:type="dxa"/>
            <w:gridSpan w:val="3"/>
            <w:vAlign w:val="center"/>
          </w:tcPr>
          <w:p w:rsidR="000B7C8B" w:rsidRPr="00A10012" w:rsidRDefault="00855421">
            <w:pPr>
              <w:ind w:firstLine="100"/>
              <w:rPr>
                <w:rFonts w:hAnsi="宋体"/>
                <w:kern w:val="2"/>
                <w:sz w:val="24"/>
                <w:szCs w:val="22"/>
              </w:rPr>
            </w:pPr>
            <w:r w:rsidRPr="00A10012">
              <w:rPr>
                <w:rFonts w:hAnsi="宋体" w:hint="eastAsia"/>
                <w:kern w:val="2"/>
                <w:sz w:val="24"/>
                <w:szCs w:val="22"/>
              </w:rPr>
              <w:t>传真</w:t>
            </w:r>
            <w:r w:rsidR="002B75EA" w:rsidRPr="00A10012">
              <w:rPr>
                <w:rFonts w:hAnsi="宋体" w:hint="eastAsia"/>
                <w:kern w:val="2"/>
                <w:sz w:val="24"/>
                <w:szCs w:val="22"/>
              </w:rPr>
              <w:t>：</w:t>
            </w:r>
          </w:p>
        </w:tc>
        <w:tc>
          <w:tcPr>
            <w:tcW w:w="4847" w:type="dxa"/>
            <w:gridSpan w:val="2"/>
            <w:vAlign w:val="center"/>
          </w:tcPr>
          <w:p w:rsidR="000B7C8B" w:rsidRPr="00A10012" w:rsidRDefault="00855421">
            <w:pPr>
              <w:ind w:firstLine="100"/>
              <w:rPr>
                <w:rFonts w:hAnsi="宋体"/>
                <w:kern w:val="2"/>
                <w:sz w:val="24"/>
                <w:szCs w:val="22"/>
              </w:rPr>
            </w:pPr>
            <w:r w:rsidRPr="00A10012">
              <w:rPr>
                <w:rFonts w:hAnsi="宋体" w:hint="eastAsia"/>
                <w:kern w:val="2"/>
                <w:sz w:val="24"/>
                <w:szCs w:val="22"/>
              </w:rPr>
              <w:t>电子信箱</w:t>
            </w:r>
            <w:r w:rsidR="002B75EA" w:rsidRPr="00A10012">
              <w:rPr>
                <w:rFonts w:hAnsi="宋体" w:hint="eastAsia"/>
                <w:kern w:val="2"/>
                <w:sz w:val="24"/>
                <w:szCs w:val="22"/>
              </w:rPr>
              <w:t>：</w:t>
            </w:r>
          </w:p>
        </w:tc>
      </w:tr>
      <w:tr w:rsidR="00A10012" w:rsidRPr="00A10012">
        <w:trPr>
          <w:trHeight w:val="493"/>
        </w:trPr>
        <w:tc>
          <w:tcPr>
            <w:tcW w:w="628" w:type="dxa"/>
            <w:vAlign w:val="center"/>
          </w:tcPr>
          <w:p w:rsidR="000B7C8B" w:rsidRPr="00A10012" w:rsidRDefault="00855421">
            <w:pPr>
              <w:jc w:val="center"/>
              <w:rPr>
                <w:rFonts w:hAnsi="宋体"/>
                <w:kern w:val="2"/>
                <w:sz w:val="24"/>
                <w:szCs w:val="22"/>
              </w:rPr>
            </w:pPr>
            <w:r w:rsidRPr="00A10012">
              <w:rPr>
                <w:rFonts w:hAnsi="宋体" w:hint="eastAsia"/>
                <w:kern w:val="2"/>
                <w:sz w:val="24"/>
                <w:szCs w:val="22"/>
              </w:rPr>
              <w:t>6</w:t>
            </w:r>
          </w:p>
        </w:tc>
        <w:tc>
          <w:tcPr>
            <w:tcW w:w="4093" w:type="dxa"/>
            <w:gridSpan w:val="3"/>
            <w:vAlign w:val="center"/>
          </w:tcPr>
          <w:p w:rsidR="000B7C8B" w:rsidRPr="00A10012" w:rsidRDefault="00855421">
            <w:pPr>
              <w:ind w:firstLine="100"/>
              <w:rPr>
                <w:rFonts w:hAnsi="宋体"/>
                <w:kern w:val="2"/>
                <w:sz w:val="24"/>
                <w:szCs w:val="22"/>
              </w:rPr>
            </w:pPr>
            <w:r w:rsidRPr="00A10012">
              <w:rPr>
                <w:rFonts w:hAnsi="宋体" w:hint="eastAsia"/>
                <w:kern w:val="2"/>
                <w:sz w:val="24"/>
                <w:szCs w:val="22"/>
              </w:rPr>
              <w:t>注册地</w:t>
            </w:r>
            <w:r w:rsidR="002B75EA" w:rsidRPr="00A10012">
              <w:rPr>
                <w:rFonts w:hAnsi="宋体" w:hint="eastAsia"/>
                <w:kern w:val="2"/>
                <w:sz w:val="24"/>
                <w:szCs w:val="22"/>
              </w:rPr>
              <w:t>：</w:t>
            </w:r>
          </w:p>
        </w:tc>
        <w:tc>
          <w:tcPr>
            <w:tcW w:w="4847" w:type="dxa"/>
            <w:gridSpan w:val="2"/>
            <w:vAlign w:val="center"/>
          </w:tcPr>
          <w:p w:rsidR="000B7C8B" w:rsidRPr="00A10012" w:rsidRDefault="00855421">
            <w:pPr>
              <w:ind w:firstLine="100"/>
              <w:rPr>
                <w:rFonts w:hAnsi="宋体"/>
                <w:kern w:val="2"/>
                <w:sz w:val="24"/>
                <w:szCs w:val="22"/>
              </w:rPr>
            </w:pPr>
            <w:r w:rsidRPr="00A10012">
              <w:rPr>
                <w:rFonts w:hAnsi="宋体" w:hint="eastAsia"/>
                <w:kern w:val="2"/>
                <w:sz w:val="24"/>
                <w:szCs w:val="22"/>
              </w:rPr>
              <w:t>注册年份    （附营业执照复印件）</w:t>
            </w:r>
          </w:p>
        </w:tc>
      </w:tr>
      <w:tr w:rsidR="00A10012" w:rsidRPr="00A10012">
        <w:trPr>
          <w:trHeight w:val="618"/>
        </w:trPr>
        <w:tc>
          <w:tcPr>
            <w:tcW w:w="628" w:type="dxa"/>
            <w:vAlign w:val="center"/>
          </w:tcPr>
          <w:p w:rsidR="000B7C8B" w:rsidRPr="00A10012" w:rsidRDefault="00855421">
            <w:pPr>
              <w:jc w:val="center"/>
              <w:rPr>
                <w:rFonts w:hAnsi="宋体"/>
                <w:kern w:val="2"/>
                <w:sz w:val="24"/>
                <w:szCs w:val="22"/>
              </w:rPr>
            </w:pPr>
            <w:r w:rsidRPr="00A10012">
              <w:rPr>
                <w:rFonts w:hAnsi="宋体" w:hint="eastAsia"/>
                <w:kern w:val="2"/>
                <w:sz w:val="24"/>
                <w:szCs w:val="22"/>
              </w:rPr>
              <w:t>7</w:t>
            </w:r>
          </w:p>
        </w:tc>
        <w:tc>
          <w:tcPr>
            <w:tcW w:w="8940" w:type="dxa"/>
            <w:gridSpan w:val="5"/>
            <w:vAlign w:val="center"/>
          </w:tcPr>
          <w:p w:rsidR="000B7C8B" w:rsidRPr="00A10012" w:rsidRDefault="00855421">
            <w:pPr>
              <w:ind w:firstLine="100"/>
              <w:rPr>
                <w:rFonts w:hAnsi="宋体"/>
                <w:kern w:val="2"/>
                <w:sz w:val="24"/>
                <w:szCs w:val="22"/>
              </w:rPr>
            </w:pPr>
            <w:r w:rsidRPr="00A10012">
              <w:rPr>
                <w:rFonts w:hAnsi="宋体" w:hint="eastAsia"/>
                <w:kern w:val="2"/>
                <w:sz w:val="24"/>
                <w:szCs w:val="22"/>
              </w:rPr>
              <w:t>公司资质等级                     （附有关证书复印件）</w:t>
            </w:r>
          </w:p>
        </w:tc>
      </w:tr>
      <w:tr w:rsidR="00A10012" w:rsidRPr="00A10012">
        <w:trPr>
          <w:trHeight w:val="611"/>
        </w:trPr>
        <w:tc>
          <w:tcPr>
            <w:tcW w:w="628" w:type="dxa"/>
            <w:vAlign w:val="center"/>
          </w:tcPr>
          <w:p w:rsidR="000B7C8B" w:rsidRPr="00A10012" w:rsidRDefault="00855421">
            <w:pPr>
              <w:jc w:val="center"/>
              <w:rPr>
                <w:rFonts w:hAnsi="宋体"/>
                <w:kern w:val="2"/>
                <w:sz w:val="24"/>
                <w:szCs w:val="22"/>
              </w:rPr>
            </w:pPr>
            <w:r w:rsidRPr="00A10012">
              <w:rPr>
                <w:rFonts w:hAnsi="宋体" w:hint="eastAsia"/>
                <w:kern w:val="2"/>
                <w:sz w:val="24"/>
                <w:szCs w:val="22"/>
              </w:rPr>
              <w:t>8</w:t>
            </w:r>
          </w:p>
        </w:tc>
        <w:tc>
          <w:tcPr>
            <w:tcW w:w="8940" w:type="dxa"/>
            <w:gridSpan w:val="5"/>
            <w:vAlign w:val="center"/>
          </w:tcPr>
          <w:p w:rsidR="000B7C8B" w:rsidRPr="00A10012" w:rsidRDefault="00855421">
            <w:pPr>
              <w:ind w:left="72" w:firstLine="28"/>
              <w:rPr>
                <w:rFonts w:hAnsi="宋体"/>
                <w:kern w:val="2"/>
                <w:sz w:val="24"/>
                <w:szCs w:val="22"/>
              </w:rPr>
            </w:pPr>
            <w:r w:rsidRPr="00A10012">
              <w:rPr>
                <w:rFonts w:hAnsi="宋体" w:hint="eastAsia"/>
                <w:kern w:val="2"/>
                <w:sz w:val="24"/>
                <w:szCs w:val="22"/>
              </w:rPr>
              <w:t>有无安全生产不良记录                    （附安全生产许可证复印件）</w:t>
            </w:r>
          </w:p>
        </w:tc>
      </w:tr>
      <w:tr w:rsidR="00A10012" w:rsidRPr="00A10012">
        <w:trPr>
          <w:cantSplit/>
          <w:trHeight w:val="230"/>
        </w:trPr>
        <w:tc>
          <w:tcPr>
            <w:tcW w:w="628" w:type="dxa"/>
            <w:vMerge w:val="restart"/>
            <w:vAlign w:val="center"/>
          </w:tcPr>
          <w:p w:rsidR="000B7C8B" w:rsidRPr="00A10012" w:rsidRDefault="00855421">
            <w:pPr>
              <w:jc w:val="center"/>
              <w:rPr>
                <w:rFonts w:hAnsi="宋体"/>
                <w:kern w:val="2"/>
                <w:sz w:val="24"/>
                <w:szCs w:val="22"/>
              </w:rPr>
            </w:pPr>
            <w:r w:rsidRPr="00A10012">
              <w:rPr>
                <w:rFonts w:hAnsi="宋体" w:hint="eastAsia"/>
                <w:kern w:val="2"/>
                <w:sz w:val="24"/>
                <w:szCs w:val="22"/>
              </w:rPr>
              <w:t>9</w:t>
            </w:r>
          </w:p>
        </w:tc>
        <w:tc>
          <w:tcPr>
            <w:tcW w:w="1560" w:type="dxa"/>
            <w:gridSpan w:val="2"/>
            <w:vMerge w:val="restart"/>
            <w:tcBorders>
              <w:right w:val="single" w:sz="4" w:space="0" w:color="auto"/>
            </w:tcBorders>
            <w:vAlign w:val="center"/>
          </w:tcPr>
          <w:p w:rsidR="000B7C8B" w:rsidRPr="00A10012" w:rsidRDefault="000B7C8B">
            <w:pPr>
              <w:ind w:leftChars="784" w:left="2666" w:firstLineChars="10" w:firstLine="24"/>
              <w:jc w:val="center"/>
              <w:rPr>
                <w:rFonts w:hAnsi="宋体"/>
                <w:kern w:val="2"/>
                <w:sz w:val="24"/>
                <w:szCs w:val="22"/>
              </w:rPr>
            </w:pPr>
          </w:p>
          <w:p w:rsidR="000B7C8B" w:rsidRPr="00A10012" w:rsidRDefault="00855421">
            <w:pPr>
              <w:jc w:val="center"/>
              <w:rPr>
                <w:rFonts w:hAnsi="宋体"/>
                <w:kern w:val="2"/>
                <w:sz w:val="24"/>
                <w:szCs w:val="22"/>
              </w:rPr>
            </w:pPr>
            <w:r w:rsidRPr="00A10012">
              <w:rPr>
                <w:rFonts w:hAnsi="宋体" w:hint="eastAsia"/>
                <w:kern w:val="2"/>
                <w:sz w:val="24"/>
                <w:szCs w:val="22"/>
              </w:rPr>
              <w:t>认证情况</w:t>
            </w:r>
          </w:p>
        </w:tc>
        <w:tc>
          <w:tcPr>
            <w:tcW w:w="7380" w:type="dxa"/>
            <w:gridSpan w:val="3"/>
            <w:tcBorders>
              <w:left w:val="single" w:sz="4" w:space="0" w:color="auto"/>
              <w:bottom w:val="single" w:sz="4" w:space="0" w:color="auto"/>
            </w:tcBorders>
            <w:vAlign w:val="center"/>
          </w:tcPr>
          <w:p w:rsidR="000B7C8B" w:rsidRPr="00A10012" w:rsidRDefault="00855421">
            <w:pPr>
              <w:ind w:leftChars="50" w:left="170"/>
              <w:rPr>
                <w:rFonts w:hAnsi="宋体"/>
                <w:kern w:val="2"/>
                <w:sz w:val="24"/>
                <w:szCs w:val="22"/>
              </w:rPr>
            </w:pPr>
            <w:r w:rsidRPr="00A10012">
              <w:rPr>
                <w:rFonts w:hAnsi="宋体" w:hint="eastAsia"/>
                <w:kern w:val="2"/>
                <w:sz w:val="24"/>
                <w:szCs w:val="22"/>
              </w:rPr>
              <w:t>质量管理体系认证（附有关证书复印件）</w:t>
            </w:r>
          </w:p>
        </w:tc>
      </w:tr>
      <w:tr w:rsidR="00A10012" w:rsidRPr="00A10012">
        <w:trPr>
          <w:cantSplit/>
          <w:trHeight w:val="260"/>
        </w:trPr>
        <w:tc>
          <w:tcPr>
            <w:tcW w:w="628" w:type="dxa"/>
            <w:vMerge/>
            <w:vAlign w:val="center"/>
          </w:tcPr>
          <w:p w:rsidR="000B7C8B" w:rsidRPr="00A10012" w:rsidRDefault="000B7C8B">
            <w:pPr>
              <w:jc w:val="center"/>
              <w:rPr>
                <w:rFonts w:hAnsi="宋体"/>
                <w:kern w:val="2"/>
                <w:sz w:val="24"/>
                <w:szCs w:val="22"/>
              </w:rPr>
            </w:pPr>
          </w:p>
        </w:tc>
        <w:tc>
          <w:tcPr>
            <w:tcW w:w="1560" w:type="dxa"/>
            <w:gridSpan w:val="2"/>
            <w:vMerge/>
            <w:tcBorders>
              <w:right w:val="single" w:sz="4" w:space="0" w:color="auto"/>
            </w:tcBorders>
            <w:vAlign w:val="center"/>
          </w:tcPr>
          <w:p w:rsidR="000B7C8B" w:rsidRPr="00A10012" w:rsidRDefault="000B7C8B">
            <w:pPr>
              <w:ind w:leftChars="784" w:left="2666" w:firstLineChars="10" w:firstLine="24"/>
              <w:jc w:val="center"/>
              <w:rPr>
                <w:rFonts w:hAnsi="宋体"/>
                <w:kern w:val="2"/>
                <w:sz w:val="24"/>
                <w:szCs w:val="22"/>
              </w:rPr>
            </w:pPr>
          </w:p>
        </w:tc>
        <w:tc>
          <w:tcPr>
            <w:tcW w:w="7380" w:type="dxa"/>
            <w:gridSpan w:val="3"/>
            <w:tcBorders>
              <w:top w:val="single" w:sz="4" w:space="0" w:color="auto"/>
              <w:left w:val="single" w:sz="4" w:space="0" w:color="auto"/>
              <w:bottom w:val="single" w:sz="4" w:space="0" w:color="auto"/>
            </w:tcBorders>
            <w:vAlign w:val="center"/>
          </w:tcPr>
          <w:p w:rsidR="000B7C8B" w:rsidRPr="00A10012" w:rsidRDefault="00855421">
            <w:pPr>
              <w:ind w:leftChars="50" w:left="170"/>
              <w:rPr>
                <w:rFonts w:hAnsi="宋体"/>
                <w:kern w:val="2"/>
                <w:sz w:val="24"/>
                <w:szCs w:val="22"/>
              </w:rPr>
            </w:pPr>
            <w:r w:rsidRPr="00A10012">
              <w:rPr>
                <w:rFonts w:hAnsi="宋体" w:hint="eastAsia"/>
                <w:kern w:val="2"/>
                <w:sz w:val="24"/>
                <w:szCs w:val="22"/>
              </w:rPr>
              <w:t>环境管理体系认证（附有关证书复印件）</w:t>
            </w:r>
          </w:p>
        </w:tc>
      </w:tr>
      <w:tr w:rsidR="00A10012" w:rsidRPr="00A10012">
        <w:trPr>
          <w:cantSplit/>
          <w:trHeight w:val="278"/>
        </w:trPr>
        <w:tc>
          <w:tcPr>
            <w:tcW w:w="628" w:type="dxa"/>
            <w:vMerge/>
            <w:vAlign w:val="center"/>
          </w:tcPr>
          <w:p w:rsidR="000B7C8B" w:rsidRPr="00A10012" w:rsidRDefault="000B7C8B">
            <w:pPr>
              <w:jc w:val="center"/>
              <w:rPr>
                <w:rFonts w:hAnsi="宋体"/>
                <w:kern w:val="2"/>
                <w:sz w:val="24"/>
                <w:szCs w:val="22"/>
              </w:rPr>
            </w:pPr>
          </w:p>
        </w:tc>
        <w:tc>
          <w:tcPr>
            <w:tcW w:w="1560" w:type="dxa"/>
            <w:gridSpan w:val="2"/>
            <w:vMerge/>
            <w:tcBorders>
              <w:right w:val="single" w:sz="4" w:space="0" w:color="auto"/>
            </w:tcBorders>
            <w:vAlign w:val="center"/>
          </w:tcPr>
          <w:p w:rsidR="000B7C8B" w:rsidRPr="00A10012" w:rsidRDefault="000B7C8B">
            <w:pPr>
              <w:ind w:leftChars="784" w:left="2666" w:firstLineChars="10" w:firstLine="24"/>
              <w:jc w:val="center"/>
              <w:rPr>
                <w:rFonts w:hAnsi="宋体"/>
                <w:kern w:val="2"/>
                <w:sz w:val="24"/>
                <w:szCs w:val="22"/>
              </w:rPr>
            </w:pPr>
          </w:p>
        </w:tc>
        <w:tc>
          <w:tcPr>
            <w:tcW w:w="7380" w:type="dxa"/>
            <w:gridSpan w:val="3"/>
            <w:tcBorders>
              <w:top w:val="single" w:sz="4" w:space="0" w:color="auto"/>
              <w:left w:val="single" w:sz="4" w:space="0" w:color="auto"/>
            </w:tcBorders>
            <w:vAlign w:val="center"/>
          </w:tcPr>
          <w:p w:rsidR="000B7C8B" w:rsidRPr="00A10012" w:rsidRDefault="00855421">
            <w:pPr>
              <w:ind w:leftChars="50" w:left="170"/>
              <w:rPr>
                <w:rFonts w:hAnsi="宋体"/>
                <w:kern w:val="2"/>
                <w:sz w:val="24"/>
                <w:szCs w:val="22"/>
              </w:rPr>
            </w:pPr>
            <w:r w:rsidRPr="00A10012">
              <w:rPr>
                <w:rFonts w:hAnsi="宋体" w:hint="eastAsia"/>
                <w:kern w:val="2"/>
                <w:sz w:val="24"/>
                <w:szCs w:val="22"/>
              </w:rPr>
              <w:t>职业健康安全管理体系认证（附有关证书复印件）</w:t>
            </w:r>
          </w:p>
        </w:tc>
      </w:tr>
      <w:tr w:rsidR="00A10012" w:rsidRPr="00A10012">
        <w:trPr>
          <w:cantSplit/>
          <w:trHeight w:val="296"/>
        </w:trPr>
        <w:tc>
          <w:tcPr>
            <w:tcW w:w="628" w:type="dxa"/>
            <w:vMerge w:val="restart"/>
            <w:vAlign w:val="center"/>
          </w:tcPr>
          <w:p w:rsidR="000B7C8B" w:rsidRPr="00A10012" w:rsidRDefault="00855421">
            <w:pPr>
              <w:spacing w:line="360" w:lineRule="auto"/>
              <w:jc w:val="center"/>
              <w:rPr>
                <w:rFonts w:hAnsi="宋体"/>
                <w:kern w:val="2"/>
                <w:sz w:val="24"/>
                <w:szCs w:val="22"/>
              </w:rPr>
            </w:pPr>
            <w:r w:rsidRPr="00A10012">
              <w:rPr>
                <w:rFonts w:hAnsi="宋体" w:hint="eastAsia"/>
                <w:kern w:val="2"/>
                <w:sz w:val="24"/>
                <w:szCs w:val="22"/>
              </w:rPr>
              <w:t>10</w:t>
            </w:r>
          </w:p>
        </w:tc>
        <w:tc>
          <w:tcPr>
            <w:tcW w:w="5700" w:type="dxa"/>
            <w:gridSpan w:val="4"/>
            <w:tcBorders>
              <w:bottom w:val="single" w:sz="4" w:space="0" w:color="auto"/>
              <w:right w:val="single" w:sz="4" w:space="0" w:color="auto"/>
            </w:tcBorders>
            <w:vAlign w:val="center"/>
          </w:tcPr>
          <w:p w:rsidR="000B7C8B" w:rsidRPr="00A10012" w:rsidRDefault="00855421">
            <w:pPr>
              <w:spacing w:line="360" w:lineRule="auto"/>
              <w:ind w:firstLine="100"/>
              <w:rPr>
                <w:rFonts w:hAnsi="宋体"/>
                <w:kern w:val="2"/>
                <w:sz w:val="24"/>
                <w:szCs w:val="22"/>
              </w:rPr>
            </w:pPr>
            <w:r w:rsidRPr="00A10012">
              <w:rPr>
                <w:rFonts w:hAnsi="宋体" w:hint="eastAsia"/>
                <w:kern w:val="2"/>
                <w:sz w:val="24"/>
                <w:szCs w:val="22"/>
              </w:rPr>
              <w:t>企业总人数</w:t>
            </w:r>
          </w:p>
        </w:tc>
        <w:tc>
          <w:tcPr>
            <w:tcW w:w="3240" w:type="dxa"/>
            <w:tcBorders>
              <w:left w:val="single" w:sz="4" w:space="0" w:color="auto"/>
              <w:bottom w:val="single" w:sz="4" w:space="0" w:color="auto"/>
            </w:tcBorders>
            <w:vAlign w:val="center"/>
          </w:tcPr>
          <w:p w:rsidR="000B7C8B" w:rsidRPr="00A10012" w:rsidRDefault="000B7C8B">
            <w:pPr>
              <w:spacing w:line="360" w:lineRule="auto"/>
              <w:rPr>
                <w:rFonts w:hAnsi="宋体"/>
                <w:kern w:val="2"/>
                <w:sz w:val="24"/>
                <w:szCs w:val="22"/>
              </w:rPr>
            </w:pPr>
          </w:p>
        </w:tc>
      </w:tr>
      <w:tr w:rsidR="00A10012" w:rsidRPr="00A10012">
        <w:trPr>
          <w:cantSplit/>
          <w:trHeight w:val="150"/>
        </w:trPr>
        <w:tc>
          <w:tcPr>
            <w:tcW w:w="628" w:type="dxa"/>
            <w:vMerge/>
            <w:vAlign w:val="center"/>
          </w:tcPr>
          <w:p w:rsidR="000B7C8B" w:rsidRPr="00A10012" w:rsidRDefault="000B7C8B">
            <w:pPr>
              <w:spacing w:line="360" w:lineRule="auto"/>
              <w:jc w:val="center"/>
              <w:rPr>
                <w:rFonts w:hAnsi="宋体"/>
                <w:kern w:val="2"/>
                <w:sz w:val="24"/>
                <w:szCs w:val="22"/>
              </w:rPr>
            </w:pPr>
          </w:p>
        </w:tc>
        <w:tc>
          <w:tcPr>
            <w:tcW w:w="840" w:type="dxa"/>
            <w:vMerge w:val="restart"/>
            <w:tcBorders>
              <w:top w:val="single" w:sz="4" w:space="0" w:color="auto"/>
              <w:right w:val="single" w:sz="4" w:space="0" w:color="auto"/>
            </w:tcBorders>
            <w:vAlign w:val="center"/>
          </w:tcPr>
          <w:p w:rsidR="000B7C8B" w:rsidRPr="00A10012" w:rsidRDefault="00855421" w:rsidP="00BC7817">
            <w:pPr>
              <w:spacing w:line="360" w:lineRule="auto"/>
              <w:ind w:firstLine="100"/>
              <w:jc w:val="center"/>
              <w:rPr>
                <w:rFonts w:hAnsi="宋体"/>
                <w:kern w:val="2"/>
                <w:sz w:val="24"/>
                <w:szCs w:val="22"/>
              </w:rPr>
            </w:pPr>
            <w:r w:rsidRPr="00A10012">
              <w:rPr>
                <w:rFonts w:hAnsi="宋体" w:hint="eastAsia"/>
                <w:kern w:val="2"/>
                <w:sz w:val="24"/>
                <w:szCs w:val="22"/>
              </w:rPr>
              <w:t>其</w:t>
            </w:r>
          </w:p>
          <w:p w:rsidR="000B7C8B" w:rsidRPr="00A10012" w:rsidRDefault="00855421" w:rsidP="00BC7817">
            <w:pPr>
              <w:spacing w:line="360" w:lineRule="auto"/>
              <w:ind w:firstLine="100"/>
              <w:jc w:val="center"/>
              <w:rPr>
                <w:rFonts w:hAnsi="宋体"/>
                <w:kern w:val="2"/>
                <w:sz w:val="24"/>
                <w:szCs w:val="22"/>
              </w:rPr>
            </w:pPr>
            <w:r w:rsidRPr="00A10012">
              <w:rPr>
                <w:rFonts w:hAnsi="宋体" w:hint="eastAsia"/>
                <w:kern w:val="2"/>
                <w:sz w:val="24"/>
                <w:szCs w:val="22"/>
              </w:rPr>
              <w:t>中</w:t>
            </w:r>
          </w:p>
        </w:tc>
        <w:tc>
          <w:tcPr>
            <w:tcW w:w="4860" w:type="dxa"/>
            <w:gridSpan w:val="3"/>
            <w:tcBorders>
              <w:top w:val="single" w:sz="4" w:space="0" w:color="auto"/>
              <w:left w:val="single" w:sz="4" w:space="0" w:color="auto"/>
              <w:bottom w:val="single" w:sz="4" w:space="0" w:color="auto"/>
              <w:right w:val="single" w:sz="4" w:space="0" w:color="auto"/>
            </w:tcBorders>
            <w:vAlign w:val="center"/>
          </w:tcPr>
          <w:p w:rsidR="000B7C8B" w:rsidRPr="00A10012" w:rsidRDefault="00855421">
            <w:pPr>
              <w:spacing w:line="360" w:lineRule="auto"/>
              <w:ind w:firstLine="100"/>
              <w:rPr>
                <w:rFonts w:hAnsi="宋体"/>
                <w:kern w:val="2"/>
                <w:sz w:val="24"/>
                <w:szCs w:val="22"/>
              </w:rPr>
            </w:pPr>
            <w:r w:rsidRPr="00A10012">
              <w:rPr>
                <w:rFonts w:hAnsi="宋体" w:hint="eastAsia"/>
                <w:kern w:val="2"/>
                <w:sz w:val="24"/>
                <w:szCs w:val="22"/>
              </w:rPr>
              <w:t>具有高级职称技术、</w:t>
            </w:r>
            <w:proofErr w:type="gramStart"/>
            <w:r w:rsidRPr="00A10012">
              <w:rPr>
                <w:rFonts w:hAnsi="宋体" w:hint="eastAsia"/>
                <w:kern w:val="2"/>
                <w:sz w:val="24"/>
                <w:szCs w:val="22"/>
              </w:rPr>
              <w:t>经济人</w:t>
            </w:r>
            <w:proofErr w:type="gramEnd"/>
            <w:r w:rsidRPr="00A10012">
              <w:rPr>
                <w:rFonts w:hAnsi="宋体" w:hint="eastAsia"/>
                <w:kern w:val="2"/>
                <w:sz w:val="24"/>
                <w:szCs w:val="22"/>
              </w:rPr>
              <w:t>员</w:t>
            </w:r>
          </w:p>
        </w:tc>
        <w:tc>
          <w:tcPr>
            <w:tcW w:w="3240" w:type="dxa"/>
            <w:tcBorders>
              <w:top w:val="single" w:sz="4" w:space="0" w:color="auto"/>
              <w:left w:val="single" w:sz="4" w:space="0" w:color="auto"/>
              <w:bottom w:val="single" w:sz="4" w:space="0" w:color="auto"/>
            </w:tcBorders>
            <w:vAlign w:val="center"/>
          </w:tcPr>
          <w:p w:rsidR="000B7C8B" w:rsidRPr="00A10012" w:rsidRDefault="000B7C8B">
            <w:pPr>
              <w:spacing w:line="360" w:lineRule="auto"/>
              <w:rPr>
                <w:rFonts w:hAnsi="宋体"/>
                <w:kern w:val="2"/>
                <w:sz w:val="24"/>
                <w:szCs w:val="22"/>
              </w:rPr>
            </w:pPr>
          </w:p>
        </w:tc>
      </w:tr>
      <w:tr w:rsidR="00A10012" w:rsidRPr="00A10012">
        <w:trPr>
          <w:cantSplit/>
          <w:trHeight w:val="190"/>
        </w:trPr>
        <w:tc>
          <w:tcPr>
            <w:tcW w:w="628" w:type="dxa"/>
            <w:vMerge/>
            <w:vAlign w:val="center"/>
          </w:tcPr>
          <w:p w:rsidR="000B7C8B" w:rsidRPr="00A10012" w:rsidRDefault="000B7C8B">
            <w:pPr>
              <w:spacing w:line="360" w:lineRule="auto"/>
              <w:jc w:val="center"/>
              <w:rPr>
                <w:rFonts w:hAnsi="宋体"/>
                <w:kern w:val="2"/>
                <w:sz w:val="24"/>
                <w:szCs w:val="22"/>
              </w:rPr>
            </w:pPr>
          </w:p>
        </w:tc>
        <w:tc>
          <w:tcPr>
            <w:tcW w:w="840" w:type="dxa"/>
            <w:vMerge/>
            <w:tcBorders>
              <w:right w:val="single" w:sz="4" w:space="0" w:color="auto"/>
            </w:tcBorders>
            <w:vAlign w:val="center"/>
          </w:tcPr>
          <w:p w:rsidR="000B7C8B" w:rsidRPr="00A10012" w:rsidRDefault="000B7C8B">
            <w:pPr>
              <w:spacing w:line="360" w:lineRule="auto"/>
              <w:ind w:firstLine="100"/>
              <w:rPr>
                <w:rFonts w:hAnsi="宋体"/>
                <w:kern w:val="2"/>
                <w:sz w:val="24"/>
                <w:szCs w:val="22"/>
              </w:rPr>
            </w:pPr>
          </w:p>
        </w:tc>
        <w:tc>
          <w:tcPr>
            <w:tcW w:w="4860" w:type="dxa"/>
            <w:gridSpan w:val="3"/>
            <w:tcBorders>
              <w:top w:val="single" w:sz="4" w:space="0" w:color="auto"/>
              <w:left w:val="single" w:sz="4" w:space="0" w:color="auto"/>
              <w:bottom w:val="single" w:sz="4" w:space="0" w:color="auto"/>
              <w:right w:val="single" w:sz="4" w:space="0" w:color="auto"/>
            </w:tcBorders>
            <w:vAlign w:val="center"/>
          </w:tcPr>
          <w:p w:rsidR="000B7C8B" w:rsidRPr="00A10012" w:rsidRDefault="00855421">
            <w:pPr>
              <w:spacing w:line="360" w:lineRule="auto"/>
              <w:ind w:firstLine="100"/>
              <w:rPr>
                <w:rFonts w:hAnsi="宋体"/>
                <w:kern w:val="2"/>
                <w:sz w:val="24"/>
                <w:szCs w:val="22"/>
              </w:rPr>
            </w:pPr>
            <w:r w:rsidRPr="00A10012">
              <w:rPr>
                <w:rFonts w:hAnsi="宋体" w:hint="eastAsia"/>
                <w:kern w:val="2"/>
                <w:sz w:val="24"/>
                <w:szCs w:val="22"/>
              </w:rPr>
              <w:t>具有中级职称工程资质技术、</w:t>
            </w:r>
            <w:proofErr w:type="gramStart"/>
            <w:r w:rsidRPr="00A10012">
              <w:rPr>
                <w:rFonts w:hAnsi="宋体" w:hint="eastAsia"/>
                <w:kern w:val="2"/>
                <w:sz w:val="24"/>
                <w:szCs w:val="22"/>
              </w:rPr>
              <w:t>经济人</w:t>
            </w:r>
            <w:proofErr w:type="gramEnd"/>
            <w:r w:rsidRPr="00A10012">
              <w:rPr>
                <w:rFonts w:hAnsi="宋体" w:hint="eastAsia"/>
                <w:kern w:val="2"/>
                <w:sz w:val="24"/>
                <w:szCs w:val="22"/>
              </w:rPr>
              <w:t>员</w:t>
            </w:r>
          </w:p>
        </w:tc>
        <w:tc>
          <w:tcPr>
            <w:tcW w:w="3240" w:type="dxa"/>
            <w:tcBorders>
              <w:top w:val="single" w:sz="4" w:space="0" w:color="auto"/>
              <w:left w:val="single" w:sz="4" w:space="0" w:color="auto"/>
              <w:bottom w:val="single" w:sz="4" w:space="0" w:color="auto"/>
            </w:tcBorders>
            <w:vAlign w:val="center"/>
          </w:tcPr>
          <w:p w:rsidR="000B7C8B" w:rsidRPr="00A10012" w:rsidRDefault="000B7C8B">
            <w:pPr>
              <w:spacing w:line="360" w:lineRule="auto"/>
              <w:rPr>
                <w:rFonts w:hAnsi="宋体"/>
                <w:kern w:val="2"/>
                <w:sz w:val="24"/>
                <w:szCs w:val="22"/>
              </w:rPr>
            </w:pPr>
          </w:p>
        </w:tc>
      </w:tr>
      <w:tr w:rsidR="00A10012" w:rsidRPr="00A10012">
        <w:trPr>
          <w:cantSplit/>
          <w:trHeight w:val="230"/>
        </w:trPr>
        <w:tc>
          <w:tcPr>
            <w:tcW w:w="628" w:type="dxa"/>
            <w:vMerge/>
            <w:vAlign w:val="center"/>
          </w:tcPr>
          <w:p w:rsidR="000B7C8B" w:rsidRPr="00A10012" w:rsidRDefault="000B7C8B">
            <w:pPr>
              <w:spacing w:line="360" w:lineRule="auto"/>
              <w:jc w:val="center"/>
              <w:rPr>
                <w:rFonts w:hAnsi="宋体"/>
                <w:kern w:val="2"/>
                <w:sz w:val="24"/>
                <w:szCs w:val="22"/>
              </w:rPr>
            </w:pPr>
          </w:p>
        </w:tc>
        <w:tc>
          <w:tcPr>
            <w:tcW w:w="840" w:type="dxa"/>
            <w:vMerge/>
            <w:tcBorders>
              <w:right w:val="single" w:sz="4" w:space="0" w:color="auto"/>
            </w:tcBorders>
            <w:vAlign w:val="center"/>
          </w:tcPr>
          <w:p w:rsidR="000B7C8B" w:rsidRPr="00A10012" w:rsidRDefault="000B7C8B">
            <w:pPr>
              <w:spacing w:line="360" w:lineRule="auto"/>
              <w:ind w:firstLine="100"/>
              <w:rPr>
                <w:rFonts w:hAnsi="宋体"/>
                <w:kern w:val="2"/>
                <w:sz w:val="24"/>
                <w:szCs w:val="22"/>
              </w:rPr>
            </w:pPr>
          </w:p>
        </w:tc>
        <w:tc>
          <w:tcPr>
            <w:tcW w:w="4860" w:type="dxa"/>
            <w:gridSpan w:val="3"/>
            <w:tcBorders>
              <w:top w:val="single" w:sz="4" w:space="0" w:color="auto"/>
              <w:left w:val="single" w:sz="4" w:space="0" w:color="auto"/>
              <w:bottom w:val="single" w:sz="4" w:space="0" w:color="auto"/>
              <w:right w:val="single" w:sz="4" w:space="0" w:color="auto"/>
            </w:tcBorders>
            <w:vAlign w:val="center"/>
          </w:tcPr>
          <w:p w:rsidR="000B7C8B" w:rsidRPr="00A10012" w:rsidRDefault="00855421">
            <w:pPr>
              <w:spacing w:line="360" w:lineRule="auto"/>
              <w:ind w:firstLine="100"/>
              <w:rPr>
                <w:rFonts w:hAnsi="宋体"/>
                <w:kern w:val="2"/>
                <w:sz w:val="24"/>
                <w:szCs w:val="22"/>
              </w:rPr>
            </w:pPr>
            <w:r w:rsidRPr="00A10012">
              <w:rPr>
                <w:rFonts w:hAnsi="宋体" w:hint="eastAsia"/>
                <w:kern w:val="2"/>
                <w:sz w:val="24"/>
                <w:szCs w:val="22"/>
              </w:rPr>
              <w:t>具有初级职称技术、</w:t>
            </w:r>
            <w:proofErr w:type="gramStart"/>
            <w:r w:rsidRPr="00A10012">
              <w:rPr>
                <w:rFonts w:hAnsi="宋体" w:hint="eastAsia"/>
                <w:kern w:val="2"/>
                <w:sz w:val="24"/>
                <w:szCs w:val="22"/>
              </w:rPr>
              <w:t>经济人</w:t>
            </w:r>
            <w:proofErr w:type="gramEnd"/>
            <w:r w:rsidRPr="00A10012">
              <w:rPr>
                <w:rFonts w:hAnsi="宋体" w:hint="eastAsia"/>
                <w:kern w:val="2"/>
                <w:sz w:val="24"/>
                <w:szCs w:val="22"/>
              </w:rPr>
              <w:t>员</w:t>
            </w:r>
          </w:p>
        </w:tc>
        <w:tc>
          <w:tcPr>
            <w:tcW w:w="3240" w:type="dxa"/>
            <w:tcBorders>
              <w:top w:val="single" w:sz="4" w:space="0" w:color="auto"/>
              <w:left w:val="single" w:sz="4" w:space="0" w:color="auto"/>
              <w:bottom w:val="single" w:sz="4" w:space="0" w:color="auto"/>
            </w:tcBorders>
            <w:vAlign w:val="center"/>
          </w:tcPr>
          <w:p w:rsidR="000B7C8B" w:rsidRPr="00A10012" w:rsidRDefault="000B7C8B">
            <w:pPr>
              <w:spacing w:line="360" w:lineRule="auto"/>
              <w:ind w:firstLine="100"/>
              <w:rPr>
                <w:rFonts w:hAnsi="宋体"/>
                <w:kern w:val="2"/>
                <w:sz w:val="24"/>
                <w:szCs w:val="22"/>
              </w:rPr>
            </w:pPr>
          </w:p>
        </w:tc>
      </w:tr>
      <w:tr w:rsidR="00A10012" w:rsidRPr="00A10012">
        <w:trPr>
          <w:cantSplit/>
          <w:trHeight w:val="280"/>
        </w:trPr>
        <w:tc>
          <w:tcPr>
            <w:tcW w:w="628" w:type="dxa"/>
            <w:vMerge/>
            <w:vAlign w:val="center"/>
          </w:tcPr>
          <w:p w:rsidR="000B7C8B" w:rsidRPr="00A10012" w:rsidRDefault="000B7C8B">
            <w:pPr>
              <w:spacing w:line="360" w:lineRule="auto"/>
              <w:jc w:val="center"/>
              <w:rPr>
                <w:rFonts w:hAnsi="宋体"/>
                <w:kern w:val="2"/>
                <w:sz w:val="24"/>
                <w:szCs w:val="22"/>
              </w:rPr>
            </w:pPr>
          </w:p>
        </w:tc>
        <w:tc>
          <w:tcPr>
            <w:tcW w:w="840" w:type="dxa"/>
            <w:vMerge/>
            <w:tcBorders>
              <w:right w:val="single" w:sz="4" w:space="0" w:color="auto"/>
            </w:tcBorders>
            <w:vAlign w:val="center"/>
          </w:tcPr>
          <w:p w:rsidR="000B7C8B" w:rsidRPr="00A10012" w:rsidRDefault="000B7C8B">
            <w:pPr>
              <w:spacing w:line="360" w:lineRule="auto"/>
              <w:ind w:firstLine="100"/>
              <w:rPr>
                <w:rFonts w:hAnsi="宋体"/>
                <w:kern w:val="2"/>
                <w:sz w:val="24"/>
                <w:szCs w:val="22"/>
              </w:rPr>
            </w:pPr>
          </w:p>
        </w:tc>
        <w:tc>
          <w:tcPr>
            <w:tcW w:w="4860" w:type="dxa"/>
            <w:gridSpan w:val="3"/>
            <w:tcBorders>
              <w:top w:val="single" w:sz="4" w:space="0" w:color="auto"/>
              <w:left w:val="single" w:sz="4" w:space="0" w:color="auto"/>
              <w:bottom w:val="single" w:sz="4" w:space="0" w:color="auto"/>
              <w:right w:val="single" w:sz="4" w:space="0" w:color="auto"/>
            </w:tcBorders>
            <w:vAlign w:val="center"/>
          </w:tcPr>
          <w:p w:rsidR="000B7C8B" w:rsidRPr="00A10012" w:rsidRDefault="00855421">
            <w:pPr>
              <w:spacing w:line="360" w:lineRule="auto"/>
              <w:ind w:firstLine="100"/>
              <w:rPr>
                <w:rFonts w:hAnsi="宋体"/>
                <w:kern w:val="2"/>
                <w:sz w:val="24"/>
                <w:szCs w:val="22"/>
              </w:rPr>
            </w:pPr>
            <w:r w:rsidRPr="00A10012">
              <w:rPr>
                <w:rFonts w:hAnsi="宋体" w:hint="eastAsia"/>
                <w:kern w:val="2"/>
                <w:sz w:val="24"/>
                <w:szCs w:val="22"/>
              </w:rPr>
              <w:t>行政管理人员</w:t>
            </w:r>
          </w:p>
        </w:tc>
        <w:tc>
          <w:tcPr>
            <w:tcW w:w="3240" w:type="dxa"/>
            <w:tcBorders>
              <w:top w:val="single" w:sz="4" w:space="0" w:color="auto"/>
              <w:left w:val="single" w:sz="4" w:space="0" w:color="auto"/>
              <w:bottom w:val="single" w:sz="4" w:space="0" w:color="auto"/>
            </w:tcBorders>
            <w:vAlign w:val="center"/>
          </w:tcPr>
          <w:p w:rsidR="000B7C8B" w:rsidRPr="00A10012" w:rsidRDefault="000B7C8B">
            <w:pPr>
              <w:spacing w:line="360" w:lineRule="auto"/>
              <w:ind w:firstLine="100"/>
              <w:rPr>
                <w:rFonts w:hAnsi="宋体"/>
                <w:kern w:val="2"/>
                <w:sz w:val="24"/>
                <w:szCs w:val="22"/>
              </w:rPr>
            </w:pPr>
          </w:p>
        </w:tc>
      </w:tr>
      <w:tr w:rsidR="00A10012" w:rsidRPr="00A10012">
        <w:trPr>
          <w:cantSplit/>
          <w:trHeight w:val="130"/>
        </w:trPr>
        <w:tc>
          <w:tcPr>
            <w:tcW w:w="628" w:type="dxa"/>
            <w:vMerge/>
            <w:tcBorders>
              <w:bottom w:val="single" w:sz="4" w:space="0" w:color="auto"/>
            </w:tcBorders>
            <w:vAlign w:val="center"/>
          </w:tcPr>
          <w:p w:rsidR="000B7C8B" w:rsidRPr="00A10012" w:rsidRDefault="000B7C8B">
            <w:pPr>
              <w:spacing w:line="360" w:lineRule="auto"/>
              <w:jc w:val="center"/>
              <w:rPr>
                <w:rFonts w:hAnsi="宋体"/>
                <w:kern w:val="2"/>
                <w:sz w:val="24"/>
                <w:szCs w:val="22"/>
              </w:rPr>
            </w:pPr>
          </w:p>
        </w:tc>
        <w:tc>
          <w:tcPr>
            <w:tcW w:w="840" w:type="dxa"/>
            <w:vMerge/>
            <w:tcBorders>
              <w:bottom w:val="single" w:sz="4" w:space="0" w:color="auto"/>
              <w:right w:val="single" w:sz="4" w:space="0" w:color="auto"/>
            </w:tcBorders>
            <w:vAlign w:val="center"/>
          </w:tcPr>
          <w:p w:rsidR="000B7C8B" w:rsidRPr="00A10012" w:rsidRDefault="000B7C8B">
            <w:pPr>
              <w:spacing w:line="360" w:lineRule="auto"/>
              <w:ind w:firstLine="100"/>
              <w:rPr>
                <w:rFonts w:hAnsi="宋体"/>
                <w:kern w:val="2"/>
                <w:sz w:val="24"/>
                <w:szCs w:val="22"/>
              </w:rPr>
            </w:pPr>
          </w:p>
        </w:tc>
        <w:tc>
          <w:tcPr>
            <w:tcW w:w="4860" w:type="dxa"/>
            <w:gridSpan w:val="3"/>
            <w:tcBorders>
              <w:top w:val="single" w:sz="4" w:space="0" w:color="auto"/>
              <w:left w:val="single" w:sz="4" w:space="0" w:color="auto"/>
              <w:bottom w:val="single" w:sz="4" w:space="0" w:color="auto"/>
              <w:right w:val="single" w:sz="4" w:space="0" w:color="auto"/>
            </w:tcBorders>
            <w:vAlign w:val="center"/>
          </w:tcPr>
          <w:p w:rsidR="000B7C8B" w:rsidRPr="00A10012" w:rsidRDefault="00855421">
            <w:pPr>
              <w:spacing w:line="360" w:lineRule="auto"/>
              <w:ind w:firstLine="100"/>
              <w:rPr>
                <w:rFonts w:hAnsi="宋体"/>
                <w:kern w:val="2"/>
                <w:sz w:val="24"/>
                <w:szCs w:val="22"/>
              </w:rPr>
            </w:pPr>
            <w:r w:rsidRPr="00A10012">
              <w:rPr>
                <w:rFonts w:hAnsi="宋体" w:hint="eastAsia"/>
                <w:kern w:val="2"/>
                <w:sz w:val="24"/>
                <w:szCs w:val="22"/>
              </w:rPr>
              <w:t>后勤人员</w:t>
            </w:r>
          </w:p>
        </w:tc>
        <w:tc>
          <w:tcPr>
            <w:tcW w:w="3240" w:type="dxa"/>
            <w:tcBorders>
              <w:top w:val="single" w:sz="4" w:space="0" w:color="auto"/>
              <w:left w:val="single" w:sz="4" w:space="0" w:color="auto"/>
              <w:bottom w:val="single" w:sz="4" w:space="0" w:color="auto"/>
            </w:tcBorders>
            <w:vAlign w:val="center"/>
          </w:tcPr>
          <w:p w:rsidR="000B7C8B" w:rsidRPr="00A10012" w:rsidRDefault="000B7C8B">
            <w:pPr>
              <w:spacing w:line="360" w:lineRule="auto"/>
              <w:ind w:firstLine="100"/>
              <w:rPr>
                <w:rFonts w:hAnsi="宋体"/>
                <w:kern w:val="2"/>
                <w:sz w:val="24"/>
                <w:szCs w:val="22"/>
              </w:rPr>
            </w:pPr>
          </w:p>
        </w:tc>
      </w:tr>
    </w:tbl>
    <w:p w:rsidR="000B7C8B" w:rsidRPr="00A10012" w:rsidRDefault="000B7C8B">
      <w:pPr>
        <w:pStyle w:val="4"/>
        <w:ind w:left="3618" w:hangingChars="1292" w:hanging="3618"/>
        <w:jc w:val="left"/>
        <w:rPr>
          <w:rFonts w:ascii="宋体" w:eastAsia="宋体" w:hAnsi="宋体"/>
          <w:bCs/>
        </w:rPr>
      </w:pPr>
    </w:p>
    <w:p w:rsidR="000B7C8B" w:rsidRPr="00A10012" w:rsidRDefault="000B7C8B">
      <w:pPr>
        <w:rPr>
          <w:rFonts w:hAnsi="宋体"/>
        </w:rPr>
      </w:pPr>
    </w:p>
    <w:p w:rsidR="000B7C8B" w:rsidRPr="00A10012" w:rsidRDefault="000B7C8B">
      <w:pPr>
        <w:rPr>
          <w:rFonts w:hAnsi="宋体"/>
        </w:rPr>
      </w:pPr>
    </w:p>
    <w:p w:rsidR="000B7C8B" w:rsidRPr="00A10012" w:rsidRDefault="000B7C8B">
      <w:pPr>
        <w:rPr>
          <w:rFonts w:hAnsi="宋体"/>
        </w:rPr>
      </w:pPr>
    </w:p>
    <w:p w:rsidR="000B7C8B" w:rsidRPr="00A10012" w:rsidRDefault="000B7C8B">
      <w:pPr>
        <w:rPr>
          <w:rFonts w:hAnsi="宋体"/>
        </w:rPr>
      </w:pPr>
    </w:p>
    <w:p w:rsidR="000B7C8B" w:rsidRPr="00A10012" w:rsidRDefault="000B7C8B">
      <w:pPr>
        <w:rPr>
          <w:rFonts w:hAnsi="宋体"/>
        </w:rPr>
      </w:pPr>
    </w:p>
    <w:p w:rsidR="0013581A" w:rsidRPr="00A10012" w:rsidRDefault="0013581A">
      <w:pPr>
        <w:rPr>
          <w:rFonts w:hAnsi="宋体"/>
        </w:rPr>
      </w:pPr>
    </w:p>
    <w:p w:rsidR="000B7C8B" w:rsidRPr="00A10012" w:rsidRDefault="000B7C8B">
      <w:pPr>
        <w:rPr>
          <w:rFonts w:hAnsi="宋体"/>
        </w:rPr>
      </w:pPr>
    </w:p>
    <w:p w:rsidR="0013581A" w:rsidRPr="00A10012" w:rsidRDefault="0013581A">
      <w:pPr>
        <w:rPr>
          <w:rFonts w:hAnsi="宋体"/>
        </w:rPr>
      </w:pPr>
    </w:p>
    <w:p w:rsidR="000B7C8B" w:rsidRPr="00A10012" w:rsidRDefault="00855421" w:rsidP="00BC7817">
      <w:pPr>
        <w:ind w:left="1320" w:right="355" w:hangingChars="550" w:hanging="1320"/>
        <w:jc w:val="left"/>
        <w:rPr>
          <w:rFonts w:hAnsi="宋体"/>
          <w:bCs/>
          <w:sz w:val="24"/>
          <w:szCs w:val="24"/>
        </w:rPr>
      </w:pPr>
      <w:r w:rsidRPr="00A10012">
        <w:rPr>
          <w:rFonts w:hAnsi="宋体" w:hint="eastAsia"/>
          <w:bCs/>
          <w:sz w:val="24"/>
          <w:szCs w:val="24"/>
        </w:rPr>
        <w:t>格式4</w:t>
      </w:r>
      <w:r w:rsidRPr="00A10012">
        <w:rPr>
          <w:rFonts w:hAnsi="宋体" w:hint="eastAsia"/>
          <w:b/>
        </w:rPr>
        <w:br/>
      </w:r>
    </w:p>
    <w:p w:rsidR="000B7C8B" w:rsidRPr="00A10012" w:rsidRDefault="00855421">
      <w:pPr>
        <w:ind w:left="1546" w:right="355" w:hangingChars="550" w:hanging="1546"/>
        <w:jc w:val="center"/>
        <w:rPr>
          <w:rFonts w:hAnsi="宋体"/>
        </w:rPr>
      </w:pPr>
      <w:r w:rsidRPr="00A10012">
        <w:rPr>
          <w:rFonts w:hAnsi="宋体" w:hint="eastAsia"/>
          <w:b/>
          <w:sz w:val="28"/>
        </w:rPr>
        <w:t>近</w:t>
      </w:r>
      <w:r w:rsidR="005312F5" w:rsidRPr="00A10012">
        <w:rPr>
          <w:rFonts w:hAnsi="宋体" w:hint="eastAsia"/>
          <w:b/>
          <w:sz w:val="28"/>
        </w:rPr>
        <w:t>五</w:t>
      </w:r>
      <w:r w:rsidRPr="00A10012">
        <w:rPr>
          <w:rFonts w:hAnsi="宋体" w:hint="eastAsia"/>
          <w:b/>
          <w:sz w:val="28"/>
        </w:rPr>
        <w:t>年竣工类似工程一览表</w:t>
      </w:r>
    </w:p>
    <w:p w:rsidR="000B7C8B" w:rsidRPr="00A10012" w:rsidRDefault="000B7C8B">
      <w:pPr>
        <w:spacing w:line="360" w:lineRule="auto"/>
        <w:rPr>
          <w:rFonts w:hAnsi="宋体"/>
          <w:sz w:val="24"/>
        </w:rPr>
      </w:pPr>
    </w:p>
    <w:p w:rsidR="000B7C8B" w:rsidRPr="00A10012" w:rsidRDefault="00855421">
      <w:pPr>
        <w:spacing w:line="360" w:lineRule="auto"/>
        <w:rPr>
          <w:rFonts w:hAnsi="宋体"/>
        </w:rPr>
      </w:pPr>
      <w:r w:rsidRPr="00A10012">
        <w:rPr>
          <w:rFonts w:hAnsi="宋体" w:hint="eastAsia"/>
          <w:sz w:val="24"/>
        </w:rPr>
        <w:t>投标人名称：______________________________________</w:t>
      </w:r>
    </w:p>
    <w:tbl>
      <w:tblPr>
        <w:tblW w:w="9703" w:type="dxa"/>
        <w:tblInd w:w="-3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628"/>
        <w:gridCol w:w="1000"/>
        <w:gridCol w:w="1100"/>
        <w:gridCol w:w="1800"/>
        <w:gridCol w:w="1100"/>
        <w:gridCol w:w="1240"/>
        <w:gridCol w:w="1440"/>
        <w:gridCol w:w="1395"/>
      </w:tblGrid>
      <w:tr w:rsidR="00A10012" w:rsidRPr="00A10012" w:rsidTr="003838FA">
        <w:trPr>
          <w:cantSplit/>
          <w:trHeight w:val="760"/>
        </w:trPr>
        <w:tc>
          <w:tcPr>
            <w:tcW w:w="628" w:type="dxa"/>
            <w:vAlign w:val="center"/>
          </w:tcPr>
          <w:p w:rsidR="000B7C8B" w:rsidRPr="00A10012" w:rsidRDefault="00855421">
            <w:pPr>
              <w:jc w:val="center"/>
              <w:rPr>
                <w:rFonts w:hAnsi="宋体"/>
                <w:kern w:val="2"/>
                <w:sz w:val="21"/>
                <w:szCs w:val="22"/>
              </w:rPr>
            </w:pPr>
            <w:r w:rsidRPr="00A10012">
              <w:rPr>
                <w:rFonts w:hAnsi="宋体" w:hint="eastAsia"/>
                <w:kern w:val="2"/>
                <w:sz w:val="21"/>
                <w:szCs w:val="22"/>
              </w:rPr>
              <w:t>序号</w:t>
            </w:r>
          </w:p>
        </w:tc>
        <w:tc>
          <w:tcPr>
            <w:tcW w:w="1000" w:type="dxa"/>
            <w:vAlign w:val="center"/>
          </w:tcPr>
          <w:p w:rsidR="000B7C8B" w:rsidRPr="00A10012" w:rsidRDefault="00855421">
            <w:pPr>
              <w:jc w:val="center"/>
              <w:rPr>
                <w:rFonts w:hAnsi="宋体"/>
                <w:kern w:val="2"/>
                <w:sz w:val="21"/>
                <w:szCs w:val="22"/>
              </w:rPr>
            </w:pPr>
            <w:r w:rsidRPr="00A10012">
              <w:rPr>
                <w:rFonts w:hAnsi="宋体" w:hint="eastAsia"/>
                <w:kern w:val="2"/>
                <w:sz w:val="21"/>
                <w:szCs w:val="22"/>
              </w:rPr>
              <w:t>工程名称</w:t>
            </w:r>
          </w:p>
        </w:tc>
        <w:tc>
          <w:tcPr>
            <w:tcW w:w="1100" w:type="dxa"/>
            <w:vAlign w:val="center"/>
          </w:tcPr>
          <w:p w:rsidR="000B7C8B" w:rsidRPr="00A10012" w:rsidRDefault="00855421">
            <w:pPr>
              <w:jc w:val="center"/>
              <w:rPr>
                <w:rFonts w:hAnsi="宋体"/>
                <w:kern w:val="2"/>
                <w:sz w:val="21"/>
                <w:szCs w:val="22"/>
              </w:rPr>
            </w:pPr>
            <w:r w:rsidRPr="00A10012">
              <w:rPr>
                <w:rFonts w:hAnsi="宋体" w:hint="eastAsia"/>
                <w:kern w:val="2"/>
                <w:sz w:val="21"/>
                <w:szCs w:val="22"/>
              </w:rPr>
              <w:t>合同身份</w:t>
            </w:r>
          </w:p>
        </w:tc>
        <w:tc>
          <w:tcPr>
            <w:tcW w:w="1800" w:type="dxa"/>
            <w:tcBorders>
              <w:right w:val="single" w:sz="4" w:space="0" w:color="auto"/>
            </w:tcBorders>
            <w:vAlign w:val="center"/>
          </w:tcPr>
          <w:p w:rsidR="000B7C8B" w:rsidRPr="00A10012" w:rsidRDefault="00855421">
            <w:pPr>
              <w:jc w:val="center"/>
              <w:rPr>
                <w:rFonts w:hAnsi="宋体"/>
                <w:kern w:val="2"/>
                <w:sz w:val="21"/>
                <w:szCs w:val="22"/>
              </w:rPr>
            </w:pPr>
            <w:r w:rsidRPr="00A10012">
              <w:rPr>
                <w:rFonts w:hAnsi="宋体" w:hint="eastAsia"/>
                <w:kern w:val="2"/>
                <w:sz w:val="21"/>
                <w:szCs w:val="22"/>
              </w:rPr>
              <w:t>监理（咨询）单位</w:t>
            </w:r>
          </w:p>
        </w:tc>
        <w:tc>
          <w:tcPr>
            <w:tcW w:w="1100" w:type="dxa"/>
            <w:tcBorders>
              <w:left w:val="single" w:sz="4" w:space="0" w:color="auto"/>
              <w:right w:val="single" w:sz="4" w:space="0" w:color="auto"/>
            </w:tcBorders>
            <w:vAlign w:val="center"/>
          </w:tcPr>
          <w:p w:rsidR="000B7C8B" w:rsidRPr="00A10012" w:rsidRDefault="00855421">
            <w:pPr>
              <w:jc w:val="center"/>
              <w:rPr>
                <w:rFonts w:hAnsi="宋体"/>
                <w:kern w:val="2"/>
                <w:sz w:val="21"/>
                <w:szCs w:val="22"/>
              </w:rPr>
            </w:pPr>
            <w:r w:rsidRPr="00A10012">
              <w:rPr>
                <w:rFonts w:hAnsi="宋体" w:hint="eastAsia"/>
                <w:kern w:val="2"/>
                <w:sz w:val="21"/>
                <w:szCs w:val="22"/>
              </w:rPr>
              <w:t>合同金额（万元）</w:t>
            </w:r>
          </w:p>
        </w:tc>
        <w:tc>
          <w:tcPr>
            <w:tcW w:w="1240" w:type="dxa"/>
            <w:tcBorders>
              <w:left w:val="single" w:sz="4" w:space="0" w:color="auto"/>
            </w:tcBorders>
            <w:vAlign w:val="center"/>
          </w:tcPr>
          <w:p w:rsidR="000B7C8B" w:rsidRPr="00A10012" w:rsidRDefault="00855421">
            <w:pPr>
              <w:jc w:val="center"/>
              <w:rPr>
                <w:rFonts w:hAnsi="宋体"/>
                <w:kern w:val="2"/>
                <w:sz w:val="21"/>
                <w:szCs w:val="22"/>
              </w:rPr>
            </w:pPr>
            <w:r w:rsidRPr="00A10012">
              <w:rPr>
                <w:rFonts w:hAnsi="宋体" w:hint="eastAsia"/>
                <w:kern w:val="2"/>
                <w:sz w:val="21"/>
                <w:szCs w:val="22"/>
              </w:rPr>
              <w:t>结算金额</w:t>
            </w:r>
          </w:p>
          <w:p w:rsidR="000B7C8B" w:rsidRPr="00A10012" w:rsidRDefault="00855421">
            <w:pPr>
              <w:jc w:val="center"/>
              <w:rPr>
                <w:rFonts w:hAnsi="宋体"/>
                <w:kern w:val="2"/>
                <w:sz w:val="21"/>
                <w:szCs w:val="22"/>
              </w:rPr>
            </w:pPr>
            <w:r w:rsidRPr="00A10012">
              <w:rPr>
                <w:rFonts w:hAnsi="宋体" w:hint="eastAsia"/>
                <w:kern w:val="2"/>
                <w:sz w:val="21"/>
                <w:szCs w:val="22"/>
              </w:rPr>
              <w:t>（万元）</w:t>
            </w:r>
          </w:p>
        </w:tc>
        <w:tc>
          <w:tcPr>
            <w:tcW w:w="1440" w:type="dxa"/>
            <w:vAlign w:val="center"/>
          </w:tcPr>
          <w:p w:rsidR="000B7C8B" w:rsidRPr="00A10012" w:rsidRDefault="00855421">
            <w:pPr>
              <w:jc w:val="center"/>
              <w:rPr>
                <w:rFonts w:hAnsi="宋体"/>
                <w:kern w:val="2"/>
                <w:sz w:val="21"/>
                <w:szCs w:val="22"/>
              </w:rPr>
            </w:pPr>
            <w:r w:rsidRPr="00A10012">
              <w:rPr>
                <w:rFonts w:hAnsi="宋体" w:hint="eastAsia"/>
                <w:kern w:val="2"/>
                <w:sz w:val="21"/>
                <w:szCs w:val="22"/>
              </w:rPr>
              <w:t>竣工质量标准</w:t>
            </w:r>
          </w:p>
        </w:tc>
        <w:tc>
          <w:tcPr>
            <w:tcW w:w="1395" w:type="dxa"/>
            <w:vAlign w:val="center"/>
          </w:tcPr>
          <w:p w:rsidR="000B7C8B" w:rsidRPr="00A10012" w:rsidRDefault="00855421">
            <w:pPr>
              <w:jc w:val="center"/>
              <w:rPr>
                <w:rFonts w:hAnsi="宋体"/>
                <w:kern w:val="2"/>
                <w:sz w:val="21"/>
                <w:szCs w:val="22"/>
              </w:rPr>
            </w:pPr>
            <w:r w:rsidRPr="00A10012">
              <w:rPr>
                <w:rFonts w:hAnsi="宋体" w:hint="eastAsia"/>
                <w:kern w:val="2"/>
                <w:sz w:val="21"/>
                <w:szCs w:val="22"/>
              </w:rPr>
              <w:t>竣工日期</w:t>
            </w:r>
          </w:p>
        </w:tc>
      </w:tr>
      <w:tr w:rsidR="00A10012" w:rsidRPr="00A10012" w:rsidTr="003838FA">
        <w:trPr>
          <w:cantSplit/>
          <w:trHeight w:val="760"/>
        </w:trPr>
        <w:tc>
          <w:tcPr>
            <w:tcW w:w="628" w:type="dxa"/>
            <w:vAlign w:val="center"/>
          </w:tcPr>
          <w:p w:rsidR="000B7C8B" w:rsidRPr="00A10012" w:rsidRDefault="00855421">
            <w:pPr>
              <w:ind w:left="120"/>
              <w:jc w:val="center"/>
              <w:rPr>
                <w:rFonts w:hAnsi="宋体"/>
                <w:kern w:val="2"/>
                <w:sz w:val="24"/>
                <w:szCs w:val="22"/>
              </w:rPr>
            </w:pPr>
            <w:r w:rsidRPr="00A10012">
              <w:rPr>
                <w:rFonts w:hAnsi="宋体" w:hint="eastAsia"/>
                <w:kern w:val="2"/>
                <w:sz w:val="24"/>
                <w:szCs w:val="22"/>
              </w:rPr>
              <w:t>1</w:t>
            </w:r>
          </w:p>
        </w:tc>
        <w:tc>
          <w:tcPr>
            <w:tcW w:w="1000" w:type="dxa"/>
            <w:vAlign w:val="center"/>
          </w:tcPr>
          <w:p w:rsidR="000B7C8B" w:rsidRPr="00A10012" w:rsidRDefault="000B7C8B">
            <w:pPr>
              <w:jc w:val="center"/>
              <w:rPr>
                <w:rFonts w:hAnsi="宋体"/>
                <w:kern w:val="2"/>
                <w:sz w:val="24"/>
                <w:szCs w:val="22"/>
              </w:rPr>
            </w:pPr>
          </w:p>
        </w:tc>
        <w:tc>
          <w:tcPr>
            <w:tcW w:w="1100" w:type="dxa"/>
            <w:vAlign w:val="center"/>
          </w:tcPr>
          <w:p w:rsidR="000B7C8B" w:rsidRPr="00A10012" w:rsidRDefault="000B7C8B">
            <w:pPr>
              <w:jc w:val="center"/>
              <w:rPr>
                <w:rFonts w:hAnsi="宋体"/>
                <w:kern w:val="2"/>
                <w:sz w:val="24"/>
                <w:szCs w:val="22"/>
              </w:rPr>
            </w:pPr>
          </w:p>
        </w:tc>
        <w:tc>
          <w:tcPr>
            <w:tcW w:w="1800" w:type="dxa"/>
            <w:tcBorders>
              <w:right w:val="single" w:sz="4" w:space="0" w:color="auto"/>
            </w:tcBorders>
            <w:vAlign w:val="center"/>
          </w:tcPr>
          <w:p w:rsidR="000B7C8B" w:rsidRPr="00A10012" w:rsidRDefault="000B7C8B">
            <w:pPr>
              <w:jc w:val="center"/>
              <w:rPr>
                <w:rFonts w:hAnsi="宋体"/>
                <w:kern w:val="2"/>
                <w:sz w:val="24"/>
                <w:szCs w:val="22"/>
              </w:rPr>
            </w:pPr>
          </w:p>
        </w:tc>
        <w:tc>
          <w:tcPr>
            <w:tcW w:w="1100" w:type="dxa"/>
            <w:tcBorders>
              <w:left w:val="single" w:sz="4" w:space="0" w:color="auto"/>
              <w:right w:val="single" w:sz="4" w:space="0" w:color="auto"/>
            </w:tcBorders>
            <w:vAlign w:val="center"/>
          </w:tcPr>
          <w:p w:rsidR="000B7C8B" w:rsidRPr="00A10012" w:rsidRDefault="000B7C8B">
            <w:pPr>
              <w:jc w:val="center"/>
              <w:rPr>
                <w:rFonts w:hAnsi="宋体"/>
                <w:kern w:val="2"/>
                <w:sz w:val="24"/>
                <w:szCs w:val="22"/>
              </w:rPr>
            </w:pPr>
          </w:p>
        </w:tc>
        <w:tc>
          <w:tcPr>
            <w:tcW w:w="1240" w:type="dxa"/>
            <w:tcBorders>
              <w:left w:val="single" w:sz="4" w:space="0" w:color="auto"/>
            </w:tcBorders>
            <w:vAlign w:val="center"/>
          </w:tcPr>
          <w:p w:rsidR="000B7C8B" w:rsidRPr="00A10012" w:rsidRDefault="000B7C8B">
            <w:pPr>
              <w:jc w:val="center"/>
              <w:rPr>
                <w:rFonts w:hAnsi="宋体"/>
                <w:kern w:val="2"/>
                <w:sz w:val="24"/>
                <w:szCs w:val="22"/>
              </w:rPr>
            </w:pPr>
          </w:p>
        </w:tc>
        <w:tc>
          <w:tcPr>
            <w:tcW w:w="1440" w:type="dxa"/>
            <w:vAlign w:val="center"/>
          </w:tcPr>
          <w:p w:rsidR="000B7C8B" w:rsidRPr="00A10012" w:rsidRDefault="000B7C8B">
            <w:pPr>
              <w:jc w:val="center"/>
              <w:rPr>
                <w:rFonts w:hAnsi="宋体"/>
                <w:kern w:val="2"/>
                <w:sz w:val="24"/>
                <w:szCs w:val="22"/>
              </w:rPr>
            </w:pPr>
          </w:p>
        </w:tc>
        <w:tc>
          <w:tcPr>
            <w:tcW w:w="1395" w:type="dxa"/>
            <w:vAlign w:val="center"/>
          </w:tcPr>
          <w:p w:rsidR="000B7C8B" w:rsidRPr="00A10012" w:rsidRDefault="000B7C8B">
            <w:pPr>
              <w:jc w:val="center"/>
              <w:rPr>
                <w:rFonts w:hAnsi="宋体"/>
                <w:kern w:val="2"/>
                <w:sz w:val="24"/>
                <w:szCs w:val="22"/>
              </w:rPr>
            </w:pPr>
          </w:p>
        </w:tc>
      </w:tr>
      <w:tr w:rsidR="00A10012" w:rsidRPr="00A10012" w:rsidTr="003838FA">
        <w:trPr>
          <w:cantSplit/>
          <w:trHeight w:val="760"/>
        </w:trPr>
        <w:tc>
          <w:tcPr>
            <w:tcW w:w="628" w:type="dxa"/>
            <w:vAlign w:val="center"/>
          </w:tcPr>
          <w:p w:rsidR="000B7C8B" w:rsidRPr="00A10012" w:rsidRDefault="00855421">
            <w:pPr>
              <w:ind w:left="120"/>
              <w:jc w:val="center"/>
              <w:rPr>
                <w:rFonts w:hAnsi="宋体"/>
                <w:kern w:val="2"/>
                <w:sz w:val="24"/>
                <w:szCs w:val="22"/>
              </w:rPr>
            </w:pPr>
            <w:r w:rsidRPr="00A10012">
              <w:rPr>
                <w:rFonts w:hAnsi="宋体" w:hint="eastAsia"/>
                <w:kern w:val="2"/>
                <w:sz w:val="24"/>
                <w:szCs w:val="22"/>
              </w:rPr>
              <w:t>2</w:t>
            </w:r>
          </w:p>
        </w:tc>
        <w:tc>
          <w:tcPr>
            <w:tcW w:w="1000" w:type="dxa"/>
            <w:vAlign w:val="center"/>
          </w:tcPr>
          <w:p w:rsidR="000B7C8B" w:rsidRPr="00A10012" w:rsidRDefault="000B7C8B">
            <w:pPr>
              <w:jc w:val="center"/>
              <w:rPr>
                <w:rFonts w:hAnsi="宋体"/>
                <w:kern w:val="2"/>
                <w:sz w:val="24"/>
                <w:szCs w:val="22"/>
              </w:rPr>
            </w:pPr>
          </w:p>
        </w:tc>
        <w:tc>
          <w:tcPr>
            <w:tcW w:w="1100" w:type="dxa"/>
            <w:vAlign w:val="center"/>
          </w:tcPr>
          <w:p w:rsidR="000B7C8B" w:rsidRPr="00A10012" w:rsidRDefault="000B7C8B">
            <w:pPr>
              <w:jc w:val="center"/>
              <w:rPr>
                <w:rFonts w:hAnsi="宋体"/>
                <w:kern w:val="2"/>
                <w:sz w:val="24"/>
                <w:szCs w:val="22"/>
              </w:rPr>
            </w:pPr>
          </w:p>
        </w:tc>
        <w:tc>
          <w:tcPr>
            <w:tcW w:w="1800" w:type="dxa"/>
            <w:tcBorders>
              <w:right w:val="single" w:sz="4" w:space="0" w:color="auto"/>
            </w:tcBorders>
            <w:vAlign w:val="center"/>
          </w:tcPr>
          <w:p w:rsidR="000B7C8B" w:rsidRPr="00A10012" w:rsidRDefault="000B7C8B">
            <w:pPr>
              <w:jc w:val="center"/>
              <w:rPr>
                <w:rFonts w:hAnsi="宋体"/>
                <w:kern w:val="2"/>
                <w:sz w:val="24"/>
                <w:szCs w:val="22"/>
              </w:rPr>
            </w:pPr>
          </w:p>
        </w:tc>
        <w:tc>
          <w:tcPr>
            <w:tcW w:w="1100" w:type="dxa"/>
            <w:tcBorders>
              <w:left w:val="single" w:sz="4" w:space="0" w:color="auto"/>
              <w:right w:val="single" w:sz="4" w:space="0" w:color="auto"/>
            </w:tcBorders>
            <w:vAlign w:val="center"/>
          </w:tcPr>
          <w:p w:rsidR="000B7C8B" w:rsidRPr="00A10012" w:rsidRDefault="000B7C8B">
            <w:pPr>
              <w:jc w:val="center"/>
              <w:rPr>
                <w:rFonts w:hAnsi="宋体"/>
                <w:kern w:val="2"/>
                <w:sz w:val="24"/>
                <w:szCs w:val="22"/>
              </w:rPr>
            </w:pPr>
          </w:p>
        </w:tc>
        <w:tc>
          <w:tcPr>
            <w:tcW w:w="1240" w:type="dxa"/>
            <w:tcBorders>
              <w:left w:val="single" w:sz="4" w:space="0" w:color="auto"/>
            </w:tcBorders>
            <w:vAlign w:val="center"/>
          </w:tcPr>
          <w:p w:rsidR="000B7C8B" w:rsidRPr="00A10012" w:rsidRDefault="000B7C8B">
            <w:pPr>
              <w:jc w:val="center"/>
              <w:rPr>
                <w:rFonts w:hAnsi="宋体"/>
                <w:kern w:val="2"/>
                <w:sz w:val="24"/>
                <w:szCs w:val="22"/>
              </w:rPr>
            </w:pPr>
          </w:p>
        </w:tc>
        <w:tc>
          <w:tcPr>
            <w:tcW w:w="1440" w:type="dxa"/>
            <w:vAlign w:val="center"/>
          </w:tcPr>
          <w:p w:rsidR="000B7C8B" w:rsidRPr="00A10012" w:rsidRDefault="000B7C8B">
            <w:pPr>
              <w:jc w:val="center"/>
              <w:rPr>
                <w:rFonts w:hAnsi="宋体"/>
                <w:kern w:val="2"/>
                <w:sz w:val="24"/>
                <w:szCs w:val="22"/>
              </w:rPr>
            </w:pPr>
          </w:p>
        </w:tc>
        <w:tc>
          <w:tcPr>
            <w:tcW w:w="1395" w:type="dxa"/>
            <w:vAlign w:val="center"/>
          </w:tcPr>
          <w:p w:rsidR="000B7C8B" w:rsidRPr="00A10012" w:rsidRDefault="000B7C8B">
            <w:pPr>
              <w:jc w:val="center"/>
              <w:rPr>
                <w:rFonts w:hAnsi="宋体"/>
                <w:kern w:val="2"/>
                <w:sz w:val="24"/>
                <w:szCs w:val="22"/>
              </w:rPr>
            </w:pPr>
          </w:p>
        </w:tc>
      </w:tr>
      <w:tr w:rsidR="00A10012" w:rsidRPr="00A10012" w:rsidTr="003838FA">
        <w:trPr>
          <w:cantSplit/>
          <w:trHeight w:val="760"/>
        </w:trPr>
        <w:tc>
          <w:tcPr>
            <w:tcW w:w="628" w:type="dxa"/>
            <w:vAlign w:val="center"/>
          </w:tcPr>
          <w:p w:rsidR="000B7C8B" w:rsidRPr="00A10012" w:rsidRDefault="00855421">
            <w:pPr>
              <w:ind w:left="120"/>
              <w:jc w:val="center"/>
              <w:rPr>
                <w:rFonts w:hAnsi="宋体"/>
                <w:kern w:val="2"/>
                <w:sz w:val="24"/>
                <w:szCs w:val="22"/>
              </w:rPr>
            </w:pPr>
            <w:r w:rsidRPr="00A10012">
              <w:rPr>
                <w:rFonts w:hAnsi="宋体" w:hint="eastAsia"/>
                <w:kern w:val="2"/>
                <w:sz w:val="24"/>
                <w:szCs w:val="22"/>
              </w:rPr>
              <w:t>3</w:t>
            </w:r>
          </w:p>
        </w:tc>
        <w:tc>
          <w:tcPr>
            <w:tcW w:w="1000" w:type="dxa"/>
            <w:vAlign w:val="center"/>
          </w:tcPr>
          <w:p w:rsidR="000B7C8B" w:rsidRPr="00A10012" w:rsidRDefault="000B7C8B">
            <w:pPr>
              <w:jc w:val="center"/>
              <w:rPr>
                <w:rFonts w:hAnsi="宋体"/>
                <w:kern w:val="2"/>
                <w:sz w:val="24"/>
                <w:szCs w:val="22"/>
              </w:rPr>
            </w:pPr>
          </w:p>
        </w:tc>
        <w:tc>
          <w:tcPr>
            <w:tcW w:w="1100" w:type="dxa"/>
            <w:vAlign w:val="center"/>
          </w:tcPr>
          <w:p w:rsidR="000B7C8B" w:rsidRPr="00A10012" w:rsidRDefault="000B7C8B">
            <w:pPr>
              <w:jc w:val="center"/>
              <w:rPr>
                <w:rFonts w:hAnsi="宋体"/>
                <w:kern w:val="2"/>
                <w:sz w:val="24"/>
                <w:szCs w:val="22"/>
              </w:rPr>
            </w:pPr>
          </w:p>
        </w:tc>
        <w:tc>
          <w:tcPr>
            <w:tcW w:w="1800" w:type="dxa"/>
            <w:tcBorders>
              <w:right w:val="single" w:sz="4" w:space="0" w:color="auto"/>
            </w:tcBorders>
            <w:vAlign w:val="center"/>
          </w:tcPr>
          <w:p w:rsidR="000B7C8B" w:rsidRPr="00A10012" w:rsidRDefault="000B7C8B">
            <w:pPr>
              <w:jc w:val="center"/>
              <w:rPr>
                <w:rFonts w:hAnsi="宋体"/>
                <w:kern w:val="2"/>
                <w:sz w:val="24"/>
                <w:szCs w:val="22"/>
              </w:rPr>
            </w:pPr>
          </w:p>
        </w:tc>
        <w:tc>
          <w:tcPr>
            <w:tcW w:w="1100" w:type="dxa"/>
            <w:tcBorders>
              <w:left w:val="single" w:sz="4" w:space="0" w:color="auto"/>
              <w:right w:val="single" w:sz="4" w:space="0" w:color="auto"/>
            </w:tcBorders>
            <w:vAlign w:val="center"/>
          </w:tcPr>
          <w:p w:rsidR="000B7C8B" w:rsidRPr="00A10012" w:rsidRDefault="000B7C8B">
            <w:pPr>
              <w:jc w:val="center"/>
              <w:rPr>
                <w:rFonts w:hAnsi="宋体"/>
                <w:kern w:val="2"/>
                <w:sz w:val="24"/>
                <w:szCs w:val="22"/>
              </w:rPr>
            </w:pPr>
          </w:p>
        </w:tc>
        <w:tc>
          <w:tcPr>
            <w:tcW w:w="1240" w:type="dxa"/>
            <w:tcBorders>
              <w:left w:val="single" w:sz="4" w:space="0" w:color="auto"/>
            </w:tcBorders>
            <w:vAlign w:val="center"/>
          </w:tcPr>
          <w:p w:rsidR="000B7C8B" w:rsidRPr="00A10012" w:rsidRDefault="000B7C8B">
            <w:pPr>
              <w:jc w:val="center"/>
              <w:rPr>
                <w:rFonts w:hAnsi="宋体"/>
                <w:kern w:val="2"/>
                <w:sz w:val="24"/>
                <w:szCs w:val="22"/>
              </w:rPr>
            </w:pPr>
          </w:p>
        </w:tc>
        <w:tc>
          <w:tcPr>
            <w:tcW w:w="1440" w:type="dxa"/>
            <w:vAlign w:val="center"/>
          </w:tcPr>
          <w:p w:rsidR="000B7C8B" w:rsidRPr="00A10012" w:rsidRDefault="000B7C8B">
            <w:pPr>
              <w:jc w:val="center"/>
              <w:rPr>
                <w:rFonts w:hAnsi="宋体"/>
                <w:kern w:val="2"/>
                <w:sz w:val="24"/>
                <w:szCs w:val="22"/>
              </w:rPr>
            </w:pPr>
          </w:p>
        </w:tc>
        <w:tc>
          <w:tcPr>
            <w:tcW w:w="1395" w:type="dxa"/>
            <w:vAlign w:val="center"/>
          </w:tcPr>
          <w:p w:rsidR="000B7C8B" w:rsidRPr="00A10012" w:rsidRDefault="000B7C8B">
            <w:pPr>
              <w:jc w:val="center"/>
              <w:rPr>
                <w:rFonts w:hAnsi="宋体"/>
                <w:kern w:val="2"/>
                <w:sz w:val="24"/>
                <w:szCs w:val="22"/>
              </w:rPr>
            </w:pPr>
          </w:p>
        </w:tc>
      </w:tr>
      <w:tr w:rsidR="00A10012" w:rsidRPr="00A10012" w:rsidTr="003838FA">
        <w:trPr>
          <w:cantSplit/>
          <w:trHeight w:val="760"/>
        </w:trPr>
        <w:tc>
          <w:tcPr>
            <w:tcW w:w="628" w:type="dxa"/>
            <w:vAlign w:val="center"/>
          </w:tcPr>
          <w:p w:rsidR="000B7C8B" w:rsidRPr="00A10012" w:rsidRDefault="00855421">
            <w:pPr>
              <w:ind w:left="120"/>
              <w:jc w:val="center"/>
              <w:rPr>
                <w:rFonts w:hAnsi="宋体"/>
                <w:kern w:val="2"/>
                <w:sz w:val="24"/>
                <w:szCs w:val="22"/>
              </w:rPr>
            </w:pPr>
            <w:r w:rsidRPr="00A10012">
              <w:rPr>
                <w:rFonts w:hAnsi="宋体" w:hint="eastAsia"/>
                <w:kern w:val="2"/>
                <w:sz w:val="24"/>
                <w:szCs w:val="22"/>
              </w:rPr>
              <w:t>4</w:t>
            </w:r>
          </w:p>
        </w:tc>
        <w:tc>
          <w:tcPr>
            <w:tcW w:w="1000" w:type="dxa"/>
            <w:vAlign w:val="center"/>
          </w:tcPr>
          <w:p w:rsidR="000B7C8B" w:rsidRPr="00A10012" w:rsidRDefault="000B7C8B">
            <w:pPr>
              <w:jc w:val="center"/>
              <w:rPr>
                <w:rFonts w:hAnsi="宋体"/>
                <w:kern w:val="2"/>
                <w:sz w:val="24"/>
                <w:szCs w:val="22"/>
              </w:rPr>
            </w:pPr>
          </w:p>
        </w:tc>
        <w:tc>
          <w:tcPr>
            <w:tcW w:w="1100" w:type="dxa"/>
            <w:vAlign w:val="center"/>
          </w:tcPr>
          <w:p w:rsidR="000B7C8B" w:rsidRPr="00A10012" w:rsidRDefault="000B7C8B">
            <w:pPr>
              <w:jc w:val="center"/>
              <w:rPr>
                <w:rFonts w:hAnsi="宋体"/>
                <w:kern w:val="2"/>
                <w:sz w:val="24"/>
                <w:szCs w:val="22"/>
              </w:rPr>
            </w:pPr>
          </w:p>
        </w:tc>
        <w:tc>
          <w:tcPr>
            <w:tcW w:w="1800" w:type="dxa"/>
            <w:tcBorders>
              <w:right w:val="single" w:sz="4" w:space="0" w:color="auto"/>
            </w:tcBorders>
            <w:vAlign w:val="center"/>
          </w:tcPr>
          <w:p w:rsidR="000B7C8B" w:rsidRPr="00A10012" w:rsidRDefault="000B7C8B">
            <w:pPr>
              <w:jc w:val="center"/>
              <w:rPr>
                <w:rFonts w:hAnsi="宋体"/>
                <w:kern w:val="2"/>
                <w:sz w:val="24"/>
                <w:szCs w:val="22"/>
              </w:rPr>
            </w:pPr>
          </w:p>
        </w:tc>
        <w:tc>
          <w:tcPr>
            <w:tcW w:w="1100" w:type="dxa"/>
            <w:tcBorders>
              <w:left w:val="single" w:sz="4" w:space="0" w:color="auto"/>
              <w:right w:val="single" w:sz="4" w:space="0" w:color="auto"/>
            </w:tcBorders>
            <w:vAlign w:val="center"/>
          </w:tcPr>
          <w:p w:rsidR="000B7C8B" w:rsidRPr="00A10012" w:rsidRDefault="000B7C8B">
            <w:pPr>
              <w:jc w:val="center"/>
              <w:rPr>
                <w:rFonts w:hAnsi="宋体"/>
                <w:kern w:val="2"/>
                <w:sz w:val="24"/>
                <w:szCs w:val="22"/>
              </w:rPr>
            </w:pPr>
          </w:p>
        </w:tc>
        <w:tc>
          <w:tcPr>
            <w:tcW w:w="1240" w:type="dxa"/>
            <w:tcBorders>
              <w:left w:val="single" w:sz="4" w:space="0" w:color="auto"/>
            </w:tcBorders>
            <w:vAlign w:val="center"/>
          </w:tcPr>
          <w:p w:rsidR="000B7C8B" w:rsidRPr="00A10012" w:rsidRDefault="000B7C8B">
            <w:pPr>
              <w:jc w:val="center"/>
              <w:rPr>
                <w:rFonts w:hAnsi="宋体"/>
                <w:kern w:val="2"/>
                <w:sz w:val="24"/>
                <w:szCs w:val="22"/>
              </w:rPr>
            </w:pPr>
          </w:p>
        </w:tc>
        <w:tc>
          <w:tcPr>
            <w:tcW w:w="1440" w:type="dxa"/>
            <w:vAlign w:val="center"/>
          </w:tcPr>
          <w:p w:rsidR="000B7C8B" w:rsidRPr="00A10012" w:rsidRDefault="000B7C8B">
            <w:pPr>
              <w:jc w:val="center"/>
              <w:rPr>
                <w:rFonts w:hAnsi="宋体"/>
                <w:kern w:val="2"/>
                <w:sz w:val="24"/>
                <w:szCs w:val="22"/>
              </w:rPr>
            </w:pPr>
          </w:p>
        </w:tc>
        <w:tc>
          <w:tcPr>
            <w:tcW w:w="1395" w:type="dxa"/>
            <w:vAlign w:val="center"/>
          </w:tcPr>
          <w:p w:rsidR="000B7C8B" w:rsidRPr="00A10012" w:rsidRDefault="000B7C8B">
            <w:pPr>
              <w:jc w:val="center"/>
              <w:rPr>
                <w:rFonts w:hAnsi="宋体"/>
                <w:kern w:val="2"/>
                <w:sz w:val="24"/>
                <w:szCs w:val="22"/>
              </w:rPr>
            </w:pPr>
          </w:p>
        </w:tc>
      </w:tr>
      <w:tr w:rsidR="00A10012" w:rsidRPr="00A10012" w:rsidTr="003838FA">
        <w:trPr>
          <w:cantSplit/>
          <w:trHeight w:val="760"/>
        </w:trPr>
        <w:tc>
          <w:tcPr>
            <w:tcW w:w="628" w:type="dxa"/>
            <w:vAlign w:val="center"/>
          </w:tcPr>
          <w:p w:rsidR="000B7C8B" w:rsidRPr="00A10012" w:rsidRDefault="00855421">
            <w:pPr>
              <w:ind w:left="120"/>
              <w:jc w:val="center"/>
              <w:rPr>
                <w:rFonts w:hAnsi="宋体"/>
                <w:kern w:val="2"/>
                <w:sz w:val="24"/>
                <w:szCs w:val="22"/>
              </w:rPr>
            </w:pPr>
            <w:r w:rsidRPr="00A10012">
              <w:rPr>
                <w:rFonts w:hAnsi="宋体" w:hint="eastAsia"/>
                <w:kern w:val="2"/>
                <w:sz w:val="24"/>
                <w:szCs w:val="22"/>
              </w:rPr>
              <w:t>5</w:t>
            </w:r>
          </w:p>
        </w:tc>
        <w:tc>
          <w:tcPr>
            <w:tcW w:w="1000" w:type="dxa"/>
            <w:vAlign w:val="center"/>
          </w:tcPr>
          <w:p w:rsidR="000B7C8B" w:rsidRPr="00A10012" w:rsidRDefault="000B7C8B">
            <w:pPr>
              <w:jc w:val="center"/>
              <w:rPr>
                <w:rFonts w:hAnsi="宋体"/>
                <w:kern w:val="2"/>
                <w:sz w:val="24"/>
                <w:szCs w:val="22"/>
              </w:rPr>
            </w:pPr>
          </w:p>
        </w:tc>
        <w:tc>
          <w:tcPr>
            <w:tcW w:w="1100" w:type="dxa"/>
            <w:vAlign w:val="center"/>
          </w:tcPr>
          <w:p w:rsidR="000B7C8B" w:rsidRPr="00A10012" w:rsidRDefault="000B7C8B">
            <w:pPr>
              <w:jc w:val="center"/>
              <w:rPr>
                <w:rFonts w:hAnsi="宋体"/>
                <w:kern w:val="2"/>
                <w:sz w:val="24"/>
                <w:szCs w:val="22"/>
              </w:rPr>
            </w:pPr>
          </w:p>
        </w:tc>
        <w:tc>
          <w:tcPr>
            <w:tcW w:w="1800" w:type="dxa"/>
            <w:tcBorders>
              <w:right w:val="single" w:sz="4" w:space="0" w:color="auto"/>
            </w:tcBorders>
            <w:vAlign w:val="center"/>
          </w:tcPr>
          <w:p w:rsidR="000B7C8B" w:rsidRPr="00A10012" w:rsidRDefault="000B7C8B">
            <w:pPr>
              <w:jc w:val="center"/>
              <w:rPr>
                <w:rFonts w:hAnsi="宋体"/>
                <w:kern w:val="2"/>
                <w:sz w:val="24"/>
                <w:szCs w:val="22"/>
              </w:rPr>
            </w:pPr>
          </w:p>
        </w:tc>
        <w:tc>
          <w:tcPr>
            <w:tcW w:w="1100" w:type="dxa"/>
            <w:tcBorders>
              <w:left w:val="single" w:sz="4" w:space="0" w:color="auto"/>
              <w:right w:val="single" w:sz="4" w:space="0" w:color="auto"/>
            </w:tcBorders>
            <w:vAlign w:val="center"/>
          </w:tcPr>
          <w:p w:rsidR="000B7C8B" w:rsidRPr="00A10012" w:rsidRDefault="000B7C8B">
            <w:pPr>
              <w:jc w:val="center"/>
              <w:rPr>
                <w:rFonts w:hAnsi="宋体"/>
                <w:kern w:val="2"/>
                <w:sz w:val="24"/>
                <w:szCs w:val="22"/>
              </w:rPr>
            </w:pPr>
          </w:p>
        </w:tc>
        <w:tc>
          <w:tcPr>
            <w:tcW w:w="1240" w:type="dxa"/>
            <w:tcBorders>
              <w:left w:val="single" w:sz="4" w:space="0" w:color="auto"/>
            </w:tcBorders>
            <w:vAlign w:val="center"/>
          </w:tcPr>
          <w:p w:rsidR="000B7C8B" w:rsidRPr="00A10012" w:rsidRDefault="000B7C8B">
            <w:pPr>
              <w:jc w:val="center"/>
              <w:rPr>
                <w:rFonts w:hAnsi="宋体"/>
                <w:kern w:val="2"/>
                <w:sz w:val="24"/>
                <w:szCs w:val="22"/>
              </w:rPr>
            </w:pPr>
          </w:p>
        </w:tc>
        <w:tc>
          <w:tcPr>
            <w:tcW w:w="1440" w:type="dxa"/>
            <w:vAlign w:val="center"/>
          </w:tcPr>
          <w:p w:rsidR="000B7C8B" w:rsidRPr="00A10012" w:rsidRDefault="000B7C8B">
            <w:pPr>
              <w:jc w:val="center"/>
              <w:rPr>
                <w:rFonts w:hAnsi="宋体"/>
                <w:kern w:val="2"/>
                <w:sz w:val="24"/>
                <w:szCs w:val="22"/>
              </w:rPr>
            </w:pPr>
          </w:p>
        </w:tc>
        <w:tc>
          <w:tcPr>
            <w:tcW w:w="1395" w:type="dxa"/>
            <w:vAlign w:val="center"/>
          </w:tcPr>
          <w:p w:rsidR="000B7C8B" w:rsidRPr="00A10012" w:rsidRDefault="000B7C8B">
            <w:pPr>
              <w:jc w:val="center"/>
              <w:rPr>
                <w:rFonts w:hAnsi="宋体"/>
                <w:kern w:val="2"/>
                <w:sz w:val="24"/>
                <w:szCs w:val="22"/>
              </w:rPr>
            </w:pPr>
          </w:p>
        </w:tc>
      </w:tr>
      <w:tr w:rsidR="00A10012" w:rsidRPr="00A10012" w:rsidTr="003838FA">
        <w:trPr>
          <w:cantSplit/>
          <w:trHeight w:val="760"/>
        </w:trPr>
        <w:tc>
          <w:tcPr>
            <w:tcW w:w="628" w:type="dxa"/>
            <w:vAlign w:val="center"/>
          </w:tcPr>
          <w:p w:rsidR="000B7C8B" w:rsidRPr="00A10012" w:rsidRDefault="00855421">
            <w:pPr>
              <w:jc w:val="center"/>
              <w:rPr>
                <w:rFonts w:hAnsi="宋体"/>
                <w:kern w:val="2"/>
                <w:sz w:val="24"/>
                <w:szCs w:val="22"/>
              </w:rPr>
            </w:pPr>
            <w:r w:rsidRPr="00A10012">
              <w:rPr>
                <w:rFonts w:hAnsi="宋体" w:hint="eastAsia"/>
                <w:kern w:val="2"/>
                <w:sz w:val="24"/>
                <w:szCs w:val="22"/>
              </w:rPr>
              <w:t>…</w:t>
            </w:r>
          </w:p>
        </w:tc>
        <w:tc>
          <w:tcPr>
            <w:tcW w:w="1000" w:type="dxa"/>
            <w:vAlign w:val="center"/>
          </w:tcPr>
          <w:p w:rsidR="000B7C8B" w:rsidRPr="00A10012" w:rsidRDefault="000B7C8B">
            <w:pPr>
              <w:jc w:val="center"/>
              <w:rPr>
                <w:rFonts w:hAnsi="宋体"/>
                <w:kern w:val="2"/>
                <w:sz w:val="24"/>
                <w:szCs w:val="22"/>
              </w:rPr>
            </w:pPr>
          </w:p>
        </w:tc>
        <w:tc>
          <w:tcPr>
            <w:tcW w:w="1100" w:type="dxa"/>
            <w:vAlign w:val="center"/>
          </w:tcPr>
          <w:p w:rsidR="000B7C8B" w:rsidRPr="00A10012" w:rsidRDefault="000B7C8B">
            <w:pPr>
              <w:jc w:val="center"/>
              <w:rPr>
                <w:rFonts w:hAnsi="宋体"/>
                <w:kern w:val="2"/>
                <w:sz w:val="24"/>
                <w:szCs w:val="22"/>
              </w:rPr>
            </w:pPr>
          </w:p>
        </w:tc>
        <w:tc>
          <w:tcPr>
            <w:tcW w:w="1800" w:type="dxa"/>
            <w:tcBorders>
              <w:right w:val="single" w:sz="4" w:space="0" w:color="auto"/>
            </w:tcBorders>
            <w:vAlign w:val="center"/>
          </w:tcPr>
          <w:p w:rsidR="000B7C8B" w:rsidRPr="00A10012" w:rsidRDefault="000B7C8B">
            <w:pPr>
              <w:jc w:val="center"/>
              <w:rPr>
                <w:rFonts w:hAnsi="宋体"/>
                <w:kern w:val="2"/>
                <w:sz w:val="24"/>
                <w:szCs w:val="22"/>
              </w:rPr>
            </w:pPr>
          </w:p>
        </w:tc>
        <w:tc>
          <w:tcPr>
            <w:tcW w:w="1100" w:type="dxa"/>
            <w:tcBorders>
              <w:left w:val="single" w:sz="4" w:space="0" w:color="auto"/>
              <w:right w:val="single" w:sz="4" w:space="0" w:color="auto"/>
            </w:tcBorders>
            <w:vAlign w:val="center"/>
          </w:tcPr>
          <w:p w:rsidR="000B7C8B" w:rsidRPr="00A10012" w:rsidRDefault="000B7C8B">
            <w:pPr>
              <w:jc w:val="center"/>
              <w:rPr>
                <w:rFonts w:hAnsi="宋体"/>
                <w:kern w:val="2"/>
                <w:sz w:val="24"/>
                <w:szCs w:val="22"/>
              </w:rPr>
            </w:pPr>
          </w:p>
        </w:tc>
        <w:tc>
          <w:tcPr>
            <w:tcW w:w="1240" w:type="dxa"/>
            <w:tcBorders>
              <w:left w:val="single" w:sz="4" w:space="0" w:color="auto"/>
            </w:tcBorders>
            <w:vAlign w:val="center"/>
          </w:tcPr>
          <w:p w:rsidR="000B7C8B" w:rsidRPr="00A10012" w:rsidRDefault="000B7C8B">
            <w:pPr>
              <w:jc w:val="center"/>
              <w:rPr>
                <w:rFonts w:hAnsi="宋体"/>
                <w:kern w:val="2"/>
                <w:sz w:val="24"/>
                <w:szCs w:val="22"/>
              </w:rPr>
            </w:pPr>
          </w:p>
        </w:tc>
        <w:tc>
          <w:tcPr>
            <w:tcW w:w="1440" w:type="dxa"/>
            <w:vAlign w:val="center"/>
          </w:tcPr>
          <w:p w:rsidR="000B7C8B" w:rsidRPr="00A10012" w:rsidRDefault="000B7C8B">
            <w:pPr>
              <w:jc w:val="center"/>
              <w:rPr>
                <w:rFonts w:hAnsi="宋体"/>
                <w:kern w:val="2"/>
                <w:sz w:val="24"/>
                <w:szCs w:val="22"/>
              </w:rPr>
            </w:pPr>
          </w:p>
        </w:tc>
        <w:tc>
          <w:tcPr>
            <w:tcW w:w="1395" w:type="dxa"/>
            <w:vAlign w:val="center"/>
          </w:tcPr>
          <w:p w:rsidR="000B7C8B" w:rsidRPr="00A10012" w:rsidRDefault="000B7C8B">
            <w:pPr>
              <w:jc w:val="center"/>
              <w:rPr>
                <w:rFonts w:hAnsi="宋体"/>
                <w:kern w:val="2"/>
                <w:sz w:val="24"/>
                <w:szCs w:val="22"/>
              </w:rPr>
            </w:pPr>
          </w:p>
        </w:tc>
      </w:tr>
      <w:tr w:rsidR="00A10012" w:rsidRPr="00A10012" w:rsidTr="003838FA">
        <w:trPr>
          <w:cantSplit/>
          <w:trHeight w:val="760"/>
        </w:trPr>
        <w:tc>
          <w:tcPr>
            <w:tcW w:w="628" w:type="dxa"/>
            <w:vAlign w:val="center"/>
          </w:tcPr>
          <w:p w:rsidR="000B7C8B" w:rsidRPr="00A10012" w:rsidRDefault="000B7C8B" w:rsidP="00420409">
            <w:pPr>
              <w:jc w:val="center"/>
              <w:rPr>
                <w:rFonts w:hAnsi="宋体"/>
                <w:kern w:val="2"/>
                <w:sz w:val="24"/>
                <w:szCs w:val="22"/>
              </w:rPr>
            </w:pPr>
          </w:p>
        </w:tc>
        <w:tc>
          <w:tcPr>
            <w:tcW w:w="1000" w:type="dxa"/>
            <w:vAlign w:val="center"/>
          </w:tcPr>
          <w:p w:rsidR="000B7C8B" w:rsidRPr="00A10012" w:rsidRDefault="000B7C8B" w:rsidP="00420409">
            <w:pPr>
              <w:jc w:val="center"/>
              <w:rPr>
                <w:rFonts w:hAnsi="宋体"/>
                <w:kern w:val="2"/>
                <w:sz w:val="24"/>
                <w:szCs w:val="22"/>
              </w:rPr>
            </w:pPr>
          </w:p>
        </w:tc>
        <w:tc>
          <w:tcPr>
            <w:tcW w:w="1100" w:type="dxa"/>
            <w:vAlign w:val="center"/>
          </w:tcPr>
          <w:p w:rsidR="000B7C8B" w:rsidRPr="00A10012" w:rsidRDefault="000B7C8B" w:rsidP="00420409">
            <w:pPr>
              <w:jc w:val="center"/>
              <w:rPr>
                <w:rFonts w:hAnsi="宋体"/>
                <w:kern w:val="2"/>
                <w:sz w:val="24"/>
                <w:szCs w:val="22"/>
              </w:rPr>
            </w:pPr>
          </w:p>
        </w:tc>
        <w:tc>
          <w:tcPr>
            <w:tcW w:w="1800" w:type="dxa"/>
            <w:tcBorders>
              <w:right w:val="single" w:sz="4" w:space="0" w:color="auto"/>
            </w:tcBorders>
            <w:vAlign w:val="center"/>
          </w:tcPr>
          <w:p w:rsidR="000B7C8B" w:rsidRPr="00A10012" w:rsidRDefault="000B7C8B" w:rsidP="00420409">
            <w:pPr>
              <w:jc w:val="center"/>
              <w:rPr>
                <w:rFonts w:hAnsi="宋体"/>
                <w:kern w:val="2"/>
                <w:sz w:val="24"/>
                <w:szCs w:val="22"/>
              </w:rPr>
            </w:pPr>
          </w:p>
        </w:tc>
        <w:tc>
          <w:tcPr>
            <w:tcW w:w="1100" w:type="dxa"/>
            <w:tcBorders>
              <w:left w:val="single" w:sz="4" w:space="0" w:color="auto"/>
              <w:right w:val="single" w:sz="4" w:space="0" w:color="auto"/>
            </w:tcBorders>
            <w:vAlign w:val="center"/>
          </w:tcPr>
          <w:p w:rsidR="000B7C8B" w:rsidRPr="00A10012" w:rsidRDefault="000B7C8B" w:rsidP="00420409">
            <w:pPr>
              <w:jc w:val="center"/>
              <w:rPr>
                <w:rFonts w:hAnsi="宋体"/>
                <w:kern w:val="2"/>
                <w:sz w:val="24"/>
                <w:szCs w:val="22"/>
              </w:rPr>
            </w:pPr>
          </w:p>
        </w:tc>
        <w:tc>
          <w:tcPr>
            <w:tcW w:w="1240" w:type="dxa"/>
            <w:tcBorders>
              <w:left w:val="single" w:sz="4" w:space="0" w:color="auto"/>
            </w:tcBorders>
            <w:vAlign w:val="center"/>
          </w:tcPr>
          <w:p w:rsidR="000B7C8B" w:rsidRPr="00A10012" w:rsidRDefault="000B7C8B" w:rsidP="00420409">
            <w:pPr>
              <w:jc w:val="center"/>
              <w:rPr>
                <w:rFonts w:hAnsi="宋体"/>
                <w:kern w:val="2"/>
                <w:sz w:val="24"/>
                <w:szCs w:val="22"/>
              </w:rPr>
            </w:pPr>
          </w:p>
        </w:tc>
        <w:tc>
          <w:tcPr>
            <w:tcW w:w="1440" w:type="dxa"/>
            <w:vAlign w:val="center"/>
          </w:tcPr>
          <w:p w:rsidR="000B7C8B" w:rsidRPr="00A10012" w:rsidRDefault="000B7C8B" w:rsidP="00420409">
            <w:pPr>
              <w:jc w:val="center"/>
              <w:rPr>
                <w:rFonts w:hAnsi="宋体"/>
                <w:kern w:val="2"/>
                <w:sz w:val="24"/>
                <w:szCs w:val="22"/>
              </w:rPr>
            </w:pPr>
          </w:p>
        </w:tc>
        <w:tc>
          <w:tcPr>
            <w:tcW w:w="1395" w:type="dxa"/>
            <w:vAlign w:val="center"/>
          </w:tcPr>
          <w:p w:rsidR="000B7C8B" w:rsidRPr="00A10012" w:rsidRDefault="000B7C8B" w:rsidP="00420409">
            <w:pPr>
              <w:jc w:val="center"/>
              <w:rPr>
                <w:rFonts w:hAnsi="宋体"/>
                <w:kern w:val="2"/>
                <w:sz w:val="24"/>
                <w:szCs w:val="22"/>
              </w:rPr>
            </w:pPr>
          </w:p>
        </w:tc>
      </w:tr>
      <w:tr w:rsidR="00A10012" w:rsidRPr="00A10012" w:rsidTr="003838FA">
        <w:trPr>
          <w:cantSplit/>
          <w:trHeight w:val="760"/>
        </w:trPr>
        <w:tc>
          <w:tcPr>
            <w:tcW w:w="628" w:type="dxa"/>
            <w:vAlign w:val="center"/>
          </w:tcPr>
          <w:p w:rsidR="000B7C8B" w:rsidRPr="00A10012" w:rsidRDefault="000B7C8B" w:rsidP="00420409">
            <w:pPr>
              <w:jc w:val="center"/>
              <w:rPr>
                <w:rFonts w:hAnsi="宋体"/>
                <w:kern w:val="2"/>
                <w:sz w:val="24"/>
                <w:szCs w:val="22"/>
              </w:rPr>
            </w:pPr>
          </w:p>
        </w:tc>
        <w:tc>
          <w:tcPr>
            <w:tcW w:w="1000" w:type="dxa"/>
            <w:vAlign w:val="center"/>
          </w:tcPr>
          <w:p w:rsidR="000B7C8B" w:rsidRPr="00A10012" w:rsidRDefault="000B7C8B" w:rsidP="00420409">
            <w:pPr>
              <w:jc w:val="center"/>
              <w:rPr>
                <w:rFonts w:hAnsi="宋体"/>
                <w:kern w:val="2"/>
                <w:sz w:val="24"/>
                <w:szCs w:val="22"/>
              </w:rPr>
            </w:pPr>
          </w:p>
        </w:tc>
        <w:tc>
          <w:tcPr>
            <w:tcW w:w="1100" w:type="dxa"/>
            <w:vAlign w:val="center"/>
          </w:tcPr>
          <w:p w:rsidR="000B7C8B" w:rsidRPr="00A10012" w:rsidRDefault="000B7C8B" w:rsidP="00420409">
            <w:pPr>
              <w:jc w:val="center"/>
              <w:rPr>
                <w:rFonts w:hAnsi="宋体"/>
                <w:kern w:val="2"/>
                <w:sz w:val="24"/>
                <w:szCs w:val="22"/>
              </w:rPr>
            </w:pPr>
          </w:p>
        </w:tc>
        <w:tc>
          <w:tcPr>
            <w:tcW w:w="1800" w:type="dxa"/>
            <w:tcBorders>
              <w:right w:val="single" w:sz="4" w:space="0" w:color="auto"/>
            </w:tcBorders>
            <w:vAlign w:val="center"/>
          </w:tcPr>
          <w:p w:rsidR="000B7C8B" w:rsidRPr="00A10012" w:rsidRDefault="000B7C8B" w:rsidP="00420409">
            <w:pPr>
              <w:jc w:val="center"/>
              <w:rPr>
                <w:rFonts w:hAnsi="宋体"/>
                <w:kern w:val="2"/>
                <w:sz w:val="24"/>
                <w:szCs w:val="22"/>
              </w:rPr>
            </w:pPr>
          </w:p>
        </w:tc>
        <w:tc>
          <w:tcPr>
            <w:tcW w:w="1100" w:type="dxa"/>
            <w:tcBorders>
              <w:left w:val="single" w:sz="4" w:space="0" w:color="auto"/>
              <w:right w:val="single" w:sz="4" w:space="0" w:color="auto"/>
            </w:tcBorders>
            <w:vAlign w:val="center"/>
          </w:tcPr>
          <w:p w:rsidR="000B7C8B" w:rsidRPr="00A10012" w:rsidRDefault="000B7C8B" w:rsidP="00420409">
            <w:pPr>
              <w:jc w:val="center"/>
              <w:rPr>
                <w:rFonts w:hAnsi="宋体"/>
                <w:kern w:val="2"/>
                <w:sz w:val="24"/>
                <w:szCs w:val="22"/>
              </w:rPr>
            </w:pPr>
          </w:p>
        </w:tc>
        <w:tc>
          <w:tcPr>
            <w:tcW w:w="1240" w:type="dxa"/>
            <w:tcBorders>
              <w:left w:val="single" w:sz="4" w:space="0" w:color="auto"/>
            </w:tcBorders>
            <w:vAlign w:val="center"/>
          </w:tcPr>
          <w:p w:rsidR="000B7C8B" w:rsidRPr="00A10012" w:rsidRDefault="000B7C8B" w:rsidP="00420409">
            <w:pPr>
              <w:jc w:val="center"/>
              <w:rPr>
                <w:rFonts w:hAnsi="宋体"/>
                <w:kern w:val="2"/>
                <w:sz w:val="24"/>
                <w:szCs w:val="22"/>
              </w:rPr>
            </w:pPr>
          </w:p>
        </w:tc>
        <w:tc>
          <w:tcPr>
            <w:tcW w:w="1440" w:type="dxa"/>
            <w:vAlign w:val="center"/>
          </w:tcPr>
          <w:p w:rsidR="000B7C8B" w:rsidRPr="00A10012" w:rsidRDefault="000B7C8B" w:rsidP="00420409">
            <w:pPr>
              <w:jc w:val="center"/>
              <w:rPr>
                <w:rFonts w:hAnsi="宋体"/>
                <w:kern w:val="2"/>
                <w:sz w:val="24"/>
                <w:szCs w:val="22"/>
              </w:rPr>
            </w:pPr>
          </w:p>
        </w:tc>
        <w:tc>
          <w:tcPr>
            <w:tcW w:w="1395" w:type="dxa"/>
            <w:vAlign w:val="center"/>
          </w:tcPr>
          <w:p w:rsidR="000B7C8B" w:rsidRPr="00A10012" w:rsidRDefault="000B7C8B" w:rsidP="00420409">
            <w:pPr>
              <w:jc w:val="center"/>
              <w:rPr>
                <w:rFonts w:hAnsi="宋体"/>
                <w:kern w:val="2"/>
                <w:sz w:val="24"/>
                <w:szCs w:val="22"/>
              </w:rPr>
            </w:pPr>
          </w:p>
        </w:tc>
      </w:tr>
      <w:tr w:rsidR="00A10012" w:rsidRPr="00A10012" w:rsidTr="003838FA">
        <w:trPr>
          <w:cantSplit/>
          <w:trHeight w:val="760"/>
        </w:trPr>
        <w:tc>
          <w:tcPr>
            <w:tcW w:w="628" w:type="dxa"/>
            <w:vAlign w:val="center"/>
          </w:tcPr>
          <w:p w:rsidR="000B7C8B" w:rsidRPr="00A10012" w:rsidRDefault="000B7C8B" w:rsidP="00420409">
            <w:pPr>
              <w:jc w:val="center"/>
              <w:rPr>
                <w:rFonts w:hAnsi="宋体"/>
                <w:kern w:val="2"/>
                <w:sz w:val="24"/>
                <w:szCs w:val="22"/>
              </w:rPr>
            </w:pPr>
          </w:p>
        </w:tc>
        <w:tc>
          <w:tcPr>
            <w:tcW w:w="1000" w:type="dxa"/>
            <w:vAlign w:val="center"/>
          </w:tcPr>
          <w:p w:rsidR="000B7C8B" w:rsidRPr="00A10012" w:rsidRDefault="000B7C8B" w:rsidP="00420409">
            <w:pPr>
              <w:jc w:val="center"/>
              <w:rPr>
                <w:rFonts w:hAnsi="宋体"/>
                <w:kern w:val="2"/>
                <w:sz w:val="24"/>
                <w:szCs w:val="22"/>
              </w:rPr>
            </w:pPr>
          </w:p>
        </w:tc>
        <w:tc>
          <w:tcPr>
            <w:tcW w:w="1100" w:type="dxa"/>
            <w:vAlign w:val="center"/>
          </w:tcPr>
          <w:p w:rsidR="000B7C8B" w:rsidRPr="00A10012" w:rsidRDefault="000B7C8B" w:rsidP="00420409">
            <w:pPr>
              <w:jc w:val="center"/>
              <w:rPr>
                <w:rFonts w:hAnsi="宋体"/>
                <w:kern w:val="2"/>
                <w:sz w:val="24"/>
                <w:szCs w:val="22"/>
              </w:rPr>
            </w:pPr>
          </w:p>
        </w:tc>
        <w:tc>
          <w:tcPr>
            <w:tcW w:w="1800" w:type="dxa"/>
            <w:tcBorders>
              <w:right w:val="single" w:sz="4" w:space="0" w:color="auto"/>
            </w:tcBorders>
            <w:vAlign w:val="center"/>
          </w:tcPr>
          <w:p w:rsidR="000B7C8B" w:rsidRPr="00A10012" w:rsidRDefault="000B7C8B" w:rsidP="00420409">
            <w:pPr>
              <w:jc w:val="center"/>
              <w:rPr>
                <w:rFonts w:hAnsi="宋体"/>
                <w:kern w:val="2"/>
                <w:sz w:val="24"/>
                <w:szCs w:val="22"/>
              </w:rPr>
            </w:pPr>
          </w:p>
        </w:tc>
        <w:tc>
          <w:tcPr>
            <w:tcW w:w="1100" w:type="dxa"/>
            <w:tcBorders>
              <w:left w:val="single" w:sz="4" w:space="0" w:color="auto"/>
              <w:right w:val="single" w:sz="4" w:space="0" w:color="auto"/>
            </w:tcBorders>
            <w:vAlign w:val="center"/>
          </w:tcPr>
          <w:p w:rsidR="000B7C8B" w:rsidRPr="00A10012" w:rsidRDefault="000B7C8B" w:rsidP="00420409">
            <w:pPr>
              <w:jc w:val="center"/>
              <w:rPr>
                <w:rFonts w:hAnsi="宋体"/>
                <w:kern w:val="2"/>
                <w:sz w:val="24"/>
                <w:szCs w:val="22"/>
              </w:rPr>
            </w:pPr>
          </w:p>
        </w:tc>
        <w:tc>
          <w:tcPr>
            <w:tcW w:w="1240" w:type="dxa"/>
            <w:tcBorders>
              <w:left w:val="single" w:sz="4" w:space="0" w:color="auto"/>
            </w:tcBorders>
            <w:vAlign w:val="center"/>
          </w:tcPr>
          <w:p w:rsidR="000B7C8B" w:rsidRPr="00A10012" w:rsidRDefault="000B7C8B" w:rsidP="00420409">
            <w:pPr>
              <w:jc w:val="center"/>
              <w:rPr>
                <w:rFonts w:hAnsi="宋体"/>
                <w:kern w:val="2"/>
                <w:sz w:val="24"/>
                <w:szCs w:val="22"/>
              </w:rPr>
            </w:pPr>
          </w:p>
        </w:tc>
        <w:tc>
          <w:tcPr>
            <w:tcW w:w="1440" w:type="dxa"/>
            <w:vAlign w:val="center"/>
          </w:tcPr>
          <w:p w:rsidR="000B7C8B" w:rsidRPr="00A10012" w:rsidRDefault="000B7C8B" w:rsidP="00420409">
            <w:pPr>
              <w:jc w:val="center"/>
              <w:rPr>
                <w:rFonts w:hAnsi="宋体"/>
                <w:kern w:val="2"/>
                <w:sz w:val="24"/>
                <w:szCs w:val="22"/>
              </w:rPr>
            </w:pPr>
          </w:p>
        </w:tc>
        <w:tc>
          <w:tcPr>
            <w:tcW w:w="1395" w:type="dxa"/>
            <w:vAlign w:val="center"/>
          </w:tcPr>
          <w:p w:rsidR="000B7C8B" w:rsidRPr="00A10012" w:rsidRDefault="000B7C8B" w:rsidP="00420409">
            <w:pPr>
              <w:jc w:val="center"/>
              <w:rPr>
                <w:rFonts w:hAnsi="宋体"/>
                <w:kern w:val="2"/>
                <w:sz w:val="24"/>
                <w:szCs w:val="22"/>
              </w:rPr>
            </w:pPr>
          </w:p>
        </w:tc>
      </w:tr>
      <w:tr w:rsidR="00A10012" w:rsidRPr="00A10012" w:rsidTr="003838FA">
        <w:trPr>
          <w:cantSplit/>
          <w:trHeight w:val="760"/>
        </w:trPr>
        <w:tc>
          <w:tcPr>
            <w:tcW w:w="628" w:type="dxa"/>
            <w:vAlign w:val="center"/>
          </w:tcPr>
          <w:p w:rsidR="000B7C8B" w:rsidRPr="00A10012" w:rsidRDefault="000B7C8B" w:rsidP="00420409">
            <w:pPr>
              <w:jc w:val="center"/>
              <w:rPr>
                <w:rFonts w:hAnsi="宋体"/>
                <w:kern w:val="2"/>
                <w:sz w:val="24"/>
                <w:szCs w:val="22"/>
              </w:rPr>
            </w:pPr>
          </w:p>
        </w:tc>
        <w:tc>
          <w:tcPr>
            <w:tcW w:w="1000" w:type="dxa"/>
            <w:vAlign w:val="center"/>
          </w:tcPr>
          <w:p w:rsidR="000B7C8B" w:rsidRPr="00A10012" w:rsidRDefault="000B7C8B" w:rsidP="00420409">
            <w:pPr>
              <w:jc w:val="center"/>
              <w:rPr>
                <w:rFonts w:hAnsi="宋体"/>
                <w:kern w:val="2"/>
                <w:sz w:val="24"/>
                <w:szCs w:val="22"/>
              </w:rPr>
            </w:pPr>
          </w:p>
        </w:tc>
        <w:tc>
          <w:tcPr>
            <w:tcW w:w="1100" w:type="dxa"/>
            <w:vAlign w:val="center"/>
          </w:tcPr>
          <w:p w:rsidR="000B7C8B" w:rsidRPr="00A10012" w:rsidRDefault="000B7C8B" w:rsidP="00420409">
            <w:pPr>
              <w:jc w:val="center"/>
              <w:rPr>
                <w:rFonts w:hAnsi="宋体"/>
                <w:kern w:val="2"/>
                <w:sz w:val="24"/>
                <w:szCs w:val="22"/>
              </w:rPr>
            </w:pPr>
          </w:p>
        </w:tc>
        <w:tc>
          <w:tcPr>
            <w:tcW w:w="1800" w:type="dxa"/>
            <w:tcBorders>
              <w:right w:val="single" w:sz="4" w:space="0" w:color="auto"/>
            </w:tcBorders>
            <w:vAlign w:val="center"/>
          </w:tcPr>
          <w:p w:rsidR="000B7C8B" w:rsidRPr="00A10012" w:rsidRDefault="000B7C8B" w:rsidP="00420409">
            <w:pPr>
              <w:jc w:val="center"/>
              <w:rPr>
                <w:rFonts w:hAnsi="宋体"/>
                <w:kern w:val="2"/>
                <w:sz w:val="24"/>
                <w:szCs w:val="22"/>
              </w:rPr>
            </w:pPr>
          </w:p>
        </w:tc>
        <w:tc>
          <w:tcPr>
            <w:tcW w:w="1100" w:type="dxa"/>
            <w:tcBorders>
              <w:left w:val="single" w:sz="4" w:space="0" w:color="auto"/>
              <w:right w:val="single" w:sz="4" w:space="0" w:color="auto"/>
            </w:tcBorders>
            <w:vAlign w:val="center"/>
          </w:tcPr>
          <w:p w:rsidR="000B7C8B" w:rsidRPr="00A10012" w:rsidRDefault="000B7C8B" w:rsidP="00420409">
            <w:pPr>
              <w:jc w:val="center"/>
              <w:rPr>
                <w:rFonts w:hAnsi="宋体"/>
                <w:kern w:val="2"/>
                <w:sz w:val="24"/>
                <w:szCs w:val="22"/>
              </w:rPr>
            </w:pPr>
          </w:p>
        </w:tc>
        <w:tc>
          <w:tcPr>
            <w:tcW w:w="1240" w:type="dxa"/>
            <w:tcBorders>
              <w:left w:val="single" w:sz="4" w:space="0" w:color="auto"/>
            </w:tcBorders>
            <w:vAlign w:val="center"/>
          </w:tcPr>
          <w:p w:rsidR="000B7C8B" w:rsidRPr="00A10012" w:rsidRDefault="000B7C8B" w:rsidP="00420409">
            <w:pPr>
              <w:jc w:val="center"/>
              <w:rPr>
                <w:rFonts w:hAnsi="宋体"/>
                <w:kern w:val="2"/>
                <w:sz w:val="24"/>
                <w:szCs w:val="22"/>
              </w:rPr>
            </w:pPr>
          </w:p>
        </w:tc>
        <w:tc>
          <w:tcPr>
            <w:tcW w:w="1440" w:type="dxa"/>
            <w:vAlign w:val="center"/>
          </w:tcPr>
          <w:p w:rsidR="000B7C8B" w:rsidRPr="00A10012" w:rsidRDefault="000B7C8B" w:rsidP="00420409">
            <w:pPr>
              <w:jc w:val="center"/>
              <w:rPr>
                <w:rFonts w:hAnsi="宋体"/>
                <w:kern w:val="2"/>
                <w:sz w:val="24"/>
                <w:szCs w:val="22"/>
              </w:rPr>
            </w:pPr>
          </w:p>
        </w:tc>
        <w:tc>
          <w:tcPr>
            <w:tcW w:w="1395" w:type="dxa"/>
            <w:vAlign w:val="center"/>
          </w:tcPr>
          <w:p w:rsidR="000B7C8B" w:rsidRPr="00A10012" w:rsidRDefault="000B7C8B" w:rsidP="00420409">
            <w:pPr>
              <w:jc w:val="center"/>
              <w:rPr>
                <w:rFonts w:hAnsi="宋体"/>
                <w:kern w:val="2"/>
                <w:sz w:val="24"/>
                <w:szCs w:val="22"/>
              </w:rPr>
            </w:pPr>
          </w:p>
        </w:tc>
      </w:tr>
      <w:tr w:rsidR="00A10012" w:rsidRPr="00A10012" w:rsidTr="003838FA">
        <w:trPr>
          <w:cantSplit/>
          <w:trHeight w:val="760"/>
        </w:trPr>
        <w:tc>
          <w:tcPr>
            <w:tcW w:w="628" w:type="dxa"/>
            <w:vAlign w:val="center"/>
          </w:tcPr>
          <w:p w:rsidR="000B7C8B" w:rsidRPr="00A10012" w:rsidRDefault="000B7C8B" w:rsidP="00420409">
            <w:pPr>
              <w:jc w:val="center"/>
              <w:rPr>
                <w:rFonts w:hAnsi="宋体"/>
                <w:kern w:val="2"/>
                <w:sz w:val="24"/>
                <w:szCs w:val="22"/>
              </w:rPr>
            </w:pPr>
          </w:p>
        </w:tc>
        <w:tc>
          <w:tcPr>
            <w:tcW w:w="1000" w:type="dxa"/>
            <w:vAlign w:val="center"/>
          </w:tcPr>
          <w:p w:rsidR="000B7C8B" w:rsidRPr="00A10012" w:rsidRDefault="000B7C8B" w:rsidP="00420409">
            <w:pPr>
              <w:jc w:val="center"/>
              <w:rPr>
                <w:rFonts w:hAnsi="宋体"/>
                <w:kern w:val="2"/>
                <w:sz w:val="24"/>
                <w:szCs w:val="22"/>
              </w:rPr>
            </w:pPr>
          </w:p>
        </w:tc>
        <w:tc>
          <w:tcPr>
            <w:tcW w:w="1100" w:type="dxa"/>
            <w:vAlign w:val="center"/>
          </w:tcPr>
          <w:p w:rsidR="000B7C8B" w:rsidRPr="00A10012" w:rsidRDefault="000B7C8B" w:rsidP="00420409">
            <w:pPr>
              <w:jc w:val="center"/>
              <w:rPr>
                <w:rFonts w:hAnsi="宋体"/>
                <w:kern w:val="2"/>
                <w:sz w:val="24"/>
                <w:szCs w:val="22"/>
              </w:rPr>
            </w:pPr>
          </w:p>
        </w:tc>
        <w:tc>
          <w:tcPr>
            <w:tcW w:w="1800" w:type="dxa"/>
            <w:tcBorders>
              <w:right w:val="single" w:sz="4" w:space="0" w:color="auto"/>
            </w:tcBorders>
            <w:vAlign w:val="center"/>
          </w:tcPr>
          <w:p w:rsidR="000B7C8B" w:rsidRPr="00A10012" w:rsidRDefault="000B7C8B" w:rsidP="00420409">
            <w:pPr>
              <w:jc w:val="center"/>
              <w:rPr>
                <w:rFonts w:hAnsi="宋体"/>
                <w:kern w:val="2"/>
                <w:sz w:val="24"/>
                <w:szCs w:val="22"/>
              </w:rPr>
            </w:pPr>
          </w:p>
        </w:tc>
        <w:tc>
          <w:tcPr>
            <w:tcW w:w="1100" w:type="dxa"/>
            <w:tcBorders>
              <w:left w:val="single" w:sz="4" w:space="0" w:color="auto"/>
              <w:right w:val="single" w:sz="4" w:space="0" w:color="auto"/>
            </w:tcBorders>
            <w:vAlign w:val="center"/>
          </w:tcPr>
          <w:p w:rsidR="000B7C8B" w:rsidRPr="00A10012" w:rsidRDefault="000B7C8B" w:rsidP="00420409">
            <w:pPr>
              <w:jc w:val="center"/>
              <w:rPr>
                <w:rFonts w:hAnsi="宋体"/>
                <w:kern w:val="2"/>
                <w:sz w:val="24"/>
                <w:szCs w:val="22"/>
              </w:rPr>
            </w:pPr>
          </w:p>
        </w:tc>
        <w:tc>
          <w:tcPr>
            <w:tcW w:w="1240" w:type="dxa"/>
            <w:tcBorders>
              <w:left w:val="single" w:sz="4" w:space="0" w:color="auto"/>
            </w:tcBorders>
            <w:vAlign w:val="center"/>
          </w:tcPr>
          <w:p w:rsidR="000B7C8B" w:rsidRPr="00A10012" w:rsidRDefault="000B7C8B" w:rsidP="00420409">
            <w:pPr>
              <w:jc w:val="center"/>
              <w:rPr>
                <w:rFonts w:hAnsi="宋体"/>
                <w:kern w:val="2"/>
                <w:sz w:val="24"/>
                <w:szCs w:val="22"/>
              </w:rPr>
            </w:pPr>
          </w:p>
        </w:tc>
        <w:tc>
          <w:tcPr>
            <w:tcW w:w="1440" w:type="dxa"/>
            <w:vAlign w:val="center"/>
          </w:tcPr>
          <w:p w:rsidR="000B7C8B" w:rsidRPr="00A10012" w:rsidRDefault="000B7C8B" w:rsidP="00420409">
            <w:pPr>
              <w:jc w:val="center"/>
              <w:rPr>
                <w:rFonts w:hAnsi="宋体"/>
                <w:kern w:val="2"/>
                <w:sz w:val="24"/>
                <w:szCs w:val="22"/>
              </w:rPr>
            </w:pPr>
          </w:p>
        </w:tc>
        <w:tc>
          <w:tcPr>
            <w:tcW w:w="1395" w:type="dxa"/>
            <w:vAlign w:val="center"/>
          </w:tcPr>
          <w:p w:rsidR="000B7C8B" w:rsidRPr="00A10012" w:rsidRDefault="000B7C8B" w:rsidP="00420409">
            <w:pPr>
              <w:jc w:val="center"/>
              <w:rPr>
                <w:rFonts w:hAnsi="宋体"/>
                <w:kern w:val="2"/>
                <w:sz w:val="24"/>
                <w:szCs w:val="22"/>
              </w:rPr>
            </w:pPr>
          </w:p>
        </w:tc>
      </w:tr>
      <w:tr w:rsidR="00A10012" w:rsidRPr="00A10012" w:rsidTr="003838FA">
        <w:trPr>
          <w:cantSplit/>
          <w:trHeight w:val="760"/>
        </w:trPr>
        <w:tc>
          <w:tcPr>
            <w:tcW w:w="628" w:type="dxa"/>
            <w:vAlign w:val="center"/>
          </w:tcPr>
          <w:p w:rsidR="000B7C8B" w:rsidRPr="00A10012" w:rsidRDefault="000B7C8B" w:rsidP="00420409">
            <w:pPr>
              <w:ind w:left="120"/>
              <w:jc w:val="center"/>
              <w:rPr>
                <w:rFonts w:hAnsi="宋体"/>
                <w:kern w:val="2"/>
                <w:sz w:val="24"/>
                <w:szCs w:val="22"/>
              </w:rPr>
            </w:pPr>
          </w:p>
        </w:tc>
        <w:tc>
          <w:tcPr>
            <w:tcW w:w="1000" w:type="dxa"/>
            <w:vAlign w:val="center"/>
          </w:tcPr>
          <w:p w:rsidR="000B7C8B" w:rsidRPr="00A10012" w:rsidRDefault="000B7C8B" w:rsidP="00420409">
            <w:pPr>
              <w:jc w:val="center"/>
              <w:rPr>
                <w:rFonts w:hAnsi="宋体"/>
                <w:kern w:val="2"/>
                <w:sz w:val="24"/>
                <w:szCs w:val="22"/>
              </w:rPr>
            </w:pPr>
          </w:p>
        </w:tc>
        <w:tc>
          <w:tcPr>
            <w:tcW w:w="1100" w:type="dxa"/>
            <w:vAlign w:val="center"/>
          </w:tcPr>
          <w:p w:rsidR="000B7C8B" w:rsidRPr="00A10012" w:rsidRDefault="000B7C8B" w:rsidP="00420409">
            <w:pPr>
              <w:jc w:val="center"/>
              <w:rPr>
                <w:rFonts w:hAnsi="宋体"/>
                <w:kern w:val="2"/>
                <w:sz w:val="24"/>
                <w:szCs w:val="22"/>
              </w:rPr>
            </w:pPr>
          </w:p>
        </w:tc>
        <w:tc>
          <w:tcPr>
            <w:tcW w:w="1800" w:type="dxa"/>
            <w:tcBorders>
              <w:right w:val="single" w:sz="4" w:space="0" w:color="auto"/>
            </w:tcBorders>
            <w:vAlign w:val="center"/>
          </w:tcPr>
          <w:p w:rsidR="000B7C8B" w:rsidRPr="00A10012" w:rsidRDefault="000B7C8B" w:rsidP="00420409">
            <w:pPr>
              <w:jc w:val="center"/>
              <w:rPr>
                <w:rFonts w:hAnsi="宋体"/>
                <w:kern w:val="2"/>
                <w:sz w:val="24"/>
                <w:szCs w:val="22"/>
              </w:rPr>
            </w:pPr>
          </w:p>
        </w:tc>
        <w:tc>
          <w:tcPr>
            <w:tcW w:w="1100" w:type="dxa"/>
            <w:tcBorders>
              <w:left w:val="single" w:sz="4" w:space="0" w:color="auto"/>
              <w:right w:val="single" w:sz="4" w:space="0" w:color="auto"/>
            </w:tcBorders>
            <w:vAlign w:val="center"/>
          </w:tcPr>
          <w:p w:rsidR="000B7C8B" w:rsidRPr="00A10012" w:rsidRDefault="000B7C8B" w:rsidP="00420409">
            <w:pPr>
              <w:jc w:val="center"/>
              <w:rPr>
                <w:rFonts w:hAnsi="宋体"/>
                <w:kern w:val="2"/>
                <w:sz w:val="24"/>
                <w:szCs w:val="22"/>
              </w:rPr>
            </w:pPr>
          </w:p>
        </w:tc>
        <w:tc>
          <w:tcPr>
            <w:tcW w:w="1240" w:type="dxa"/>
            <w:tcBorders>
              <w:left w:val="single" w:sz="4" w:space="0" w:color="auto"/>
            </w:tcBorders>
            <w:vAlign w:val="center"/>
          </w:tcPr>
          <w:p w:rsidR="000B7C8B" w:rsidRPr="00A10012" w:rsidRDefault="000B7C8B" w:rsidP="00420409">
            <w:pPr>
              <w:jc w:val="center"/>
              <w:rPr>
                <w:rFonts w:hAnsi="宋体"/>
                <w:kern w:val="2"/>
                <w:sz w:val="24"/>
                <w:szCs w:val="22"/>
              </w:rPr>
            </w:pPr>
          </w:p>
        </w:tc>
        <w:tc>
          <w:tcPr>
            <w:tcW w:w="1440" w:type="dxa"/>
            <w:vAlign w:val="center"/>
          </w:tcPr>
          <w:p w:rsidR="000B7C8B" w:rsidRPr="00A10012" w:rsidRDefault="000B7C8B" w:rsidP="00420409">
            <w:pPr>
              <w:jc w:val="center"/>
              <w:rPr>
                <w:rFonts w:hAnsi="宋体"/>
                <w:kern w:val="2"/>
                <w:sz w:val="24"/>
                <w:szCs w:val="22"/>
              </w:rPr>
            </w:pPr>
          </w:p>
        </w:tc>
        <w:tc>
          <w:tcPr>
            <w:tcW w:w="1395" w:type="dxa"/>
            <w:vAlign w:val="center"/>
          </w:tcPr>
          <w:p w:rsidR="000B7C8B" w:rsidRPr="00A10012" w:rsidRDefault="000B7C8B" w:rsidP="00420409">
            <w:pPr>
              <w:jc w:val="center"/>
              <w:rPr>
                <w:rFonts w:hAnsi="宋体"/>
                <w:kern w:val="2"/>
                <w:sz w:val="24"/>
                <w:szCs w:val="22"/>
              </w:rPr>
            </w:pPr>
          </w:p>
        </w:tc>
      </w:tr>
    </w:tbl>
    <w:p w:rsidR="000B7C8B" w:rsidRPr="00A10012" w:rsidRDefault="00855421">
      <w:pPr>
        <w:spacing w:before="120"/>
        <w:ind w:left="400" w:right="34"/>
        <w:rPr>
          <w:rFonts w:hAnsi="宋体"/>
          <w:b/>
          <w:sz w:val="28"/>
          <w:szCs w:val="28"/>
        </w:rPr>
      </w:pPr>
      <w:r w:rsidRPr="00A10012">
        <w:rPr>
          <w:rFonts w:hAnsi="宋体" w:hint="eastAsia"/>
          <w:sz w:val="21"/>
          <w:szCs w:val="21"/>
        </w:rPr>
        <w:br w:type="page"/>
      </w:r>
      <w:r w:rsidRPr="00A10012">
        <w:rPr>
          <w:rFonts w:hAnsi="宋体" w:hint="eastAsia"/>
        </w:rPr>
        <w:lastRenderedPageBreak/>
        <w:br/>
      </w:r>
      <w:r w:rsidRPr="00A10012">
        <w:rPr>
          <w:rFonts w:hAnsi="宋体" w:hint="eastAsia"/>
          <w:b/>
          <w:sz w:val="28"/>
          <w:szCs w:val="28"/>
        </w:rPr>
        <w:t>其 它 资 料</w:t>
      </w:r>
    </w:p>
    <w:p w:rsidR="000B7C8B" w:rsidRPr="00A10012" w:rsidRDefault="000B7C8B">
      <w:pPr>
        <w:rPr>
          <w:rFonts w:hAnsi="宋体"/>
          <w:sz w:val="24"/>
        </w:rPr>
      </w:pPr>
    </w:p>
    <w:p w:rsidR="000B7C8B" w:rsidRPr="00A10012" w:rsidRDefault="00855421" w:rsidP="00FA749B">
      <w:pPr>
        <w:ind w:leftChars="240" w:left="816"/>
        <w:rPr>
          <w:rFonts w:hAnsi="宋体"/>
          <w:sz w:val="24"/>
        </w:rPr>
      </w:pPr>
      <w:r w:rsidRPr="00A10012">
        <w:rPr>
          <w:rFonts w:hAnsi="宋体" w:hint="eastAsia"/>
          <w:sz w:val="24"/>
        </w:rPr>
        <w:t>1</w:t>
      </w:r>
      <w:r w:rsidR="00E726DD" w:rsidRPr="00A10012">
        <w:rPr>
          <w:rFonts w:hAnsi="宋体" w:hint="eastAsia"/>
          <w:sz w:val="24"/>
        </w:rPr>
        <w:t>、</w:t>
      </w:r>
      <w:r w:rsidRPr="00A10012">
        <w:rPr>
          <w:rFonts w:hAnsi="宋体" w:hint="eastAsia"/>
          <w:sz w:val="24"/>
        </w:rPr>
        <w:t>近</w:t>
      </w:r>
      <w:r w:rsidR="005312F5" w:rsidRPr="00A10012">
        <w:rPr>
          <w:rFonts w:hAnsi="宋体" w:hint="eastAsia"/>
          <w:sz w:val="24"/>
        </w:rPr>
        <w:t>五</w:t>
      </w:r>
      <w:r w:rsidRPr="00A10012">
        <w:rPr>
          <w:rFonts w:hAnsi="宋体" w:hint="eastAsia"/>
          <w:sz w:val="24"/>
        </w:rPr>
        <w:t>年的已完工程和目前在建工程合同履行过程中，投标人所介入的诉讼或仲裁情况。</w:t>
      </w:r>
      <w:proofErr w:type="gramStart"/>
      <w:r w:rsidRPr="00A10012">
        <w:rPr>
          <w:rFonts w:hAnsi="宋体" w:hint="eastAsia"/>
          <w:sz w:val="24"/>
        </w:rPr>
        <w:t>请逐例说明</w:t>
      </w:r>
      <w:proofErr w:type="gramEnd"/>
      <w:r w:rsidRPr="00A10012">
        <w:rPr>
          <w:rFonts w:hAnsi="宋体" w:hint="eastAsia"/>
          <w:sz w:val="24"/>
        </w:rPr>
        <w:t>年限、发包人名称、诉讼原因、纠纷事件、纠纷所涉及金额，以及最终裁定结果。</w:t>
      </w:r>
    </w:p>
    <w:p w:rsidR="000B7C8B" w:rsidRPr="00A10012" w:rsidRDefault="000B7C8B">
      <w:pPr>
        <w:rPr>
          <w:rFonts w:hAnsi="宋体"/>
          <w:sz w:val="24"/>
        </w:rPr>
      </w:pPr>
    </w:p>
    <w:p w:rsidR="000B7C8B" w:rsidRPr="00A10012" w:rsidRDefault="00855421">
      <w:pPr>
        <w:ind w:firstLineChars="200" w:firstLine="480"/>
        <w:rPr>
          <w:rFonts w:hAnsi="宋体"/>
          <w:sz w:val="24"/>
        </w:rPr>
      </w:pPr>
      <w:r w:rsidRPr="00A10012">
        <w:rPr>
          <w:rFonts w:hAnsi="宋体" w:hint="eastAsia"/>
          <w:sz w:val="24"/>
        </w:rPr>
        <w:t xml:space="preserve">   2</w:t>
      </w:r>
      <w:r w:rsidR="00E726DD" w:rsidRPr="00A10012">
        <w:rPr>
          <w:rFonts w:hAnsi="宋体" w:hint="eastAsia"/>
          <w:sz w:val="24"/>
        </w:rPr>
        <w:t>、</w:t>
      </w:r>
      <w:r w:rsidRPr="00A10012">
        <w:rPr>
          <w:rFonts w:hAnsi="宋体" w:hint="eastAsia"/>
          <w:sz w:val="24"/>
        </w:rPr>
        <w:t>与投标人资格审查申请书评审有关的其他资料。</w:t>
      </w:r>
      <w:bookmarkEnd w:id="0"/>
    </w:p>
    <w:sectPr w:rsidR="000B7C8B" w:rsidRPr="00A10012">
      <w:headerReference w:type="default" r:id="rId12"/>
      <w:pgSz w:w="11907" w:h="16840"/>
      <w:pgMar w:top="1418" w:right="1134" w:bottom="1134" w:left="1134" w:header="680" w:footer="907"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7448" w:rsidRDefault="00827448">
      <w:r>
        <w:separator/>
      </w:r>
    </w:p>
  </w:endnote>
  <w:endnote w:type="continuationSeparator" w:id="0">
    <w:p w:rsidR="00827448" w:rsidRDefault="008274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7D8C" w:rsidRDefault="002B7D8C">
    <w:pPr>
      <w:pStyle w:val="ac"/>
      <w:jc w:val="center"/>
    </w:pPr>
    <w:r>
      <w:rPr>
        <w:rFonts w:hAnsi="宋体"/>
        <w:szCs w:val="21"/>
      </w:rPr>
      <w:fldChar w:fldCharType="begin"/>
    </w:r>
    <w:r>
      <w:rPr>
        <w:rFonts w:hAnsi="宋体"/>
        <w:szCs w:val="21"/>
      </w:rPr>
      <w:instrText xml:space="preserve"> PAGE </w:instrText>
    </w:r>
    <w:r>
      <w:rPr>
        <w:rFonts w:hAnsi="宋体"/>
        <w:szCs w:val="21"/>
      </w:rPr>
      <w:fldChar w:fldCharType="separate"/>
    </w:r>
    <w:r w:rsidR="00A10012">
      <w:rPr>
        <w:rFonts w:hAnsi="宋体"/>
        <w:noProof/>
        <w:szCs w:val="21"/>
      </w:rPr>
      <w:t>19</w:t>
    </w:r>
    <w:r>
      <w:rPr>
        <w:rFonts w:hAnsi="宋体"/>
        <w:szCs w:val="21"/>
      </w:rPr>
      <w:fldChar w:fldCharType="end"/>
    </w:r>
    <w:r>
      <w:rPr>
        <w:rFonts w:hAnsi="宋体"/>
        <w:szCs w:val="21"/>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7448" w:rsidRDefault="00827448">
      <w:r>
        <w:separator/>
      </w:r>
    </w:p>
  </w:footnote>
  <w:footnote w:type="continuationSeparator" w:id="0">
    <w:p w:rsidR="00827448" w:rsidRDefault="008274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7D8C" w:rsidRDefault="002B7D8C" w:rsidP="00B54D7D">
    <w:pPr>
      <w:pStyle w:val="ad"/>
      <w:pBdr>
        <w:bottom w:val="none" w:sz="0" w:space="0" w:color="auto"/>
      </w:pBdr>
      <w:jc w:val="both"/>
      <w:rPr>
        <w:rFonts w:ascii="楷体_GB2312" w:eastAsia="楷体_GB2312"/>
        <w:kern w:val="2"/>
        <w:szCs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7D8C" w:rsidRDefault="002B7D8C" w:rsidP="00B54D7D">
    <w:pPr>
      <w:pStyle w:val="ad"/>
      <w:pBdr>
        <w:bottom w:val="none" w:sz="0" w:space="0" w:color="auto"/>
      </w:pBdr>
      <w:rPr>
        <w:rFonts w:ascii="楷体_GB2312" w:eastAsia="楷体_GB2312"/>
        <w:kern w:val="2"/>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decimal"/>
      <w:lvlText w:val="%1."/>
      <w:lvlJc w:val="left"/>
      <w:pPr>
        <w:tabs>
          <w:tab w:val="left" w:pos="851"/>
        </w:tabs>
        <w:ind w:left="851" w:hanging="851"/>
      </w:pPr>
      <w:rPr>
        <w:rFonts w:hint="eastAsia"/>
      </w:rPr>
    </w:lvl>
    <w:lvl w:ilvl="1">
      <w:start w:val="1"/>
      <w:numFmt w:val="decimal"/>
      <w:pStyle w:val="3"/>
      <w:lvlText w:val="%2.%1"/>
      <w:lvlJc w:val="left"/>
      <w:pPr>
        <w:tabs>
          <w:tab w:val="left" w:pos="851"/>
        </w:tabs>
        <w:ind w:left="851" w:hanging="851"/>
      </w:pPr>
      <w:rPr>
        <w:rFonts w:hint="eastAsia"/>
      </w:rPr>
    </w:lvl>
    <w:lvl w:ilvl="2">
      <w:start w:val="1"/>
      <w:numFmt w:val="decimal"/>
      <w:lvlText w:val="%1.%2.%3"/>
      <w:lvlJc w:val="left"/>
      <w:pPr>
        <w:tabs>
          <w:tab w:val="left" w:pos="851"/>
        </w:tabs>
        <w:ind w:left="851" w:hanging="851"/>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1">
    <w:nsid w:val="00000002"/>
    <w:multiLevelType w:val="multilevel"/>
    <w:tmpl w:val="00000002"/>
    <w:lvl w:ilvl="0">
      <w:start w:val="1"/>
      <w:numFmt w:val="none"/>
      <w:lvlText w:val=""/>
      <w:lvlJc w:val="left"/>
      <w:pPr>
        <w:tabs>
          <w:tab w:val="left" w:pos="432"/>
        </w:tabs>
        <w:ind w:left="432" w:hanging="432"/>
      </w:pPr>
      <w:rPr>
        <w:rFonts w:hint="eastAsia"/>
      </w:rPr>
    </w:lvl>
    <w:lvl w:ilvl="1">
      <w:start w:val="1"/>
      <w:numFmt w:val="none"/>
      <w:lvlText w:val=" "/>
      <w:lvlJc w:val="left"/>
      <w:pPr>
        <w:tabs>
          <w:tab w:val="left" w:pos="576"/>
        </w:tabs>
        <w:ind w:left="576" w:hanging="576"/>
      </w:pPr>
      <w:rPr>
        <w:rFonts w:hint="eastAsia"/>
      </w:rPr>
    </w:lvl>
    <w:lvl w:ilvl="2">
      <w:start w:val="1"/>
      <w:numFmt w:val="none"/>
      <w:lvlText w:val=""/>
      <w:lvlJc w:val="left"/>
      <w:pPr>
        <w:tabs>
          <w:tab w:val="left" w:pos="720"/>
        </w:tabs>
        <w:ind w:left="720" w:hanging="720"/>
      </w:pPr>
      <w:rPr>
        <w:rFonts w:hint="eastAsia"/>
      </w:rPr>
    </w:lvl>
    <w:lvl w:ilvl="3">
      <w:start w:val="1"/>
      <w:numFmt w:val="none"/>
      <w:lvlText w:val="    "/>
      <w:lvlJc w:val="left"/>
      <w:pPr>
        <w:tabs>
          <w:tab w:val="left" w:pos="864"/>
        </w:tabs>
        <w:ind w:left="864" w:hanging="864"/>
      </w:pPr>
      <w:rPr>
        <w:rFonts w:hint="eastAsia"/>
      </w:rPr>
    </w:lvl>
    <w:lvl w:ilvl="4">
      <w:start w:val="1"/>
      <w:numFmt w:val="none"/>
      <w:lvlText w:val="      "/>
      <w:lvlJc w:val="left"/>
      <w:pPr>
        <w:tabs>
          <w:tab w:val="left" w:pos="1008"/>
        </w:tabs>
        <w:ind w:left="1008" w:hanging="1008"/>
      </w:pPr>
      <w:rPr>
        <w:rFonts w:hint="eastAsia"/>
      </w:rPr>
    </w:lvl>
    <w:lvl w:ilvl="5">
      <w:start w:val="1"/>
      <w:numFmt w:val="none"/>
      <w:pStyle w:val="6"/>
      <w:lvlText w:val="           "/>
      <w:lvlJc w:val="left"/>
      <w:pPr>
        <w:tabs>
          <w:tab w:val="left" w:pos="1440"/>
        </w:tabs>
        <w:ind w:left="1152" w:hanging="1152"/>
      </w:pPr>
      <w:rPr>
        <w:rFonts w:hint="eastAsia"/>
      </w:rPr>
    </w:lvl>
    <w:lvl w:ilvl="6">
      <w:start w:val="1"/>
      <w:numFmt w:val="decimal"/>
      <w:pStyle w:val="7"/>
      <w:lvlText w:val="%1.%2.%3.%4.%5.%6.%7"/>
      <w:lvlJc w:val="left"/>
      <w:pPr>
        <w:tabs>
          <w:tab w:val="left" w:pos="2520"/>
        </w:tabs>
        <w:ind w:left="1296" w:hanging="1296"/>
      </w:pPr>
      <w:rPr>
        <w:rFonts w:hint="eastAsia"/>
      </w:rPr>
    </w:lvl>
    <w:lvl w:ilvl="7">
      <w:start w:val="1"/>
      <w:numFmt w:val="decimal"/>
      <w:pStyle w:val="8"/>
      <w:lvlText w:val="%1.%2.%3.%4.%5.%6.%7.%8"/>
      <w:lvlJc w:val="left"/>
      <w:pPr>
        <w:tabs>
          <w:tab w:val="left" w:pos="1440"/>
        </w:tabs>
        <w:ind w:left="1440" w:hanging="1440"/>
      </w:pPr>
      <w:rPr>
        <w:rFonts w:hint="eastAsia"/>
      </w:rPr>
    </w:lvl>
    <w:lvl w:ilvl="8">
      <w:start w:val="1"/>
      <w:numFmt w:val="decimal"/>
      <w:pStyle w:val="9"/>
      <w:lvlText w:val="%1.%2.%3.%4.%5.%6.%7.%8.%9"/>
      <w:lvlJc w:val="left"/>
      <w:pPr>
        <w:tabs>
          <w:tab w:val="left" w:pos="1584"/>
        </w:tabs>
        <w:ind w:left="1584" w:hanging="1584"/>
      </w:pPr>
      <w:rPr>
        <w:rFonts w:hint="eastAsia"/>
      </w:rPr>
    </w:lvl>
  </w:abstractNum>
  <w:abstractNum w:abstractNumId="2">
    <w:nsid w:val="00000003"/>
    <w:multiLevelType w:val="multilevel"/>
    <w:tmpl w:val="00000003"/>
    <w:lvl w:ilvl="0">
      <w:start w:val="2"/>
      <w:numFmt w:val="decimal"/>
      <w:lvlText w:val="(%1)"/>
      <w:lvlJc w:val="left"/>
      <w:pPr>
        <w:tabs>
          <w:tab w:val="left" w:pos="2760"/>
        </w:tabs>
        <w:ind w:left="2760" w:hanging="720"/>
      </w:pPr>
      <w:rPr>
        <w:rFonts w:hint="default"/>
      </w:rPr>
    </w:lvl>
    <w:lvl w:ilvl="1">
      <w:start w:val="6"/>
      <w:numFmt w:val="decimal"/>
      <w:lvlText w:val="%2、"/>
      <w:lvlJc w:val="left"/>
      <w:pPr>
        <w:tabs>
          <w:tab w:val="left" w:pos="2820"/>
        </w:tabs>
        <w:ind w:left="2820" w:hanging="360"/>
      </w:pPr>
      <w:rPr>
        <w:rFonts w:hint="default"/>
      </w:rPr>
    </w:lvl>
    <w:lvl w:ilvl="2">
      <w:start w:val="1"/>
      <w:numFmt w:val="lowerRoman"/>
      <w:lvlText w:val="%3."/>
      <w:lvlJc w:val="right"/>
      <w:pPr>
        <w:tabs>
          <w:tab w:val="left" w:pos="3300"/>
        </w:tabs>
        <w:ind w:left="3300" w:hanging="420"/>
      </w:pPr>
    </w:lvl>
    <w:lvl w:ilvl="3">
      <w:start w:val="1"/>
      <w:numFmt w:val="decimal"/>
      <w:lvlText w:val="%4."/>
      <w:lvlJc w:val="left"/>
      <w:pPr>
        <w:tabs>
          <w:tab w:val="left" w:pos="3720"/>
        </w:tabs>
        <w:ind w:left="3720" w:hanging="420"/>
      </w:pPr>
    </w:lvl>
    <w:lvl w:ilvl="4">
      <w:start w:val="1"/>
      <w:numFmt w:val="lowerLetter"/>
      <w:lvlText w:val="%5)"/>
      <w:lvlJc w:val="left"/>
      <w:pPr>
        <w:tabs>
          <w:tab w:val="left" w:pos="4140"/>
        </w:tabs>
        <w:ind w:left="4140" w:hanging="420"/>
      </w:pPr>
    </w:lvl>
    <w:lvl w:ilvl="5">
      <w:start w:val="1"/>
      <w:numFmt w:val="lowerRoman"/>
      <w:lvlText w:val="%6."/>
      <w:lvlJc w:val="right"/>
      <w:pPr>
        <w:tabs>
          <w:tab w:val="left" w:pos="4560"/>
        </w:tabs>
        <w:ind w:left="4560" w:hanging="420"/>
      </w:pPr>
    </w:lvl>
    <w:lvl w:ilvl="6">
      <w:start w:val="1"/>
      <w:numFmt w:val="decimal"/>
      <w:lvlText w:val="%7."/>
      <w:lvlJc w:val="left"/>
      <w:pPr>
        <w:tabs>
          <w:tab w:val="left" w:pos="4980"/>
        </w:tabs>
        <w:ind w:left="4980" w:hanging="420"/>
      </w:pPr>
    </w:lvl>
    <w:lvl w:ilvl="7">
      <w:start w:val="1"/>
      <w:numFmt w:val="lowerLetter"/>
      <w:lvlText w:val="%8)"/>
      <w:lvlJc w:val="left"/>
      <w:pPr>
        <w:tabs>
          <w:tab w:val="left" w:pos="5400"/>
        </w:tabs>
        <w:ind w:left="5400" w:hanging="420"/>
      </w:pPr>
    </w:lvl>
    <w:lvl w:ilvl="8">
      <w:start w:val="1"/>
      <w:numFmt w:val="lowerRoman"/>
      <w:lvlText w:val="%9."/>
      <w:lvlJc w:val="right"/>
      <w:pPr>
        <w:tabs>
          <w:tab w:val="left" w:pos="5820"/>
        </w:tabs>
        <w:ind w:left="5820" w:hanging="420"/>
      </w:pPr>
    </w:lvl>
  </w:abstractNum>
  <w:abstractNum w:abstractNumId="3">
    <w:nsid w:val="00000004"/>
    <w:multiLevelType w:val="multilevel"/>
    <w:tmpl w:val="00000004"/>
    <w:lvl w:ilvl="0">
      <w:start w:val="6"/>
      <w:numFmt w:val="japaneseCounting"/>
      <w:lvlText w:val="第%1章"/>
      <w:lvlJc w:val="left"/>
      <w:pPr>
        <w:tabs>
          <w:tab w:val="left" w:pos="1440"/>
        </w:tabs>
        <w:ind w:left="1440" w:hanging="1440"/>
      </w:pPr>
      <w:rPr>
        <w:rFonts w:hint="eastAsia"/>
      </w:rPr>
    </w:lvl>
    <w:lvl w:ilvl="1">
      <w:start w:val="1"/>
      <w:numFmt w:val="japaneseCounting"/>
      <w:lvlText w:val="%2、"/>
      <w:lvlJc w:val="left"/>
      <w:pPr>
        <w:tabs>
          <w:tab w:val="left" w:pos="900"/>
        </w:tabs>
        <w:ind w:left="900" w:hanging="480"/>
      </w:pPr>
      <w:rPr>
        <w:rFonts w:hint="eastAsia"/>
      </w:rPr>
    </w:lvl>
    <w:lvl w:ilvl="2">
      <w:start w:val="1"/>
      <w:numFmt w:val="decimal"/>
      <w:lvlText w:val="%3、"/>
      <w:lvlJc w:val="left"/>
      <w:pPr>
        <w:tabs>
          <w:tab w:val="left" w:pos="1560"/>
        </w:tabs>
        <w:ind w:left="1560" w:hanging="720"/>
      </w:pPr>
      <w:rPr>
        <w:rFonts w:hint="eastAsia"/>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
    <w:nsid w:val="00000005"/>
    <w:multiLevelType w:val="multilevel"/>
    <w:tmpl w:val="00000005"/>
    <w:lvl w:ilvl="0">
      <w:start w:val="7"/>
      <w:numFmt w:val="decimal"/>
      <w:lvlText w:val="%1."/>
      <w:lvlJc w:val="left"/>
      <w:pPr>
        <w:tabs>
          <w:tab w:val="left" w:pos="360"/>
        </w:tabs>
        <w:ind w:left="360" w:hanging="360"/>
      </w:pPr>
      <w:rPr>
        <w:rFonts w:hint="eastAsia"/>
        <w:b/>
      </w:rPr>
    </w:lvl>
    <w:lvl w:ilvl="1">
      <w:numFmt w:val="none"/>
      <w:lvlText w:val=""/>
      <w:lvlJc w:val="left"/>
      <w:pPr>
        <w:tabs>
          <w:tab w:val="left" w:pos="360"/>
        </w:tabs>
      </w:pPr>
    </w:lvl>
    <w:lvl w:ilvl="2">
      <w:numFmt w:val="none"/>
      <w:lvlText w:val=""/>
      <w:lvlJc w:val="left"/>
      <w:pPr>
        <w:tabs>
          <w:tab w:val="left" w:pos="360"/>
        </w:tabs>
      </w:pPr>
    </w:lvl>
    <w:lvl w:ilvl="3">
      <w:numFmt w:val="none"/>
      <w:lvlText w:val=""/>
      <w:lvlJc w:val="left"/>
      <w:pPr>
        <w:tabs>
          <w:tab w:val="left" w:pos="360"/>
        </w:tabs>
      </w:pPr>
    </w:lvl>
    <w:lvl w:ilvl="4">
      <w:numFmt w:val="none"/>
      <w:lvlText w:val=""/>
      <w:lvlJc w:val="left"/>
      <w:pPr>
        <w:tabs>
          <w:tab w:val="left" w:pos="360"/>
        </w:tabs>
      </w:pPr>
    </w:lvl>
    <w:lvl w:ilvl="5">
      <w:numFmt w:val="none"/>
      <w:lvlText w:val=""/>
      <w:lvlJc w:val="left"/>
      <w:pPr>
        <w:tabs>
          <w:tab w:val="left" w:pos="360"/>
        </w:tabs>
      </w:pPr>
    </w:lvl>
    <w:lvl w:ilvl="6">
      <w:numFmt w:val="none"/>
      <w:lvlText w:val=""/>
      <w:lvlJc w:val="left"/>
      <w:pPr>
        <w:tabs>
          <w:tab w:val="left" w:pos="360"/>
        </w:tabs>
      </w:pPr>
    </w:lvl>
    <w:lvl w:ilvl="7">
      <w:numFmt w:val="none"/>
      <w:lvlText w:val=""/>
      <w:lvlJc w:val="left"/>
      <w:pPr>
        <w:tabs>
          <w:tab w:val="left" w:pos="360"/>
        </w:tabs>
      </w:pPr>
    </w:lvl>
    <w:lvl w:ilvl="8">
      <w:numFmt w:val="none"/>
      <w:lvlText w:val=""/>
      <w:lvlJc w:val="left"/>
      <w:pPr>
        <w:tabs>
          <w:tab w:val="left" w:pos="360"/>
        </w:tabs>
      </w:pPr>
    </w:lvl>
  </w:abstractNum>
  <w:abstractNum w:abstractNumId="5">
    <w:nsid w:val="00000006"/>
    <w:multiLevelType w:val="multilevel"/>
    <w:tmpl w:val="00000006"/>
    <w:lvl w:ilvl="0">
      <w:start w:val="1"/>
      <w:numFmt w:val="decimal"/>
      <w:lvlText w:val="%1、"/>
      <w:lvlJc w:val="left"/>
      <w:pPr>
        <w:tabs>
          <w:tab w:val="left" w:pos="1200"/>
        </w:tabs>
        <w:ind w:left="1200" w:hanging="720"/>
      </w:pPr>
      <w:rPr>
        <w:rFonts w:hint="default"/>
      </w:rPr>
    </w:lvl>
    <w:lvl w:ilvl="1">
      <w:start w:val="1"/>
      <w:numFmt w:val="lowerLetter"/>
      <w:lvlText w:val="%2)"/>
      <w:lvlJc w:val="left"/>
      <w:pPr>
        <w:tabs>
          <w:tab w:val="left" w:pos="1320"/>
        </w:tabs>
        <w:ind w:left="1320" w:hanging="420"/>
      </w:pPr>
    </w:lvl>
    <w:lvl w:ilvl="2">
      <w:start w:val="1"/>
      <w:numFmt w:val="lowerRoman"/>
      <w:lvlText w:val="%3."/>
      <w:lvlJc w:val="right"/>
      <w:pPr>
        <w:tabs>
          <w:tab w:val="left" w:pos="1740"/>
        </w:tabs>
        <w:ind w:left="1740" w:hanging="420"/>
      </w:pPr>
    </w:lvl>
    <w:lvl w:ilvl="3">
      <w:start w:val="1"/>
      <w:numFmt w:val="decimal"/>
      <w:lvlText w:val="%4."/>
      <w:lvlJc w:val="left"/>
      <w:pPr>
        <w:tabs>
          <w:tab w:val="left" w:pos="2160"/>
        </w:tabs>
        <w:ind w:left="2160" w:hanging="420"/>
      </w:pPr>
    </w:lvl>
    <w:lvl w:ilvl="4">
      <w:start w:val="1"/>
      <w:numFmt w:val="lowerLetter"/>
      <w:lvlText w:val="%5)"/>
      <w:lvlJc w:val="left"/>
      <w:pPr>
        <w:tabs>
          <w:tab w:val="left" w:pos="2580"/>
        </w:tabs>
        <w:ind w:left="2580" w:hanging="420"/>
      </w:pPr>
    </w:lvl>
    <w:lvl w:ilvl="5">
      <w:start w:val="1"/>
      <w:numFmt w:val="lowerRoman"/>
      <w:lvlText w:val="%6."/>
      <w:lvlJc w:val="right"/>
      <w:pPr>
        <w:tabs>
          <w:tab w:val="left" w:pos="3000"/>
        </w:tabs>
        <w:ind w:left="3000" w:hanging="420"/>
      </w:pPr>
    </w:lvl>
    <w:lvl w:ilvl="6">
      <w:start w:val="1"/>
      <w:numFmt w:val="decimal"/>
      <w:lvlText w:val="%7."/>
      <w:lvlJc w:val="left"/>
      <w:pPr>
        <w:tabs>
          <w:tab w:val="left" w:pos="3420"/>
        </w:tabs>
        <w:ind w:left="3420" w:hanging="420"/>
      </w:pPr>
    </w:lvl>
    <w:lvl w:ilvl="7">
      <w:start w:val="1"/>
      <w:numFmt w:val="lowerLetter"/>
      <w:lvlText w:val="%8)"/>
      <w:lvlJc w:val="left"/>
      <w:pPr>
        <w:tabs>
          <w:tab w:val="left" w:pos="3840"/>
        </w:tabs>
        <w:ind w:left="3840" w:hanging="420"/>
      </w:pPr>
    </w:lvl>
    <w:lvl w:ilvl="8">
      <w:start w:val="1"/>
      <w:numFmt w:val="lowerRoman"/>
      <w:lvlText w:val="%9."/>
      <w:lvlJc w:val="right"/>
      <w:pPr>
        <w:tabs>
          <w:tab w:val="left" w:pos="4260"/>
        </w:tabs>
        <w:ind w:left="4260" w:hanging="420"/>
      </w:pPr>
    </w:lvl>
  </w:abstractNum>
  <w:abstractNum w:abstractNumId="6">
    <w:nsid w:val="00000008"/>
    <w:multiLevelType w:val="multilevel"/>
    <w:tmpl w:val="00000008"/>
    <w:lvl w:ilvl="0">
      <w:start w:val="1"/>
      <w:numFmt w:val="ideographDigital"/>
      <w:pStyle w:val="1"/>
      <w:lvlText w:val="%1."/>
      <w:lvlJc w:val="center"/>
      <w:pPr>
        <w:tabs>
          <w:tab w:val="left" w:pos="2000"/>
        </w:tabs>
        <w:ind w:left="2000" w:firstLine="0"/>
      </w:pPr>
      <w:rPr>
        <w:rFonts w:hint="eastAsia"/>
      </w:rPr>
    </w:lvl>
    <w:lvl w:ilvl="1">
      <w:start w:val="1"/>
      <w:numFmt w:val="ideographDigital"/>
      <w:lvlText w:val="（%2）、"/>
      <w:lvlJc w:val="center"/>
      <w:pPr>
        <w:tabs>
          <w:tab w:val="left" w:pos="2704"/>
        </w:tabs>
        <w:ind w:left="1712" w:firstLine="425"/>
      </w:pPr>
      <w:rPr>
        <w:rFonts w:hint="eastAsia"/>
      </w:rPr>
    </w:lvl>
    <w:lvl w:ilvl="2">
      <w:start w:val="1"/>
      <w:numFmt w:val="decimal"/>
      <w:lvlText w:val="%3."/>
      <w:lvlJc w:val="left"/>
      <w:pPr>
        <w:tabs>
          <w:tab w:val="left" w:pos="3413"/>
        </w:tabs>
        <w:ind w:left="1712" w:firstLine="851"/>
      </w:pPr>
      <w:rPr>
        <w:rFonts w:hint="eastAsia"/>
      </w:rPr>
    </w:lvl>
    <w:lvl w:ilvl="3">
      <w:start w:val="1"/>
      <w:numFmt w:val="decimal"/>
      <w:lvlText w:val="%4."/>
      <w:lvlJc w:val="left"/>
      <w:pPr>
        <w:tabs>
          <w:tab w:val="left" w:pos="3413"/>
        </w:tabs>
        <w:ind w:left="1712" w:firstLine="1276"/>
      </w:pPr>
      <w:rPr>
        <w:rFonts w:hint="eastAsia"/>
      </w:rPr>
    </w:lvl>
    <w:lvl w:ilvl="4">
      <w:start w:val="1"/>
      <w:numFmt w:val="decimal"/>
      <w:lvlText w:val="%1.%2.%3.%4.%5"/>
      <w:lvlJc w:val="left"/>
      <w:pPr>
        <w:tabs>
          <w:tab w:val="left" w:pos="4853"/>
        </w:tabs>
        <w:ind w:left="4263" w:hanging="850"/>
      </w:pPr>
      <w:rPr>
        <w:rFonts w:hint="eastAsia"/>
      </w:rPr>
    </w:lvl>
    <w:lvl w:ilvl="5">
      <w:start w:val="1"/>
      <w:numFmt w:val="decimal"/>
      <w:lvlText w:val="%1.%2.%3.%4.%5.%6"/>
      <w:lvlJc w:val="left"/>
      <w:pPr>
        <w:tabs>
          <w:tab w:val="left" w:pos="5278"/>
        </w:tabs>
        <w:ind w:left="4972" w:hanging="1134"/>
      </w:pPr>
      <w:rPr>
        <w:rFonts w:hint="eastAsia"/>
      </w:rPr>
    </w:lvl>
    <w:lvl w:ilvl="6">
      <w:start w:val="1"/>
      <w:numFmt w:val="decimal"/>
      <w:lvlText w:val="%1.%2.%3.%4.%5.%6.%7"/>
      <w:lvlJc w:val="left"/>
      <w:pPr>
        <w:tabs>
          <w:tab w:val="left" w:pos="6063"/>
        </w:tabs>
        <w:ind w:left="5539" w:hanging="1276"/>
      </w:pPr>
      <w:rPr>
        <w:rFonts w:hint="eastAsia"/>
      </w:rPr>
    </w:lvl>
    <w:lvl w:ilvl="7">
      <w:start w:val="1"/>
      <w:numFmt w:val="decimal"/>
      <w:lvlText w:val="%1.%2.%3.%4.%5.%6.%7.%8"/>
      <w:lvlJc w:val="left"/>
      <w:pPr>
        <w:tabs>
          <w:tab w:val="left" w:pos="6848"/>
        </w:tabs>
        <w:ind w:left="6106" w:hanging="1418"/>
      </w:pPr>
      <w:rPr>
        <w:rFonts w:hint="eastAsia"/>
      </w:rPr>
    </w:lvl>
    <w:lvl w:ilvl="8">
      <w:start w:val="1"/>
      <w:numFmt w:val="decimal"/>
      <w:lvlText w:val="%1.%2.%3.%4.%5.%6.%7.%8.%9"/>
      <w:lvlJc w:val="left"/>
      <w:pPr>
        <w:tabs>
          <w:tab w:val="left" w:pos="7274"/>
        </w:tabs>
        <w:ind w:left="6814" w:hanging="1700"/>
      </w:pPr>
      <w:rPr>
        <w:rFonts w:hint="eastAsia"/>
      </w:rPr>
    </w:lvl>
  </w:abstractNum>
  <w:abstractNum w:abstractNumId="7">
    <w:nsid w:val="00000009"/>
    <w:multiLevelType w:val="multilevel"/>
    <w:tmpl w:val="00000009"/>
    <w:lvl w:ilvl="0">
      <w:start w:val="11"/>
      <w:numFmt w:val="decimal"/>
      <w:lvlText w:val="%1"/>
      <w:lvlJc w:val="left"/>
      <w:pPr>
        <w:tabs>
          <w:tab w:val="left" w:pos="720"/>
        </w:tabs>
        <w:ind w:left="720" w:hanging="720"/>
      </w:pPr>
      <w:rPr>
        <w:rFonts w:hint="default"/>
      </w:rPr>
    </w:lvl>
    <w:lvl w:ilvl="1">
      <w:start w:val="5"/>
      <w:numFmt w:val="decimal"/>
      <w:lvlText w:val="%1.%2"/>
      <w:lvlJc w:val="left"/>
      <w:pPr>
        <w:tabs>
          <w:tab w:val="left" w:pos="1219"/>
        </w:tabs>
        <w:ind w:left="1219" w:hanging="720"/>
      </w:pPr>
      <w:rPr>
        <w:rFonts w:hint="default"/>
      </w:rPr>
    </w:lvl>
    <w:lvl w:ilvl="2">
      <w:start w:val="1"/>
      <w:numFmt w:val="decimal"/>
      <w:lvlText w:val="%1.%2.%3"/>
      <w:lvlJc w:val="left"/>
      <w:pPr>
        <w:tabs>
          <w:tab w:val="left" w:pos="1718"/>
        </w:tabs>
        <w:ind w:left="1718" w:hanging="720"/>
      </w:pPr>
      <w:rPr>
        <w:rFonts w:hint="default"/>
      </w:rPr>
    </w:lvl>
    <w:lvl w:ilvl="3">
      <w:start w:val="1"/>
      <w:numFmt w:val="decimal"/>
      <w:lvlText w:val="%1.%2.%3.%4"/>
      <w:lvlJc w:val="left"/>
      <w:pPr>
        <w:tabs>
          <w:tab w:val="left" w:pos="2577"/>
        </w:tabs>
        <w:ind w:left="2577" w:hanging="1080"/>
      </w:pPr>
      <w:rPr>
        <w:rFonts w:hint="default"/>
      </w:rPr>
    </w:lvl>
    <w:lvl w:ilvl="4">
      <w:start w:val="1"/>
      <w:numFmt w:val="decimal"/>
      <w:lvlText w:val="%1.%2.%3.%4.%5"/>
      <w:lvlJc w:val="left"/>
      <w:pPr>
        <w:tabs>
          <w:tab w:val="left" w:pos="3076"/>
        </w:tabs>
        <w:ind w:left="3076" w:hanging="1080"/>
      </w:pPr>
      <w:rPr>
        <w:rFonts w:hint="default"/>
      </w:rPr>
    </w:lvl>
    <w:lvl w:ilvl="5">
      <w:start w:val="1"/>
      <w:numFmt w:val="decimal"/>
      <w:lvlText w:val="%1.%2.%3.%4.%5.%6"/>
      <w:lvlJc w:val="left"/>
      <w:pPr>
        <w:tabs>
          <w:tab w:val="left" w:pos="3935"/>
        </w:tabs>
        <w:ind w:left="3935" w:hanging="1440"/>
      </w:pPr>
      <w:rPr>
        <w:rFonts w:hint="default"/>
      </w:rPr>
    </w:lvl>
    <w:lvl w:ilvl="6">
      <w:start w:val="1"/>
      <w:numFmt w:val="decimal"/>
      <w:lvlText w:val="%1.%2.%3.%4.%5.%6.%7"/>
      <w:lvlJc w:val="left"/>
      <w:pPr>
        <w:tabs>
          <w:tab w:val="left" w:pos="4794"/>
        </w:tabs>
        <w:ind w:left="4794" w:hanging="1800"/>
      </w:pPr>
      <w:rPr>
        <w:rFonts w:hint="default"/>
      </w:rPr>
    </w:lvl>
    <w:lvl w:ilvl="7">
      <w:start w:val="1"/>
      <w:numFmt w:val="decimal"/>
      <w:lvlText w:val="%1.%2.%3.%4.%5.%6.%7.%8"/>
      <w:lvlJc w:val="left"/>
      <w:pPr>
        <w:tabs>
          <w:tab w:val="left" w:pos="5293"/>
        </w:tabs>
        <w:ind w:left="5293" w:hanging="1800"/>
      </w:pPr>
      <w:rPr>
        <w:rFonts w:hint="default"/>
      </w:rPr>
    </w:lvl>
    <w:lvl w:ilvl="8">
      <w:start w:val="1"/>
      <w:numFmt w:val="decimal"/>
      <w:lvlText w:val="%1.%2.%3.%4.%5.%6.%7.%8.%9"/>
      <w:lvlJc w:val="left"/>
      <w:pPr>
        <w:tabs>
          <w:tab w:val="left" w:pos="6152"/>
        </w:tabs>
        <w:ind w:left="6152" w:hanging="2160"/>
      </w:pPr>
      <w:rPr>
        <w:rFonts w:hint="default"/>
      </w:rPr>
    </w:lvl>
  </w:abstractNum>
  <w:abstractNum w:abstractNumId="8">
    <w:nsid w:val="0000000A"/>
    <w:multiLevelType w:val="multilevel"/>
    <w:tmpl w:val="0000000A"/>
    <w:lvl w:ilvl="0">
      <w:start w:val="9"/>
      <w:numFmt w:val="japaneseCounting"/>
      <w:lvlText w:val="第%1章"/>
      <w:lvlJc w:val="left"/>
      <w:pPr>
        <w:tabs>
          <w:tab w:val="left" w:pos="4865"/>
        </w:tabs>
        <w:ind w:left="4865" w:hanging="2670"/>
      </w:pPr>
      <w:rPr>
        <w:rFonts w:hint="default"/>
      </w:rPr>
    </w:lvl>
    <w:lvl w:ilvl="1">
      <w:start w:val="1"/>
      <w:numFmt w:val="lowerLetter"/>
      <w:lvlText w:val="%2)"/>
      <w:lvlJc w:val="left"/>
      <w:pPr>
        <w:tabs>
          <w:tab w:val="left" w:pos="3035"/>
        </w:tabs>
        <w:ind w:left="3035" w:hanging="420"/>
      </w:pPr>
    </w:lvl>
    <w:lvl w:ilvl="2">
      <w:start w:val="1"/>
      <w:numFmt w:val="lowerRoman"/>
      <w:lvlText w:val="%3."/>
      <w:lvlJc w:val="right"/>
      <w:pPr>
        <w:tabs>
          <w:tab w:val="left" w:pos="3455"/>
        </w:tabs>
        <w:ind w:left="3455" w:hanging="420"/>
      </w:pPr>
    </w:lvl>
    <w:lvl w:ilvl="3">
      <w:start w:val="1"/>
      <w:numFmt w:val="decimal"/>
      <w:lvlText w:val="%4."/>
      <w:lvlJc w:val="left"/>
      <w:pPr>
        <w:tabs>
          <w:tab w:val="left" w:pos="3875"/>
        </w:tabs>
        <w:ind w:left="3875" w:hanging="420"/>
      </w:pPr>
    </w:lvl>
    <w:lvl w:ilvl="4">
      <w:start w:val="1"/>
      <w:numFmt w:val="lowerLetter"/>
      <w:lvlText w:val="%5)"/>
      <w:lvlJc w:val="left"/>
      <w:pPr>
        <w:tabs>
          <w:tab w:val="left" w:pos="4295"/>
        </w:tabs>
        <w:ind w:left="4295" w:hanging="420"/>
      </w:pPr>
    </w:lvl>
    <w:lvl w:ilvl="5">
      <w:start w:val="1"/>
      <w:numFmt w:val="lowerRoman"/>
      <w:lvlText w:val="%6."/>
      <w:lvlJc w:val="right"/>
      <w:pPr>
        <w:tabs>
          <w:tab w:val="left" w:pos="4715"/>
        </w:tabs>
        <w:ind w:left="4715" w:hanging="420"/>
      </w:pPr>
    </w:lvl>
    <w:lvl w:ilvl="6">
      <w:start w:val="1"/>
      <w:numFmt w:val="decimal"/>
      <w:lvlText w:val="%7."/>
      <w:lvlJc w:val="left"/>
      <w:pPr>
        <w:tabs>
          <w:tab w:val="left" w:pos="5135"/>
        </w:tabs>
        <w:ind w:left="5135" w:hanging="420"/>
      </w:pPr>
    </w:lvl>
    <w:lvl w:ilvl="7">
      <w:start w:val="1"/>
      <w:numFmt w:val="lowerLetter"/>
      <w:lvlText w:val="%8)"/>
      <w:lvlJc w:val="left"/>
      <w:pPr>
        <w:tabs>
          <w:tab w:val="left" w:pos="5555"/>
        </w:tabs>
        <w:ind w:left="5555" w:hanging="420"/>
      </w:pPr>
    </w:lvl>
    <w:lvl w:ilvl="8">
      <w:start w:val="1"/>
      <w:numFmt w:val="lowerRoman"/>
      <w:lvlText w:val="%9."/>
      <w:lvlJc w:val="right"/>
      <w:pPr>
        <w:tabs>
          <w:tab w:val="left" w:pos="5975"/>
        </w:tabs>
        <w:ind w:left="5975" w:hanging="420"/>
      </w:pPr>
    </w:lvl>
  </w:abstractNum>
  <w:abstractNum w:abstractNumId="9">
    <w:nsid w:val="0000000D"/>
    <w:multiLevelType w:val="multilevel"/>
    <w:tmpl w:val="0000000D"/>
    <w:lvl w:ilvl="0">
      <w:start w:val="1"/>
      <w:numFmt w:val="decimal"/>
      <w:lvlText w:val="%1、"/>
      <w:lvlJc w:val="left"/>
      <w:pPr>
        <w:tabs>
          <w:tab w:val="left" w:pos="720"/>
        </w:tabs>
        <w:ind w:left="720" w:hanging="720"/>
      </w:pPr>
      <w:rPr>
        <w:rFonts w:hint="default"/>
        <w:b w:val="0"/>
      </w:rPr>
    </w:lvl>
    <w:lvl w:ilvl="1">
      <w:start w:val="1"/>
      <w:numFmt w:val="decimal"/>
      <w:lvlText w:val="%2、"/>
      <w:lvlJc w:val="left"/>
      <w:pPr>
        <w:tabs>
          <w:tab w:val="left" w:pos="780"/>
        </w:tabs>
        <w:ind w:left="780" w:hanging="360"/>
      </w:pPr>
      <w:rPr>
        <w:rFonts w:hint="default"/>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
    <w:nsid w:val="0000000E"/>
    <w:multiLevelType w:val="multilevel"/>
    <w:tmpl w:val="0000000E"/>
    <w:lvl w:ilvl="0">
      <w:start w:val="1"/>
      <w:numFmt w:val="decimal"/>
      <w:lvlText w:val="(%1)"/>
      <w:lvlJc w:val="left"/>
      <w:pPr>
        <w:tabs>
          <w:tab w:val="left" w:pos="840"/>
        </w:tabs>
        <w:ind w:left="840" w:hanging="480"/>
      </w:pPr>
      <w:rPr>
        <w:rFonts w:hint="eastAsia"/>
      </w:rPr>
    </w:lvl>
    <w:lvl w:ilvl="1">
      <w:start w:val="1"/>
      <w:numFmt w:val="lowerLetter"/>
      <w:lvlText w:val="%2)"/>
      <w:lvlJc w:val="left"/>
      <w:pPr>
        <w:tabs>
          <w:tab w:val="left" w:pos="1200"/>
        </w:tabs>
        <w:ind w:left="1200" w:hanging="420"/>
      </w:pPr>
    </w:lvl>
    <w:lvl w:ilvl="2">
      <w:start w:val="1"/>
      <w:numFmt w:val="lowerRoman"/>
      <w:lvlText w:val="%3."/>
      <w:lvlJc w:val="right"/>
      <w:pPr>
        <w:tabs>
          <w:tab w:val="left" w:pos="1620"/>
        </w:tabs>
        <w:ind w:left="1620" w:hanging="420"/>
      </w:pPr>
    </w:lvl>
    <w:lvl w:ilvl="3">
      <w:start w:val="1"/>
      <w:numFmt w:val="decimal"/>
      <w:lvlText w:val="%4."/>
      <w:lvlJc w:val="left"/>
      <w:pPr>
        <w:tabs>
          <w:tab w:val="left" w:pos="2040"/>
        </w:tabs>
        <w:ind w:left="2040" w:hanging="420"/>
      </w:pPr>
    </w:lvl>
    <w:lvl w:ilvl="4">
      <w:start w:val="1"/>
      <w:numFmt w:val="lowerLetter"/>
      <w:lvlText w:val="%5)"/>
      <w:lvlJc w:val="left"/>
      <w:pPr>
        <w:tabs>
          <w:tab w:val="left" w:pos="2460"/>
        </w:tabs>
        <w:ind w:left="2460" w:hanging="420"/>
      </w:pPr>
    </w:lvl>
    <w:lvl w:ilvl="5">
      <w:start w:val="1"/>
      <w:numFmt w:val="lowerRoman"/>
      <w:lvlText w:val="%6."/>
      <w:lvlJc w:val="right"/>
      <w:pPr>
        <w:tabs>
          <w:tab w:val="left" w:pos="2880"/>
        </w:tabs>
        <w:ind w:left="2880" w:hanging="420"/>
      </w:pPr>
    </w:lvl>
    <w:lvl w:ilvl="6">
      <w:start w:val="1"/>
      <w:numFmt w:val="decimal"/>
      <w:lvlText w:val="%7."/>
      <w:lvlJc w:val="left"/>
      <w:pPr>
        <w:tabs>
          <w:tab w:val="left" w:pos="3300"/>
        </w:tabs>
        <w:ind w:left="3300" w:hanging="420"/>
      </w:pPr>
    </w:lvl>
    <w:lvl w:ilvl="7">
      <w:start w:val="1"/>
      <w:numFmt w:val="lowerLetter"/>
      <w:lvlText w:val="%8)"/>
      <w:lvlJc w:val="left"/>
      <w:pPr>
        <w:tabs>
          <w:tab w:val="left" w:pos="3720"/>
        </w:tabs>
        <w:ind w:left="3720" w:hanging="420"/>
      </w:pPr>
    </w:lvl>
    <w:lvl w:ilvl="8">
      <w:start w:val="1"/>
      <w:numFmt w:val="lowerRoman"/>
      <w:lvlText w:val="%9."/>
      <w:lvlJc w:val="right"/>
      <w:pPr>
        <w:tabs>
          <w:tab w:val="left" w:pos="4140"/>
        </w:tabs>
        <w:ind w:left="4140" w:hanging="420"/>
      </w:pPr>
    </w:lvl>
  </w:abstractNum>
  <w:abstractNum w:abstractNumId="11">
    <w:nsid w:val="0000000F"/>
    <w:multiLevelType w:val="multilevel"/>
    <w:tmpl w:val="0000000F"/>
    <w:lvl w:ilvl="0">
      <w:start w:val="9"/>
      <w:numFmt w:val="japaneseCounting"/>
      <w:lvlText w:val="第%1章"/>
      <w:lvlJc w:val="left"/>
      <w:pPr>
        <w:tabs>
          <w:tab w:val="left" w:pos="2526"/>
        </w:tabs>
        <w:ind w:left="2526" w:hanging="1125"/>
      </w:pPr>
      <w:rPr>
        <w:rFonts w:hint="default"/>
      </w:rPr>
    </w:lvl>
    <w:lvl w:ilvl="1">
      <w:start w:val="1"/>
      <w:numFmt w:val="lowerLetter"/>
      <w:lvlText w:val="%2)"/>
      <w:lvlJc w:val="left"/>
      <w:pPr>
        <w:tabs>
          <w:tab w:val="left" w:pos="2241"/>
        </w:tabs>
        <w:ind w:left="2241" w:hanging="420"/>
      </w:pPr>
    </w:lvl>
    <w:lvl w:ilvl="2">
      <w:start w:val="1"/>
      <w:numFmt w:val="lowerRoman"/>
      <w:lvlText w:val="%3."/>
      <w:lvlJc w:val="right"/>
      <w:pPr>
        <w:tabs>
          <w:tab w:val="left" w:pos="2661"/>
        </w:tabs>
        <w:ind w:left="2661" w:hanging="420"/>
      </w:pPr>
    </w:lvl>
    <w:lvl w:ilvl="3">
      <w:start w:val="1"/>
      <w:numFmt w:val="decimal"/>
      <w:lvlText w:val="%4."/>
      <w:lvlJc w:val="left"/>
      <w:pPr>
        <w:tabs>
          <w:tab w:val="left" w:pos="3081"/>
        </w:tabs>
        <w:ind w:left="3081" w:hanging="420"/>
      </w:pPr>
    </w:lvl>
    <w:lvl w:ilvl="4">
      <w:start w:val="1"/>
      <w:numFmt w:val="lowerLetter"/>
      <w:lvlText w:val="%5)"/>
      <w:lvlJc w:val="left"/>
      <w:pPr>
        <w:tabs>
          <w:tab w:val="left" w:pos="3501"/>
        </w:tabs>
        <w:ind w:left="3501" w:hanging="420"/>
      </w:pPr>
    </w:lvl>
    <w:lvl w:ilvl="5">
      <w:start w:val="1"/>
      <w:numFmt w:val="lowerRoman"/>
      <w:lvlText w:val="%6."/>
      <w:lvlJc w:val="right"/>
      <w:pPr>
        <w:tabs>
          <w:tab w:val="left" w:pos="3921"/>
        </w:tabs>
        <w:ind w:left="3921" w:hanging="420"/>
      </w:pPr>
    </w:lvl>
    <w:lvl w:ilvl="6">
      <w:start w:val="1"/>
      <w:numFmt w:val="decimal"/>
      <w:lvlText w:val="%7."/>
      <w:lvlJc w:val="left"/>
      <w:pPr>
        <w:tabs>
          <w:tab w:val="left" w:pos="4341"/>
        </w:tabs>
        <w:ind w:left="4341" w:hanging="420"/>
      </w:pPr>
    </w:lvl>
    <w:lvl w:ilvl="7">
      <w:start w:val="1"/>
      <w:numFmt w:val="lowerLetter"/>
      <w:lvlText w:val="%8)"/>
      <w:lvlJc w:val="left"/>
      <w:pPr>
        <w:tabs>
          <w:tab w:val="left" w:pos="4761"/>
        </w:tabs>
        <w:ind w:left="4761" w:hanging="420"/>
      </w:pPr>
    </w:lvl>
    <w:lvl w:ilvl="8">
      <w:start w:val="1"/>
      <w:numFmt w:val="lowerRoman"/>
      <w:lvlText w:val="%9."/>
      <w:lvlJc w:val="right"/>
      <w:pPr>
        <w:tabs>
          <w:tab w:val="left" w:pos="5181"/>
        </w:tabs>
        <w:ind w:left="5181" w:hanging="420"/>
      </w:pPr>
    </w:lvl>
  </w:abstractNum>
  <w:abstractNum w:abstractNumId="12">
    <w:nsid w:val="00000010"/>
    <w:multiLevelType w:val="multilevel"/>
    <w:tmpl w:val="00000010"/>
    <w:lvl w:ilvl="0">
      <w:start w:val="1"/>
      <w:numFmt w:val="chineseCountingThousand"/>
      <w:pStyle w:val="11"/>
      <w:lvlText w:val="%1."/>
      <w:lvlJc w:val="left"/>
      <w:pPr>
        <w:tabs>
          <w:tab w:val="left" w:pos="851"/>
        </w:tabs>
        <w:ind w:left="851" w:hanging="851"/>
      </w:pPr>
      <w:rPr>
        <w:rFonts w:hint="eastAsia"/>
      </w:rPr>
    </w:lvl>
    <w:lvl w:ilvl="1">
      <w:start w:val="1"/>
      <w:numFmt w:val="decimal"/>
      <w:lvlText w:val="（%2）"/>
      <w:lvlJc w:val="left"/>
      <w:pPr>
        <w:tabs>
          <w:tab w:val="left" w:pos="851"/>
        </w:tabs>
        <w:ind w:left="851" w:hanging="851"/>
      </w:pPr>
      <w:rPr>
        <w:rFonts w:hint="default"/>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3">
    <w:nsid w:val="00000012"/>
    <w:multiLevelType w:val="multilevel"/>
    <w:tmpl w:val="00000012"/>
    <w:lvl w:ilvl="0">
      <w:start w:val="4"/>
      <w:numFmt w:val="japaneseCounting"/>
      <w:lvlText w:val="第%1章"/>
      <w:lvlJc w:val="left"/>
      <w:pPr>
        <w:tabs>
          <w:tab w:val="left" w:pos="2525"/>
        </w:tabs>
        <w:ind w:left="2525" w:hanging="1125"/>
      </w:pPr>
      <w:rPr>
        <w:rFonts w:hint="default"/>
      </w:rPr>
    </w:lvl>
    <w:lvl w:ilvl="1">
      <w:start w:val="1"/>
      <w:numFmt w:val="lowerLetter"/>
      <w:lvlText w:val="%2)"/>
      <w:lvlJc w:val="left"/>
      <w:pPr>
        <w:tabs>
          <w:tab w:val="left" w:pos="2240"/>
        </w:tabs>
        <w:ind w:left="2240" w:hanging="420"/>
      </w:pPr>
    </w:lvl>
    <w:lvl w:ilvl="2">
      <w:start w:val="1"/>
      <w:numFmt w:val="lowerRoman"/>
      <w:lvlText w:val="%3."/>
      <w:lvlJc w:val="right"/>
      <w:pPr>
        <w:tabs>
          <w:tab w:val="left" w:pos="2660"/>
        </w:tabs>
        <w:ind w:left="2660" w:hanging="420"/>
      </w:pPr>
    </w:lvl>
    <w:lvl w:ilvl="3">
      <w:start w:val="1"/>
      <w:numFmt w:val="decimal"/>
      <w:lvlText w:val="%4."/>
      <w:lvlJc w:val="left"/>
      <w:pPr>
        <w:tabs>
          <w:tab w:val="left" w:pos="3080"/>
        </w:tabs>
        <w:ind w:left="3080" w:hanging="420"/>
      </w:pPr>
    </w:lvl>
    <w:lvl w:ilvl="4">
      <w:start w:val="1"/>
      <w:numFmt w:val="lowerLetter"/>
      <w:lvlText w:val="%5)"/>
      <w:lvlJc w:val="left"/>
      <w:pPr>
        <w:tabs>
          <w:tab w:val="left" w:pos="3500"/>
        </w:tabs>
        <w:ind w:left="3500" w:hanging="420"/>
      </w:pPr>
    </w:lvl>
    <w:lvl w:ilvl="5">
      <w:start w:val="1"/>
      <w:numFmt w:val="lowerRoman"/>
      <w:lvlText w:val="%6."/>
      <w:lvlJc w:val="right"/>
      <w:pPr>
        <w:tabs>
          <w:tab w:val="left" w:pos="3920"/>
        </w:tabs>
        <w:ind w:left="3920" w:hanging="420"/>
      </w:pPr>
    </w:lvl>
    <w:lvl w:ilvl="6">
      <w:start w:val="1"/>
      <w:numFmt w:val="decimal"/>
      <w:lvlText w:val="%7."/>
      <w:lvlJc w:val="left"/>
      <w:pPr>
        <w:tabs>
          <w:tab w:val="left" w:pos="4340"/>
        </w:tabs>
        <w:ind w:left="4340" w:hanging="420"/>
      </w:pPr>
    </w:lvl>
    <w:lvl w:ilvl="7">
      <w:start w:val="1"/>
      <w:numFmt w:val="lowerLetter"/>
      <w:lvlText w:val="%8)"/>
      <w:lvlJc w:val="left"/>
      <w:pPr>
        <w:tabs>
          <w:tab w:val="left" w:pos="4760"/>
        </w:tabs>
        <w:ind w:left="4760" w:hanging="420"/>
      </w:pPr>
    </w:lvl>
    <w:lvl w:ilvl="8">
      <w:start w:val="1"/>
      <w:numFmt w:val="lowerRoman"/>
      <w:lvlText w:val="%9."/>
      <w:lvlJc w:val="right"/>
      <w:pPr>
        <w:tabs>
          <w:tab w:val="left" w:pos="5180"/>
        </w:tabs>
        <w:ind w:left="5180" w:hanging="420"/>
      </w:pPr>
    </w:lvl>
  </w:abstractNum>
  <w:abstractNum w:abstractNumId="14">
    <w:nsid w:val="575A97CF"/>
    <w:multiLevelType w:val="multilevel"/>
    <w:tmpl w:val="9D30D4BC"/>
    <w:lvl w:ilvl="0">
      <w:start w:val="1"/>
      <w:numFmt w:val="decimal"/>
      <w:suff w:val="nothing"/>
      <w:lvlText w:val="%1、"/>
      <w:lvlJc w:val="left"/>
    </w:lvl>
    <w:lvl w:ilvl="1">
      <w:start w:val="1"/>
      <w:numFmt w:val="lowerLetter"/>
      <w:lvlText w:val="%2)"/>
      <w:lvlJc w:val="left"/>
      <w:pPr>
        <w:tabs>
          <w:tab w:val="left" w:pos="1320"/>
        </w:tabs>
        <w:ind w:left="1320" w:hanging="420"/>
      </w:pPr>
    </w:lvl>
    <w:lvl w:ilvl="2">
      <w:start w:val="1"/>
      <w:numFmt w:val="lowerRoman"/>
      <w:lvlText w:val="%3."/>
      <w:lvlJc w:val="right"/>
      <w:pPr>
        <w:tabs>
          <w:tab w:val="left" w:pos="1740"/>
        </w:tabs>
        <w:ind w:left="1740" w:hanging="420"/>
      </w:pPr>
    </w:lvl>
    <w:lvl w:ilvl="3">
      <w:start w:val="1"/>
      <w:numFmt w:val="decimal"/>
      <w:lvlText w:val="%4."/>
      <w:lvlJc w:val="left"/>
      <w:pPr>
        <w:tabs>
          <w:tab w:val="left" w:pos="2160"/>
        </w:tabs>
        <w:ind w:left="2160" w:hanging="420"/>
      </w:pPr>
    </w:lvl>
    <w:lvl w:ilvl="4">
      <w:start w:val="1"/>
      <w:numFmt w:val="lowerLetter"/>
      <w:lvlText w:val="%5)"/>
      <w:lvlJc w:val="left"/>
      <w:pPr>
        <w:tabs>
          <w:tab w:val="left" w:pos="2580"/>
        </w:tabs>
        <w:ind w:left="2580" w:hanging="420"/>
      </w:pPr>
    </w:lvl>
    <w:lvl w:ilvl="5">
      <w:start w:val="1"/>
      <w:numFmt w:val="lowerRoman"/>
      <w:lvlText w:val="%6."/>
      <w:lvlJc w:val="right"/>
      <w:pPr>
        <w:tabs>
          <w:tab w:val="left" w:pos="3000"/>
        </w:tabs>
        <w:ind w:left="3000" w:hanging="420"/>
      </w:pPr>
    </w:lvl>
    <w:lvl w:ilvl="6">
      <w:start w:val="1"/>
      <w:numFmt w:val="decimal"/>
      <w:lvlText w:val="%7."/>
      <w:lvlJc w:val="left"/>
      <w:pPr>
        <w:tabs>
          <w:tab w:val="left" w:pos="3420"/>
        </w:tabs>
        <w:ind w:left="3420" w:hanging="420"/>
      </w:pPr>
    </w:lvl>
    <w:lvl w:ilvl="7">
      <w:start w:val="1"/>
      <w:numFmt w:val="lowerLetter"/>
      <w:lvlText w:val="%8)"/>
      <w:lvlJc w:val="left"/>
      <w:pPr>
        <w:tabs>
          <w:tab w:val="left" w:pos="3840"/>
        </w:tabs>
        <w:ind w:left="3840" w:hanging="420"/>
      </w:pPr>
    </w:lvl>
    <w:lvl w:ilvl="8">
      <w:start w:val="1"/>
      <w:numFmt w:val="lowerRoman"/>
      <w:lvlText w:val="%9."/>
      <w:lvlJc w:val="right"/>
      <w:pPr>
        <w:tabs>
          <w:tab w:val="left" w:pos="4260"/>
        </w:tabs>
        <w:ind w:left="4260" w:hanging="420"/>
      </w:pPr>
    </w:lvl>
  </w:abstractNum>
  <w:abstractNum w:abstractNumId="15">
    <w:nsid w:val="576A605C"/>
    <w:multiLevelType w:val="multilevel"/>
    <w:tmpl w:val="576A605C"/>
    <w:lvl w:ilvl="0">
      <w:start w:val="1"/>
      <w:numFmt w:val="decimal"/>
      <w:lvlText w:val="%1."/>
      <w:lvlJc w:val="left"/>
      <w:pPr>
        <w:tabs>
          <w:tab w:val="left" w:pos="420"/>
        </w:tabs>
        <w:ind w:left="420" w:hanging="420"/>
      </w:pPr>
    </w:lvl>
    <w:lvl w:ilvl="1">
      <w:start w:val="1"/>
      <w:numFmt w:val="decimal"/>
      <w:lvlText w:val="(%2)"/>
      <w:lvlJc w:val="left"/>
      <w:pPr>
        <w:tabs>
          <w:tab w:val="left" w:pos="1200"/>
        </w:tabs>
        <w:ind w:left="1200" w:hanging="480"/>
      </w:pPr>
      <w:rPr>
        <w:rFonts w:hint="default"/>
      </w:rPr>
    </w:lvl>
    <w:lvl w:ilvl="2">
      <w:start w:val="1"/>
      <w:numFmt w:val="decimal"/>
      <w:lvlText w:val="%3、"/>
      <w:lvlJc w:val="left"/>
      <w:pPr>
        <w:tabs>
          <w:tab w:val="left" w:pos="360"/>
        </w:tabs>
        <w:ind w:left="36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6">
    <w:nsid w:val="6A3D7168"/>
    <w:multiLevelType w:val="hybridMultilevel"/>
    <w:tmpl w:val="5A96B024"/>
    <w:lvl w:ilvl="0" w:tplc="8EFAA408">
      <w:start w:val="7"/>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3BF419F"/>
    <w:multiLevelType w:val="hybridMultilevel"/>
    <w:tmpl w:val="D88E801C"/>
    <w:lvl w:ilvl="0" w:tplc="86A4D2A0">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0"/>
  </w:num>
  <w:num w:numId="3">
    <w:abstractNumId w:val="1"/>
  </w:num>
  <w:num w:numId="4">
    <w:abstractNumId w:val="12"/>
  </w:num>
  <w:num w:numId="5">
    <w:abstractNumId w:val="13"/>
  </w:num>
  <w:num w:numId="6">
    <w:abstractNumId w:val="11"/>
  </w:num>
  <w:num w:numId="7">
    <w:abstractNumId w:val="2"/>
  </w:num>
  <w:num w:numId="8">
    <w:abstractNumId w:val="7"/>
  </w:num>
  <w:num w:numId="9">
    <w:abstractNumId w:val="10"/>
  </w:num>
  <w:num w:numId="10">
    <w:abstractNumId w:val="4"/>
  </w:num>
  <w:num w:numId="11">
    <w:abstractNumId w:val="15"/>
  </w:num>
  <w:num w:numId="12">
    <w:abstractNumId w:val="14"/>
  </w:num>
  <w:num w:numId="13">
    <w:abstractNumId w:val="5"/>
  </w:num>
  <w:num w:numId="14">
    <w:abstractNumId w:val="9"/>
  </w:num>
  <w:num w:numId="15">
    <w:abstractNumId w:val="3"/>
  </w:num>
  <w:num w:numId="16">
    <w:abstractNumId w:val="8"/>
  </w:num>
  <w:num w:numId="17">
    <w:abstractNumId w:val="17"/>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C8B"/>
    <w:rsid w:val="00000E7A"/>
    <w:rsid w:val="00001253"/>
    <w:rsid w:val="000039EA"/>
    <w:rsid w:val="00006D62"/>
    <w:rsid w:val="000073F4"/>
    <w:rsid w:val="00011D48"/>
    <w:rsid w:val="00012F51"/>
    <w:rsid w:val="00014C7A"/>
    <w:rsid w:val="00015435"/>
    <w:rsid w:val="00016A16"/>
    <w:rsid w:val="00017142"/>
    <w:rsid w:val="0002077E"/>
    <w:rsid w:val="00020B81"/>
    <w:rsid w:val="000222CE"/>
    <w:rsid w:val="00022BDC"/>
    <w:rsid w:val="000278D6"/>
    <w:rsid w:val="00031D30"/>
    <w:rsid w:val="000328A9"/>
    <w:rsid w:val="000342FC"/>
    <w:rsid w:val="000348E7"/>
    <w:rsid w:val="00034F96"/>
    <w:rsid w:val="00042232"/>
    <w:rsid w:val="00042AA1"/>
    <w:rsid w:val="00043363"/>
    <w:rsid w:val="0004441A"/>
    <w:rsid w:val="000470A9"/>
    <w:rsid w:val="000513DD"/>
    <w:rsid w:val="00051504"/>
    <w:rsid w:val="00052267"/>
    <w:rsid w:val="00052E4A"/>
    <w:rsid w:val="00054F85"/>
    <w:rsid w:val="00055B01"/>
    <w:rsid w:val="00056E51"/>
    <w:rsid w:val="000577C8"/>
    <w:rsid w:val="00064C2C"/>
    <w:rsid w:val="00065DDB"/>
    <w:rsid w:val="00071015"/>
    <w:rsid w:val="0007131C"/>
    <w:rsid w:val="00072EF0"/>
    <w:rsid w:val="0007417F"/>
    <w:rsid w:val="0007479F"/>
    <w:rsid w:val="0007501E"/>
    <w:rsid w:val="0008280E"/>
    <w:rsid w:val="00090902"/>
    <w:rsid w:val="000912CC"/>
    <w:rsid w:val="000924E9"/>
    <w:rsid w:val="0009382A"/>
    <w:rsid w:val="00094761"/>
    <w:rsid w:val="00094908"/>
    <w:rsid w:val="000A08D4"/>
    <w:rsid w:val="000A4949"/>
    <w:rsid w:val="000B0520"/>
    <w:rsid w:val="000B31C3"/>
    <w:rsid w:val="000B672D"/>
    <w:rsid w:val="000B6E13"/>
    <w:rsid w:val="000B7813"/>
    <w:rsid w:val="000B7C8B"/>
    <w:rsid w:val="000C1E2F"/>
    <w:rsid w:val="000C27B6"/>
    <w:rsid w:val="000C2C36"/>
    <w:rsid w:val="000C42F3"/>
    <w:rsid w:val="000C4C5C"/>
    <w:rsid w:val="000D20C5"/>
    <w:rsid w:val="000D3767"/>
    <w:rsid w:val="000D475B"/>
    <w:rsid w:val="000D677B"/>
    <w:rsid w:val="000E096F"/>
    <w:rsid w:val="000E2068"/>
    <w:rsid w:val="000E4ED7"/>
    <w:rsid w:val="000F024B"/>
    <w:rsid w:val="000F5002"/>
    <w:rsid w:val="001025F4"/>
    <w:rsid w:val="001037D6"/>
    <w:rsid w:val="0010782E"/>
    <w:rsid w:val="00110154"/>
    <w:rsid w:val="00112188"/>
    <w:rsid w:val="0011356D"/>
    <w:rsid w:val="00114703"/>
    <w:rsid w:val="00116089"/>
    <w:rsid w:val="0011796D"/>
    <w:rsid w:val="0012029E"/>
    <w:rsid w:val="00124602"/>
    <w:rsid w:val="00130010"/>
    <w:rsid w:val="00131A4D"/>
    <w:rsid w:val="00133546"/>
    <w:rsid w:val="001343A3"/>
    <w:rsid w:val="0013581A"/>
    <w:rsid w:val="00135A7E"/>
    <w:rsid w:val="00137846"/>
    <w:rsid w:val="00140813"/>
    <w:rsid w:val="00140833"/>
    <w:rsid w:val="00140870"/>
    <w:rsid w:val="00140954"/>
    <w:rsid w:val="0014136A"/>
    <w:rsid w:val="001419B0"/>
    <w:rsid w:val="00145089"/>
    <w:rsid w:val="0014538D"/>
    <w:rsid w:val="001472CF"/>
    <w:rsid w:val="00154328"/>
    <w:rsid w:val="001565C6"/>
    <w:rsid w:val="001565FE"/>
    <w:rsid w:val="00160DE0"/>
    <w:rsid w:val="00162378"/>
    <w:rsid w:val="001628CC"/>
    <w:rsid w:val="00162D19"/>
    <w:rsid w:val="001638E7"/>
    <w:rsid w:val="00164AAE"/>
    <w:rsid w:val="0016570D"/>
    <w:rsid w:val="00167F21"/>
    <w:rsid w:val="00171705"/>
    <w:rsid w:val="00171A07"/>
    <w:rsid w:val="001735B6"/>
    <w:rsid w:val="001760FA"/>
    <w:rsid w:val="00177A0D"/>
    <w:rsid w:val="00177DC8"/>
    <w:rsid w:val="00180E71"/>
    <w:rsid w:val="00184FB6"/>
    <w:rsid w:val="00185869"/>
    <w:rsid w:val="00186DE9"/>
    <w:rsid w:val="0018768F"/>
    <w:rsid w:val="0019000B"/>
    <w:rsid w:val="00190E72"/>
    <w:rsid w:val="00193AF9"/>
    <w:rsid w:val="00194C51"/>
    <w:rsid w:val="00195F4E"/>
    <w:rsid w:val="00197DCB"/>
    <w:rsid w:val="001A314E"/>
    <w:rsid w:val="001A3568"/>
    <w:rsid w:val="001A5951"/>
    <w:rsid w:val="001A5F8B"/>
    <w:rsid w:val="001B1735"/>
    <w:rsid w:val="001B23A6"/>
    <w:rsid w:val="001B2993"/>
    <w:rsid w:val="001B7C2A"/>
    <w:rsid w:val="001C1CCD"/>
    <w:rsid w:val="001C239D"/>
    <w:rsid w:val="001C2C85"/>
    <w:rsid w:val="001C3972"/>
    <w:rsid w:val="001C61F9"/>
    <w:rsid w:val="001C7519"/>
    <w:rsid w:val="001C7754"/>
    <w:rsid w:val="001D1932"/>
    <w:rsid w:val="001D213B"/>
    <w:rsid w:val="001D426C"/>
    <w:rsid w:val="001D4B8A"/>
    <w:rsid w:val="001D546A"/>
    <w:rsid w:val="001D62E3"/>
    <w:rsid w:val="001E1658"/>
    <w:rsid w:val="001E1FCB"/>
    <w:rsid w:val="001E2CA6"/>
    <w:rsid w:val="001E45D1"/>
    <w:rsid w:val="001E640C"/>
    <w:rsid w:val="001F01F0"/>
    <w:rsid w:val="001F1B8B"/>
    <w:rsid w:val="001F4228"/>
    <w:rsid w:val="001F515F"/>
    <w:rsid w:val="001F54F4"/>
    <w:rsid w:val="001F6299"/>
    <w:rsid w:val="001F6B65"/>
    <w:rsid w:val="001F74C5"/>
    <w:rsid w:val="001F774E"/>
    <w:rsid w:val="00201F44"/>
    <w:rsid w:val="00202D1B"/>
    <w:rsid w:val="0020510E"/>
    <w:rsid w:val="002108D5"/>
    <w:rsid w:val="002118C7"/>
    <w:rsid w:val="00213A0A"/>
    <w:rsid w:val="00215673"/>
    <w:rsid w:val="0022155B"/>
    <w:rsid w:val="00221735"/>
    <w:rsid w:val="002223A9"/>
    <w:rsid w:val="0022285A"/>
    <w:rsid w:val="0022295F"/>
    <w:rsid w:val="00234C3C"/>
    <w:rsid w:val="00236679"/>
    <w:rsid w:val="00236A97"/>
    <w:rsid w:val="00237035"/>
    <w:rsid w:val="00237BA5"/>
    <w:rsid w:val="00243BFF"/>
    <w:rsid w:val="002451B0"/>
    <w:rsid w:val="002466D1"/>
    <w:rsid w:val="002471F6"/>
    <w:rsid w:val="0025246C"/>
    <w:rsid w:val="00253515"/>
    <w:rsid w:val="002554B5"/>
    <w:rsid w:val="00257A64"/>
    <w:rsid w:val="00261613"/>
    <w:rsid w:val="00262C57"/>
    <w:rsid w:val="00263018"/>
    <w:rsid w:val="00264626"/>
    <w:rsid w:val="0026607E"/>
    <w:rsid w:val="002669C0"/>
    <w:rsid w:val="00267C4A"/>
    <w:rsid w:val="00267ED0"/>
    <w:rsid w:val="00270127"/>
    <w:rsid w:val="00271120"/>
    <w:rsid w:val="00271C81"/>
    <w:rsid w:val="00272439"/>
    <w:rsid w:val="00274D48"/>
    <w:rsid w:val="0027550F"/>
    <w:rsid w:val="002763EF"/>
    <w:rsid w:val="002764DC"/>
    <w:rsid w:val="0028093B"/>
    <w:rsid w:val="00282CCE"/>
    <w:rsid w:val="00283D43"/>
    <w:rsid w:val="00286C5D"/>
    <w:rsid w:val="00287394"/>
    <w:rsid w:val="0029134B"/>
    <w:rsid w:val="0029280D"/>
    <w:rsid w:val="00293008"/>
    <w:rsid w:val="00297104"/>
    <w:rsid w:val="002A5F43"/>
    <w:rsid w:val="002A65D1"/>
    <w:rsid w:val="002A6C84"/>
    <w:rsid w:val="002A745A"/>
    <w:rsid w:val="002B0060"/>
    <w:rsid w:val="002B04F3"/>
    <w:rsid w:val="002B10B7"/>
    <w:rsid w:val="002B294E"/>
    <w:rsid w:val="002B31AE"/>
    <w:rsid w:val="002B717D"/>
    <w:rsid w:val="002B75EA"/>
    <w:rsid w:val="002B7D8C"/>
    <w:rsid w:val="002C1FE2"/>
    <w:rsid w:val="002C2A4C"/>
    <w:rsid w:val="002C3E86"/>
    <w:rsid w:val="002C42CD"/>
    <w:rsid w:val="002C5216"/>
    <w:rsid w:val="002C5757"/>
    <w:rsid w:val="002C58B5"/>
    <w:rsid w:val="002D02A3"/>
    <w:rsid w:val="002D3DCB"/>
    <w:rsid w:val="002D72B4"/>
    <w:rsid w:val="002E3560"/>
    <w:rsid w:val="002E3A80"/>
    <w:rsid w:val="002E41BB"/>
    <w:rsid w:val="002E4648"/>
    <w:rsid w:val="002E61A9"/>
    <w:rsid w:val="002E6B64"/>
    <w:rsid w:val="002E6C5C"/>
    <w:rsid w:val="002F0767"/>
    <w:rsid w:val="002F1103"/>
    <w:rsid w:val="002F1D1A"/>
    <w:rsid w:val="002F33FA"/>
    <w:rsid w:val="002F5531"/>
    <w:rsid w:val="002F6A77"/>
    <w:rsid w:val="002F74E8"/>
    <w:rsid w:val="002F7784"/>
    <w:rsid w:val="00300402"/>
    <w:rsid w:val="00300AD2"/>
    <w:rsid w:val="00302A82"/>
    <w:rsid w:val="003046B2"/>
    <w:rsid w:val="00304FC7"/>
    <w:rsid w:val="0030677E"/>
    <w:rsid w:val="00307F82"/>
    <w:rsid w:val="0031178E"/>
    <w:rsid w:val="00312F3B"/>
    <w:rsid w:val="00320908"/>
    <w:rsid w:val="003211B4"/>
    <w:rsid w:val="003315AA"/>
    <w:rsid w:val="00331765"/>
    <w:rsid w:val="00333426"/>
    <w:rsid w:val="00336175"/>
    <w:rsid w:val="0033633D"/>
    <w:rsid w:val="003378DB"/>
    <w:rsid w:val="00341762"/>
    <w:rsid w:val="00344787"/>
    <w:rsid w:val="0034479C"/>
    <w:rsid w:val="003448AB"/>
    <w:rsid w:val="00352EF1"/>
    <w:rsid w:val="00356565"/>
    <w:rsid w:val="00361609"/>
    <w:rsid w:val="00361629"/>
    <w:rsid w:val="00362981"/>
    <w:rsid w:val="00364F3A"/>
    <w:rsid w:val="00367524"/>
    <w:rsid w:val="0037193E"/>
    <w:rsid w:val="00372905"/>
    <w:rsid w:val="00375F7F"/>
    <w:rsid w:val="00376B0B"/>
    <w:rsid w:val="00381903"/>
    <w:rsid w:val="0038219B"/>
    <w:rsid w:val="0038352C"/>
    <w:rsid w:val="003838FA"/>
    <w:rsid w:val="00385755"/>
    <w:rsid w:val="00385D69"/>
    <w:rsid w:val="00392009"/>
    <w:rsid w:val="00393030"/>
    <w:rsid w:val="00393221"/>
    <w:rsid w:val="00393EBA"/>
    <w:rsid w:val="00394649"/>
    <w:rsid w:val="003965F9"/>
    <w:rsid w:val="0039670B"/>
    <w:rsid w:val="00396E20"/>
    <w:rsid w:val="00397365"/>
    <w:rsid w:val="003A1BD3"/>
    <w:rsid w:val="003A1C68"/>
    <w:rsid w:val="003A3ACA"/>
    <w:rsid w:val="003A41A1"/>
    <w:rsid w:val="003A47F3"/>
    <w:rsid w:val="003A7AF0"/>
    <w:rsid w:val="003A7B20"/>
    <w:rsid w:val="003A7E3F"/>
    <w:rsid w:val="003B1799"/>
    <w:rsid w:val="003B256F"/>
    <w:rsid w:val="003B3756"/>
    <w:rsid w:val="003B37FF"/>
    <w:rsid w:val="003B629D"/>
    <w:rsid w:val="003C0701"/>
    <w:rsid w:val="003C0750"/>
    <w:rsid w:val="003C77C7"/>
    <w:rsid w:val="003C7A37"/>
    <w:rsid w:val="003D021B"/>
    <w:rsid w:val="003D1FA1"/>
    <w:rsid w:val="003D23C0"/>
    <w:rsid w:val="003D2FEB"/>
    <w:rsid w:val="003D3837"/>
    <w:rsid w:val="003D7065"/>
    <w:rsid w:val="003D79A9"/>
    <w:rsid w:val="003E04D4"/>
    <w:rsid w:val="003E47DD"/>
    <w:rsid w:val="003E4DCE"/>
    <w:rsid w:val="003E7CF4"/>
    <w:rsid w:val="003F2A83"/>
    <w:rsid w:val="003F2AD8"/>
    <w:rsid w:val="003F3895"/>
    <w:rsid w:val="003F3905"/>
    <w:rsid w:val="00401619"/>
    <w:rsid w:val="0040492D"/>
    <w:rsid w:val="00406329"/>
    <w:rsid w:val="004070BF"/>
    <w:rsid w:val="00410595"/>
    <w:rsid w:val="00411CCE"/>
    <w:rsid w:val="00413E4D"/>
    <w:rsid w:val="00415564"/>
    <w:rsid w:val="00415C66"/>
    <w:rsid w:val="00416402"/>
    <w:rsid w:val="004170F1"/>
    <w:rsid w:val="00420409"/>
    <w:rsid w:val="004204F5"/>
    <w:rsid w:val="0042465F"/>
    <w:rsid w:val="004263F5"/>
    <w:rsid w:val="004278DD"/>
    <w:rsid w:val="0043087F"/>
    <w:rsid w:val="00430E89"/>
    <w:rsid w:val="004315C9"/>
    <w:rsid w:val="00441000"/>
    <w:rsid w:val="0044106A"/>
    <w:rsid w:val="004450A7"/>
    <w:rsid w:val="00446FAC"/>
    <w:rsid w:val="004477A2"/>
    <w:rsid w:val="00447A30"/>
    <w:rsid w:val="00453EEC"/>
    <w:rsid w:val="0045497D"/>
    <w:rsid w:val="00457F7A"/>
    <w:rsid w:val="00464199"/>
    <w:rsid w:val="00464F6F"/>
    <w:rsid w:val="00466389"/>
    <w:rsid w:val="00467504"/>
    <w:rsid w:val="0047179D"/>
    <w:rsid w:val="004728E3"/>
    <w:rsid w:val="0048101C"/>
    <w:rsid w:val="00481A39"/>
    <w:rsid w:val="00483E4E"/>
    <w:rsid w:val="00484913"/>
    <w:rsid w:val="00484DEB"/>
    <w:rsid w:val="00487CF2"/>
    <w:rsid w:val="00490EFF"/>
    <w:rsid w:val="00492134"/>
    <w:rsid w:val="00492D04"/>
    <w:rsid w:val="00493A2D"/>
    <w:rsid w:val="004A0873"/>
    <w:rsid w:val="004A6207"/>
    <w:rsid w:val="004A7A84"/>
    <w:rsid w:val="004B006E"/>
    <w:rsid w:val="004B0286"/>
    <w:rsid w:val="004B33B6"/>
    <w:rsid w:val="004B44AD"/>
    <w:rsid w:val="004B6FFD"/>
    <w:rsid w:val="004B70D6"/>
    <w:rsid w:val="004C01A5"/>
    <w:rsid w:val="004C08DA"/>
    <w:rsid w:val="004C0FAA"/>
    <w:rsid w:val="004C3623"/>
    <w:rsid w:val="004C3EC6"/>
    <w:rsid w:val="004C66F6"/>
    <w:rsid w:val="004C75BC"/>
    <w:rsid w:val="004D06F0"/>
    <w:rsid w:val="004D2F22"/>
    <w:rsid w:val="004D642E"/>
    <w:rsid w:val="004E02AE"/>
    <w:rsid w:val="004E1540"/>
    <w:rsid w:val="004E1CE1"/>
    <w:rsid w:val="004E23CF"/>
    <w:rsid w:val="004E2CE8"/>
    <w:rsid w:val="004E408F"/>
    <w:rsid w:val="004E41F2"/>
    <w:rsid w:val="004E4D5D"/>
    <w:rsid w:val="004E72B3"/>
    <w:rsid w:val="004E7732"/>
    <w:rsid w:val="004E7843"/>
    <w:rsid w:val="004F0066"/>
    <w:rsid w:val="004F0817"/>
    <w:rsid w:val="004F09D2"/>
    <w:rsid w:val="004F0F3A"/>
    <w:rsid w:val="004F176A"/>
    <w:rsid w:val="004F224D"/>
    <w:rsid w:val="004F428D"/>
    <w:rsid w:val="004F4A2B"/>
    <w:rsid w:val="004F5A05"/>
    <w:rsid w:val="004F6626"/>
    <w:rsid w:val="004F6E7F"/>
    <w:rsid w:val="005001CC"/>
    <w:rsid w:val="00502198"/>
    <w:rsid w:val="00502C28"/>
    <w:rsid w:val="00506CEF"/>
    <w:rsid w:val="005078A2"/>
    <w:rsid w:val="00507EA2"/>
    <w:rsid w:val="00512907"/>
    <w:rsid w:val="00514FDD"/>
    <w:rsid w:val="00521D92"/>
    <w:rsid w:val="00523B1E"/>
    <w:rsid w:val="0052734E"/>
    <w:rsid w:val="00530BEE"/>
    <w:rsid w:val="005312F5"/>
    <w:rsid w:val="00537EDC"/>
    <w:rsid w:val="0054190D"/>
    <w:rsid w:val="00542342"/>
    <w:rsid w:val="0054314B"/>
    <w:rsid w:val="005431F2"/>
    <w:rsid w:val="00546335"/>
    <w:rsid w:val="00551407"/>
    <w:rsid w:val="005533D9"/>
    <w:rsid w:val="00555369"/>
    <w:rsid w:val="00560806"/>
    <w:rsid w:val="0056245D"/>
    <w:rsid w:val="00563FEA"/>
    <w:rsid w:val="0056413C"/>
    <w:rsid w:val="005650B5"/>
    <w:rsid w:val="00567D11"/>
    <w:rsid w:val="00570080"/>
    <w:rsid w:val="00570FA1"/>
    <w:rsid w:val="0057129B"/>
    <w:rsid w:val="00572F3F"/>
    <w:rsid w:val="00575779"/>
    <w:rsid w:val="00575844"/>
    <w:rsid w:val="005758D1"/>
    <w:rsid w:val="00585D8E"/>
    <w:rsid w:val="00586DA6"/>
    <w:rsid w:val="005901A5"/>
    <w:rsid w:val="00590252"/>
    <w:rsid w:val="005907AA"/>
    <w:rsid w:val="00592CA4"/>
    <w:rsid w:val="00593DF7"/>
    <w:rsid w:val="00597795"/>
    <w:rsid w:val="005A04FE"/>
    <w:rsid w:val="005A13FA"/>
    <w:rsid w:val="005A1F4A"/>
    <w:rsid w:val="005A3B55"/>
    <w:rsid w:val="005A3EF5"/>
    <w:rsid w:val="005A684C"/>
    <w:rsid w:val="005A7861"/>
    <w:rsid w:val="005B0172"/>
    <w:rsid w:val="005B4307"/>
    <w:rsid w:val="005B45A4"/>
    <w:rsid w:val="005B5928"/>
    <w:rsid w:val="005B7E86"/>
    <w:rsid w:val="005B7E97"/>
    <w:rsid w:val="005C3245"/>
    <w:rsid w:val="005C3BCC"/>
    <w:rsid w:val="005C4CAF"/>
    <w:rsid w:val="005C6732"/>
    <w:rsid w:val="005D0E3C"/>
    <w:rsid w:val="005D4C32"/>
    <w:rsid w:val="005D4CA1"/>
    <w:rsid w:val="005D627E"/>
    <w:rsid w:val="005D74E3"/>
    <w:rsid w:val="005D79D9"/>
    <w:rsid w:val="005E17E2"/>
    <w:rsid w:val="005E2D3E"/>
    <w:rsid w:val="005E376A"/>
    <w:rsid w:val="005E703A"/>
    <w:rsid w:val="005F3DC8"/>
    <w:rsid w:val="005F6A4D"/>
    <w:rsid w:val="00600D69"/>
    <w:rsid w:val="006010D2"/>
    <w:rsid w:val="0060440F"/>
    <w:rsid w:val="00605772"/>
    <w:rsid w:val="00606094"/>
    <w:rsid w:val="00606CCC"/>
    <w:rsid w:val="006128AD"/>
    <w:rsid w:val="006135E8"/>
    <w:rsid w:val="00613933"/>
    <w:rsid w:val="006149F3"/>
    <w:rsid w:val="00614DE1"/>
    <w:rsid w:val="00616C07"/>
    <w:rsid w:val="006215D6"/>
    <w:rsid w:val="00623C71"/>
    <w:rsid w:val="00627788"/>
    <w:rsid w:val="00631B52"/>
    <w:rsid w:val="00632A82"/>
    <w:rsid w:val="00632D72"/>
    <w:rsid w:val="00634E6C"/>
    <w:rsid w:val="006357A0"/>
    <w:rsid w:val="00636B02"/>
    <w:rsid w:val="0064121E"/>
    <w:rsid w:val="006429D5"/>
    <w:rsid w:val="00645A6F"/>
    <w:rsid w:val="006473F2"/>
    <w:rsid w:val="0065120F"/>
    <w:rsid w:val="006519EE"/>
    <w:rsid w:val="00652C57"/>
    <w:rsid w:val="00654C61"/>
    <w:rsid w:val="00656198"/>
    <w:rsid w:val="00664F81"/>
    <w:rsid w:val="00667203"/>
    <w:rsid w:val="006672E9"/>
    <w:rsid w:val="006677EB"/>
    <w:rsid w:val="00671488"/>
    <w:rsid w:val="006714AA"/>
    <w:rsid w:val="00673B58"/>
    <w:rsid w:val="006807D3"/>
    <w:rsid w:val="00681FB2"/>
    <w:rsid w:val="00683F0C"/>
    <w:rsid w:val="006857D5"/>
    <w:rsid w:val="00685E2B"/>
    <w:rsid w:val="006860F2"/>
    <w:rsid w:val="0068639A"/>
    <w:rsid w:val="006868B6"/>
    <w:rsid w:val="006916E0"/>
    <w:rsid w:val="00692792"/>
    <w:rsid w:val="00696D92"/>
    <w:rsid w:val="006974EA"/>
    <w:rsid w:val="006A1601"/>
    <w:rsid w:val="006A680A"/>
    <w:rsid w:val="006B005D"/>
    <w:rsid w:val="006B1498"/>
    <w:rsid w:val="006B558D"/>
    <w:rsid w:val="006B630A"/>
    <w:rsid w:val="006B6F01"/>
    <w:rsid w:val="006C320B"/>
    <w:rsid w:val="006C550A"/>
    <w:rsid w:val="006C7E8D"/>
    <w:rsid w:val="006D05A5"/>
    <w:rsid w:val="006D05F7"/>
    <w:rsid w:val="006D1061"/>
    <w:rsid w:val="006D2E8D"/>
    <w:rsid w:val="006D3F3F"/>
    <w:rsid w:val="006D53F5"/>
    <w:rsid w:val="006D544F"/>
    <w:rsid w:val="006D69E0"/>
    <w:rsid w:val="006E0FEA"/>
    <w:rsid w:val="006E2D43"/>
    <w:rsid w:val="006E4521"/>
    <w:rsid w:val="006F0629"/>
    <w:rsid w:val="006F289A"/>
    <w:rsid w:val="006F46CE"/>
    <w:rsid w:val="006F4B94"/>
    <w:rsid w:val="006F5128"/>
    <w:rsid w:val="007021AD"/>
    <w:rsid w:val="00707C73"/>
    <w:rsid w:val="00710591"/>
    <w:rsid w:val="00710EA8"/>
    <w:rsid w:val="00712265"/>
    <w:rsid w:val="00714363"/>
    <w:rsid w:val="00715349"/>
    <w:rsid w:val="00716F44"/>
    <w:rsid w:val="00721047"/>
    <w:rsid w:val="00721277"/>
    <w:rsid w:val="00725D4B"/>
    <w:rsid w:val="007301ED"/>
    <w:rsid w:val="00730B73"/>
    <w:rsid w:val="00731044"/>
    <w:rsid w:val="007327EF"/>
    <w:rsid w:val="0073409D"/>
    <w:rsid w:val="00735EE8"/>
    <w:rsid w:val="0073620B"/>
    <w:rsid w:val="007366E1"/>
    <w:rsid w:val="0073694C"/>
    <w:rsid w:val="007404CA"/>
    <w:rsid w:val="00740A5D"/>
    <w:rsid w:val="00741559"/>
    <w:rsid w:val="00743317"/>
    <w:rsid w:val="00744F26"/>
    <w:rsid w:val="00745124"/>
    <w:rsid w:val="00745AE8"/>
    <w:rsid w:val="00746C2C"/>
    <w:rsid w:val="00746F71"/>
    <w:rsid w:val="00747214"/>
    <w:rsid w:val="007534A4"/>
    <w:rsid w:val="00753DBC"/>
    <w:rsid w:val="007614EC"/>
    <w:rsid w:val="00761AD2"/>
    <w:rsid w:val="00765DAA"/>
    <w:rsid w:val="00765E0C"/>
    <w:rsid w:val="00771560"/>
    <w:rsid w:val="00772B60"/>
    <w:rsid w:val="007748E4"/>
    <w:rsid w:val="0077563A"/>
    <w:rsid w:val="007811C2"/>
    <w:rsid w:val="00784053"/>
    <w:rsid w:val="00785635"/>
    <w:rsid w:val="00785FC6"/>
    <w:rsid w:val="00791DD6"/>
    <w:rsid w:val="007A164A"/>
    <w:rsid w:val="007A5AD0"/>
    <w:rsid w:val="007A657E"/>
    <w:rsid w:val="007B4E84"/>
    <w:rsid w:val="007B532A"/>
    <w:rsid w:val="007B7DEC"/>
    <w:rsid w:val="007C182A"/>
    <w:rsid w:val="007C2692"/>
    <w:rsid w:val="007C3207"/>
    <w:rsid w:val="007C59B9"/>
    <w:rsid w:val="007C5B16"/>
    <w:rsid w:val="007C5B93"/>
    <w:rsid w:val="007C686D"/>
    <w:rsid w:val="007C7359"/>
    <w:rsid w:val="007D05CA"/>
    <w:rsid w:val="007D1014"/>
    <w:rsid w:val="007D3526"/>
    <w:rsid w:val="007D4728"/>
    <w:rsid w:val="007E3109"/>
    <w:rsid w:val="007E32EC"/>
    <w:rsid w:val="007E7226"/>
    <w:rsid w:val="007E7402"/>
    <w:rsid w:val="007E7B85"/>
    <w:rsid w:val="007F19A0"/>
    <w:rsid w:val="007F2CE9"/>
    <w:rsid w:val="007F584E"/>
    <w:rsid w:val="007F597D"/>
    <w:rsid w:val="007F6166"/>
    <w:rsid w:val="007F63D7"/>
    <w:rsid w:val="007F674B"/>
    <w:rsid w:val="007F6FB0"/>
    <w:rsid w:val="00803D90"/>
    <w:rsid w:val="00804FB4"/>
    <w:rsid w:val="008062E9"/>
    <w:rsid w:val="00806546"/>
    <w:rsid w:val="00807EC7"/>
    <w:rsid w:val="00811389"/>
    <w:rsid w:val="00811407"/>
    <w:rsid w:val="00813C81"/>
    <w:rsid w:val="008155AA"/>
    <w:rsid w:val="0081597D"/>
    <w:rsid w:val="00816C35"/>
    <w:rsid w:val="00817A48"/>
    <w:rsid w:val="00817C95"/>
    <w:rsid w:val="0082134C"/>
    <w:rsid w:val="008233E8"/>
    <w:rsid w:val="00824527"/>
    <w:rsid w:val="00827448"/>
    <w:rsid w:val="00830385"/>
    <w:rsid w:val="00830943"/>
    <w:rsid w:val="00832922"/>
    <w:rsid w:val="00833DF0"/>
    <w:rsid w:val="00835DB2"/>
    <w:rsid w:val="00835DF3"/>
    <w:rsid w:val="008377A4"/>
    <w:rsid w:val="0084003C"/>
    <w:rsid w:val="00840300"/>
    <w:rsid w:val="008421ED"/>
    <w:rsid w:val="00844BB5"/>
    <w:rsid w:val="0084627F"/>
    <w:rsid w:val="00846B01"/>
    <w:rsid w:val="00854547"/>
    <w:rsid w:val="00855421"/>
    <w:rsid w:val="00857355"/>
    <w:rsid w:val="00857B53"/>
    <w:rsid w:val="00861263"/>
    <w:rsid w:val="00861EA5"/>
    <w:rsid w:val="008636F6"/>
    <w:rsid w:val="00863933"/>
    <w:rsid w:val="00865766"/>
    <w:rsid w:val="008664D1"/>
    <w:rsid w:val="00866581"/>
    <w:rsid w:val="008720CA"/>
    <w:rsid w:val="00872F48"/>
    <w:rsid w:val="00873C2C"/>
    <w:rsid w:val="0087428C"/>
    <w:rsid w:val="00880E28"/>
    <w:rsid w:val="008814B4"/>
    <w:rsid w:val="00882093"/>
    <w:rsid w:val="008862DD"/>
    <w:rsid w:val="0088643F"/>
    <w:rsid w:val="008919EB"/>
    <w:rsid w:val="00893297"/>
    <w:rsid w:val="008936B3"/>
    <w:rsid w:val="008A107A"/>
    <w:rsid w:val="008A18E8"/>
    <w:rsid w:val="008A3DF9"/>
    <w:rsid w:val="008A4538"/>
    <w:rsid w:val="008A5580"/>
    <w:rsid w:val="008A6811"/>
    <w:rsid w:val="008A68BA"/>
    <w:rsid w:val="008A6B32"/>
    <w:rsid w:val="008A74E4"/>
    <w:rsid w:val="008B04E4"/>
    <w:rsid w:val="008B229F"/>
    <w:rsid w:val="008B315D"/>
    <w:rsid w:val="008B49BE"/>
    <w:rsid w:val="008B4D06"/>
    <w:rsid w:val="008B4FED"/>
    <w:rsid w:val="008B52A8"/>
    <w:rsid w:val="008C0DF4"/>
    <w:rsid w:val="008C2CE9"/>
    <w:rsid w:val="008C3D99"/>
    <w:rsid w:val="008C5FE8"/>
    <w:rsid w:val="008C653C"/>
    <w:rsid w:val="008C6A8A"/>
    <w:rsid w:val="008D0C45"/>
    <w:rsid w:val="008D13CB"/>
    <w:rsid w:val="008D1829"/>
    <w:rsid w:val="008D1853"/>
    <w:rsid w:val="008D1CB8"/>
    <w:rsid w:val="008D1F27"/>
    <w:rsid w:val="008D2379"/>
    <w:rsid w:val="008D5123"/>
    <w:rsid w:val="008D5E95"/>
    <w:rsid w:val="008D75BA"/>
    <w:rsid w:val="008E08DD"/>
    <w:rsid w:val="008E259F"/>
    <w:rsid w:val="008E43BF"/>
    <w:rsid w:val="008E6614"/>
    <w:rsid w:val="008E6EE0"/>
    <w:rsid w:val="008F485D"/>
    <w:rsid w:val="008F61C3"/>
    <w:rsid w:val="008F64D3"/>
    <w:rsid w:val="008F7670"/>
    <w:rsid w:val="0090172B"/>
    <w:rsid w:val="009032EE"/>
    <w:rsid w:val="009059E0"/>
    <w:rsid w:val="00907BCB"/>
    <w:rsid w:val="009121E0"/>
    <w:rsid w:val="009130EB"/>
    <w:rsid w:val="009144F1"/>
    <w:rsid w:val="0091466B"/>
    <w:rsid w:val="00914F69"/>
    <w:rsid w:val="00916887"/>
    <w:rsid w:val="009232CB"/>
    <w:rsid w:val="0092545A"/>
    <w:rsid w:val="00931740"/>
    <w:rsid w:val="00942B0D"/>
    <w:rsid w:val="00944B6D"/>
    <w:rsid w:val="00945FF0"/>
    <w:rsid w:val="00946541"/>
    <w:rsid w:val="00950186"/>
    <w:rsid w:val="00954EED"/>
    <w:rsid w:val="009562E0"/>
    <w:rsid w:val="009608DA"/>
    <w:rsid w:val="009611E5"/>
    <w:rsid w:val="009617EE"/>
    <w:rsid w:val="009625C5"/>
    <w:rsid w:val="009635F3"/>
    <w:rsid w:val="00965887"/>
    <w:rsid w:val="00965C6C"/>
    <w:rsid w:val="00966633"/>
    <w:rsid w:val="009710A9"/>
    <w:rsid w:val="00972AAB"/>
    <w:rsid w:val="00973892"/>
    <w:rsid w:val="0097389D"/>
    <w:rsid w:val="0097555C"/>
    <w:rsid w:val="00976D56"/>
    <w:rsid w:val="0097745F"/>
    <w:rsid w:val="00977554"/>
    <w:rsid w:val="00977E8F"/>
    <w:rsid w:val="00982EB2"/>
    <w:rsid w:val="00983E83"/>
    <w:rsid w:val="00990224"/>
    <w:rsid w:val="009917E4"/>
    <w:rsid w:val="009917FB"/>
    <w:rsid w:val="00991CA0"/>
    <w:rsid w:val="009936A9"/>
    <w:rsid w:val="00994038"/>
    <w:rsid w:val="00994560"/>
    <w:rsid w:val="009946FF"/>
    <w:rsid w:val="00994EEC"/>
    <w:rsid w:val="009A0A16"/>
    <w:rsid w:val="009A1219"/>
    <w:rsid w:val="009A291B"/>
    <w:rsid w:val="009A5EE0"/>
    <w:rsid w:val="009A7AB2"/>
    <w:rsid w:val="009B0146"/>
    <w:rsid w:val="009B0E1D"/>
    <w:rsid w:val="009B1CCF"/>
    <w:rsid w:val="009B57A1"/>
    <w:rsid w:val="009B6984"/>
    <w:rsid w:val="009C1945"/>
    <w:rsid w:val="009C4E06"/>
    <w:rsid w:val="009D0EE4"/>
    <w:rsid w:val="009D4628"/>
    <w:rsid w:val="009D54AB"/>
    <w:rsid w:val="009D5C94"/>
    <w:rsid w:val="009D6356"/>
    <w:rsid w:val="009E110E"/>
    <w:rsid w:val="009E2593"/>
    <w:rsid w:val="009E2A3D"/>
    <w:rsid w:val="009E5C4A"/>
    <w:rsid w:val="009E7CFA"/>
    <w:rsid w:val="009F08A0"/>
    <w:rsid w:val="009F46E0"/>
    <w:rsid w:val="009F4AF6"/>
    <w:rsid w:val="009F4B05"/>
    <w:rsid w:val="009F4B3D"/>
    <w:rsid w:val="009F5CBC"/>
    <w:rsid w:val="009F6AC3"/>
    <w:rsid w:val="009F74CC"/>
    <w:rsid w:val="009F7B62"/>
    <w:rsid w:val="00A02C95"/>
    <w:rsid w:val="00A03387"/>
    <w:rsid w:val="00A05F5F"/>
    <w:rsid w:val="00A10012"/>
    <w:rsid w:val="00A110EE"/>
    <w:rsid w:val="00A127FC"/>
    <w:rsid w:val="00A12A98"/>
    <w:rsid w:val="00A12B99"/>
    <w:rsid w:val="00A1328D"/>
    <w:rsid w:val="00A13AA9"/>
    <w:rsid w:val="00A212E2"/>
    <w:rsid w:val="00A22D68"/>
    <w:rsid w:val="00A24BEE"/>
    <w:rsid w:val="00A25909"/>
    <w:rsid w:val="00A301F0"/>
    <w:rsid w:val="00A31589"/>
    <w:rsid w:val="00A332B1"/>
    <w:rsid w:val="00A336C0"/>
    <w:rsid w:val="00A35C74"/>
    <w:rsid w:val="00A40C0C"/>
    <w:rsid w:val="00A421A3"/>
    <w:rsid w:val="00A436A7"/>
    <w:rsid w:val="00A45DF1"/>
    <w:rsid w:val="00A4682C"/>
    <w:rsid w:val="00A516D0"/>
    <w:rsid w:val="00A51F78"/>
    <w:rsid w:val="00A53A8C"/>
    <w:rsid w:val="00A55787"/>
    <w:rsid w:val="00A62917"/>
    <w:rsid w:val="00A713CC"/>
    <w:rsid w:val="00A72442"/>
    <w:rsid w:val="00A72506"/>
    <w:rsid w:val="00A72E8F"/>
    <w:rsid w:val="00A74C0D"/>
    <w:rsid w:val="00A75CAE"/>
    <w:rsid w:val="00A774FD"/>
    <w:rsid w:val="00A77CCB"/>
    <w:rsid w:val="00A8004C"/>
    <w:rsid w:val="00A802B2"/>
    <w:rsid w:val="00A80FAC"/>
    <w:rsid w:val="00A81ACC"/>
    <w:rsid w:val="00A81AF1"/>
    <w:rsid w:val="00A834C9"/>
    <w:rsid w:val="00A83E7E"/>
    <w:rsid w:val="00A8488C"/>
    <w:rsid w:val="00A871BD"/>
    <w:rsid w:val="00A8754F"/>
    <w:rsid w:val="00A877CF"/>
    <w:rsid w:val="00A90A61"/>
    <w:rsid w:val="00A943FD"/>
    <w:rsid w:val="00A94CC1"/>
    <w:rsid w:val="00A951F5"/>
    <w:rsid w:val="00A95B86"/>
    <w:rsid w:val="00AA1E2F"/>
    <w:rsid w:val="00AA608F"/>
    <w:rsid w:val="00AB16E8"/>
    <w:rsid w:val="00AB32C2"/>
    <w:rsid w:val="00AB785E"/>
    <w:rsid w:val="00AC1E6B"/>
    <w:rsid w:val="00AC2B4E"/>
    <w:rsid w:val="00AC30D6"/>
    <w:rsid w:val="00AC356A"/>
    <w:rsid w:val="00AC4F67"/>
    <w:rsid w:val="00AC5312"/>
    <w:rsid w:val="00AC5A6D"/>
    <w:rsid w:val="00AC7653"/>
    <w:rsid w:val="00AC780F"/>
    <w:rsid w:val="00AD01E9"/>
    <w:rsid w:val="00AD06AA"/>
    <w:rsid w:val="00AD2640"/>
    <w:rsid w:val="00AD47A1"/>
    <w:rsid w:val="00AD6B68"/>
    <w:rsid w:val="00AD6F3C"/>
    <w:rsid w:val="00AD75C0"/>
    <w:rsid w:val="00AE0217"/>
    <w:rsid w:val="00AE1A5D"/>
    <w:rsid w:val="00AE6F01"/>
    <w:rsid w:val="00AE7185"/>
    <w:rsid w:val="00AE74E0"/>
    <w:rsid w:val="00AF1D86"/>
    <w:rsid w:val="00AF29D3"/>
    <w:rsid w:val="00AF363F"/>
    <w:rsid w:val="00AF3B8D"/>
    <w:rsid w:val="00AF5B0B"/>
    <w:rsid w:val="00AF5C35"/>
    <w:rsid w:val="00AF68B5"/>
    <w:rsid w:val="00B01BCE"/>
    <w:rsid w:val="00B0358D"/>
    <w:rsid w:val="00B0489F"/>
    <w:rsid w:val="00B052A0"/>
    <w:rsid w:val="00B069A3"/>
    <w:rsid w:val="00B076C2"/>
    <w:rsid w:val="00B10283"/>
    <w:rsid w:val="00B11046"/>
    <w:rsid w:val="00B11BB6"/>
    <w:rsid w:val="00B11C89"/>
    <w:rsid w:val="00B1784C"/>
    <w:rsid w:val="00B20B04"/>
    <w:rsid w:val="00B24CAD"/>
    <w:rsid w:val="00B25DF2"/>
    <w:rsid w:val="00B31404"/>
    <w:rsid w:val="00B35279"/>
    <w:rsid w:val="00B364AC"/>
    <w:rsid w:val="00B36D62"/>
    <w:rsid w:val="00B40603"/>
    <w:rsid w:val="00B41693"/>
    <w:rsid w:val="00B443A7"/>
    <w:rsid w:val="00B4723A"/>
    <w:rsid w:val="00B47692"/>
    <w:rsid w:val="00B51AA1"/>
    <w:rsid w:val="00B52A58"/>
    <w:rsid w:val="00B53D50"/>
    <w:rsid w:val="00B53E41"/>
    <w:rsid w:val="00B54D7D"/>
    <w:rsid w:val="00B6410A"/>
    <w:rsid w:val="00B65EAE"/>
    <w:rsid w:val="00B6618F"/>
    <w:rsid w:val="00B67B8E"/>
    <w:rsid w:val="00B71480"/>
    <w:rsid w:val="00B71A15"/>
    <w:rsid w:val="00B73072"/>
    <w:rsid w:val="00B752D0"/>
    <w:rsid w:val="00B77DE5"/>
    <w:rsid w:val="00B80CA5"/>
    <w:rsid w:val="00B823A4"/>
    <w:rsid w:val="00B83319"/>
    <w:rsid w:val="00B83837"/>
    <w:rsid w:val="00B8453D"/>
    <w:rsid w:val="00B84E3C"/>
    <w:rsid w:val="00B85201"/>
    <w:rsid w:val="00B8527D"/>
    <w:rsid w:val="00B8579E"/>
    <w:rsid w:val="00B85B37"/>
    <w:rsid w:val="00B903EF"/>
    <w:rsid w:val="00B90761"/>
    <w:rsid w:val="00B90EA5"/>
    <w:rsid w:val="00B92AE7"/>
    <w:rsid w:val="00B963C9"/>
    <w:rsid w:val="00B96C8A"/>
    <w:rsid w:val="00B9752F"/>
    <w:rsid w:val="00BA0425"/>
    <w:rsid w:val="00BA14B3"/>
    <w:rsid w:val="00BA207A"/>
    <w:rsid w:val="00BA27B4"/>
    <w:rsid w:val="00BA38EA"/>
    <w:rsid w:val="00BA3CF0"/>
    <w:rsid w:val="00BB07FF"/>
    <w:rsid w:val="00BB1B2E"/>
    <w:rsid w:val="00BB1FDB"/>
    <w:rsid w:val="00BB45DE"/>
    <w:rsid w:val="00BB5660"/>
    <w:rsid w:val="00BB6257"/>
    <w:rsid w:val="00BB6B42"/>
    <w:rsid w:val="00BB74A2"/>
    <w:rsid w:val="00BC0BD2"/>
    <w:rsid w:val="00BC295A"/>
    <w:rsid w:val="00BC5B4F"/>
    <w:rsid w:val="00BC7817"/>
    <w:rsid w:val="00BD07B2"/>
    <w:rsid w:val="00BD0A94"/>
    <w:rsid w:val="00BD15C7"/>
    <w:rsid w:val="00BD477E"/>
    <w:rsid w:val="00BE1583"/>
    <w:rsid w:val="00BE3A73"/>
    <w:rsid w:val="00BE43DF"/>
    <w:rsid w:val="00BE465D"/>
    <w:rsid w:val="00BE5F9D"/>
    <w:rsid w:val="00BE68D9"/>
    <w:rsid w:val="00BE73FE"/>
    <w:rsid w:val="00BF6D3F"/>
    <w:rsid w:val="00BF7339"/>
    <w:rsid w:val="00C0040C"/>
    <w:rsid w:val="00C016A1"/>
    <w:rsid w:val="00C01788"/>
    <w:rsid w:val="00C02E76"/>
    <w:rsid w:val="00C03B02"/>
    <w:rsid w:val="00C0411E"/>
    <w:rsid w:val="00C04975"/>
    <w:rsid w:val="00C05AC4"/>
    <w:rsid w:val="00C067C2"/>
    <w:rsid w:val="00C11B18"/>
    <w:rsid w:val="00C136EB"/>
    <w:rsid w:val="00C1541F"/>
    <w:rsid w:val="00C15C63"/>
    <w:rsid w:val="00C16438"/>
    <w:rsid w:val="00C1684C"/>
    <w:rsid w:val="00C17995"/>
    <w:rsid w:val="00C17996"/>
    <w:rsid w:val="00C22FCC"/>
    <w:rsid w:val="00C2373A"/>
    <w:rsid w:val="00C23EF6"/>
    <w:rsid w:val="00C24376"/>
    <w:rsid w:val="00C262B6"/>
    <w:rsid w:val="00C31B87"/>
    <w:rsid w:val="00C33C5F"/>
    <w:rsid w:val="00C33D60"/>
    <w:rsid w:val="00C3560B"/>
    <w:rsid w:val="00C41789"/>
    <w:rsid w:val="00C44CBD"/>
    <w:rsid w:val="00C51363"/>
    <w:rsid w:val="00C529C1"/>
    <w:rsid w:val="00C601D7"/>
    <w:rsid w:val="00C622D0"/>
    <w:rsid w:val="00C625E1"/>
    <w:rsid w:val="00C643D9"/>
    <w:rsid w:val="00C6536E"/>
    <w:rsid w:val="00C6544F"/>
    <w:rsid w:val="00C663C9"/>
    <w:rsid w:val="00C66D37"/>
    <w:rsid w:val="00C70092"/>
    <w:rsid w:val="00C71729"/>
    <w:rsid w:val="00C731E3"/>
    <w:rsid w:val="00C8075A"/>
    <w:rsid w:val="00C810D8"/>
    <w:rsid w:val="00C82516"/>
    <w:rsid w:val="00C83A0C"/>
    <w:rsid w:val="00C86CF0"/>
    <w:rsid w:val="00C9130F"/>
    <w:rsid w:val="00C91797"/>
    <w:rsid w:val="00C9185E"/>
    <w:rsid w:val="00C91A67"/>
    <w:rsid w:val="00C93487"/>
    <w:rsid w:val="00C94DBC"/>
    <w:rsid w:val="00C96A7C"/>
    <w:rsid w:val="00C96E82"/>
    <w:rsid w:val="00CA02AC"/>
    <w:rsid w:val="00CA0A3A"/>
    <w:rsid w:val="00CA0E28"/>
    <w:rsid w:val="00CA25D2"/>
    <w:rsid w:val="00CA30ED"/>
    <w:rsid w:val="00CA3387"/>
    <w:rsid w:val="00CA4D34"/>
    <w:rsid w:val="00CA5198"/>
    <w:rsid w:val="00CA7445"/>
    <w:rsid w:val="00CB0E75"/>
    <w:rsid w:val="00CB0E9F"/>
    <w:rsid w:val="00CB32C7"/>
    <w:rsid w:val="00CB68DF"/>
    <w:rsid w:val="00CB773D"/>
    <w:rsid w:val="00CC6FE2"/>
    <w:rsid w:val="00CD0C58"/>
    <w:rsid w:val="00CD467C"/>
    <w:rsid w:val="00CE13B9"/>
    <w:rsid w:val="00CE4674"/>
    <w:rsid w:val="00CE53AD"/>
    <w:rsid w:val="00CE54E7"/>
    <w:rsid w:val="00CE7673"/>
    <w:rsid w:val="00CF0E80"/>
    <w:rsid w:val="00CF21F2"/>
    <w:rsid w:val="00CF352A"/>
    <w:rsid w:val="00CF4190"/>
    <w:rsid w:val="00CF5B15"/>
    <w:rsid w:val="00CF5E81"/>
    <w:rsid w:val="00CF605C"/>
    <w:rsid w:val="00D0183D"/>
    <w:rsid w:val="00D01928"/>
    <w:rsid w:val="00D0278A"/>
    <w:rsid w:val="00D06EA3"/>
    <w:rsid w:val="00D11302"/>
    <w:rsid w:val="00D1214A"/>
    <w:rsid w:val="00D12B05"/>
    <w:rsid w:val="00D12C36"/>
    <w:rsid w:val="00D16FE7"/>
    <w:rsid w:val="00D21123"/>
    <w:rsid w:val="00D21AA7"/>
    <w:rsid w:val="00D25568"/>
    <w:rsid w:val="00D25EE8"/>
    <w:rsid w:val="00D26D09"/>
    <w:rsid w:val="00D27BFB"/>
    <w:rsid w:val="00D30A11"/>
    <w:rsid w:val="00D3127B"/>
    <w:rsid w:val="00D31B64"/>
    <w:rsid w:val="00D345D7"/>
    <w:rsid w:val="00D355BD"/>
    <w:rsid w:val="00D41B2D"/>
    <w:rsid w:val="00D4218C"/>
    <w:rsid w:val="00D42366"/>
    <w:rsid w:val="00D42452"/>
    <w:rsid w:val="00D424F0"/>
    <w:rsid w:val="00D439A2"/>
    <w:rsid w:val="00D44F36"/>
    <w:rsid w:val="00D45C76"/>
    <w:rsid w:val="00D47553"/>
    <w:rsid w:val="00D50796"/>
    <w:rsid w:val="00D556A2"/>
    <w:rsid w:val="00D55EDA"/>
    <w:rsid w:val="00D56B13"/>
    <w:rsid w:val="00D57246"/>
    <w:rsid w:val="00D61B38"/>
    <w:rsid w:val="00D67A05"/>
    <w:rsid w:val="00D716DC"/>
    <w:rsid w:val="00D71C2A"/>
    <w:rsid w:val="00D77C65"/>
    <w:rsid w:val="00D83B3C"/>
    <w:rsid w:val="00D83FB1"/>
    <w:rsid w:val="00D843B9"/>
    <w:rsid w:val="00D8454D"/>
    <w:rsid w:val="00D846E2"/>
    <w:rsid w:val="00D91972"/>
    <w:rsid w:val="00D930C0"/>
    <w:rsid w:val="00D94F9D"/>
    <w:rsid w:val="00D957A9"/>
    <w:rsid w:val="00D95AF1"/>
    <w:rsid w:val="00D95DBE"/>
    <w:rsid w:val="00D96339"/>
    <w:rsid w:val="00D96810"/>
    <w:rsid w:val="00D972DA"/>
    <w:rsid w:val="00DA0BE5"/>
    <w:rsid w:val="00DA17FB"/>
    <w:rsid w:val="00DA2BF7"/>
    <w:rsid w:val="00DA51EA"/>
    <w:rsid w:val="00DA65D1"/>
    <w:rsid w:val="00DA6797"/>
    <w:rsid w:val="00DB0A03"/>
    <w:rsid w:val="00DB1390"/>
    <w:rsid w:val="00DB14EB"/>
    <w:rsid w:val="00DB1A63"/>
    <w:rsid w:val="00DB1DE9"/>
    <w:rsid w:val="00DB3EA5"/>
    <w:rsid w:val="00DB7E53"/>
    <w:rsid w:val="00DC2C3A"/>
    <w:rsid w:val="00DC317C"/>
    <w:rsid w:val="00DC7936"/>
    <w:rsid w:val="00DD0FE4"/>
    <w:rsid w:val="00DD1369"/>
    <w:rsid w:val="00DD489F"/>
    <w:rsid w:val="00DD6150"/>
    <w:rsid w:val="00DD736E"/>
    <w:rsid w:val="00DD7EA3"/>
    <w:rsid w:val="00DD7F90"/>
    <w:rsid w:val="00DE0159"/>
    <w:rsid w:val="00DE2ECB"/>
    <w:rsid w:val="00DE4BFE"/>
    <w:rsid w:val="00DE6686"/>
    <w:rsid w:val="00DE6DC2"/>
    <w:rsid w:val="00DF2AA5"/>
    <w:rsid w:val="00DF30E1"/>
    <w:rsid w:val="00DF494A"/>
    <w:rsid w:val="00E002B6"/>
    <w:rsid w:val="00E006DB"/>
    <w:rsid w:val="00E0253F"/>
    <w:rsid w:val="00E039BA"/>
    <w:rsid w:val="00E0498C"/>
    <w:rsid w:val="00E04C6C"/>
    <w:rsid w:val="00E0638C"/>
    <w:rsid w:val="00E10A12"/>
    <w:rsid w:val="00E14988"/>
    <w:rsid w:val="00E15310"/>
    <w:rsid w:val="00E1657F"/>
    <w:rsid w:val="00E20DDE"/>
    <w:rsid w:val="00E22175"/>
    <w:rsid w:val="00E22E99"/>
    <w:rsid w:val="00E22EC3"/>
    <w:rsid w:val="00E253D1"/>
    <w:rsid w:val="00E3641B"/>
    <w:rsid w:val="00E366BF"/>
    <w:rsid w:val="00E37BAB"/>
    <w:rsid w:val="00E438A9"/>
    <w:rsid w:val="00E4436F"/>
    <w:rsid w:val="00E45669"/>
    <w:rsid w:val="00E46527"/>
    <w:rsid w:val="00E50A94"/>
    <w:rsid w:val="00E5315B"/>
    <w:rsid w:val="00E535B3"/>
    <w:rsid w:val="00E54B76"/>
    <w:rsid w:val="00E55E21"/>
    <w:rsid w:val="00E55FF0"/>
    <w:rsid w:val="00E57AB0"/>
    <w:rsid w:val="00E57CF2"/>
    <w:rsid w:val="00E62423"/>
    <w:rsid w:val="00E63B10"/>
    <w:rsid w:val="00E64719"/>
    <w:rsid w:val="00E65A75"/>
    <w:rsid w:val="00E726DD"/>
    <w:rsid w:val="00E748F8"/>
    <w:rsid w:val="00E815EB"/>
    <w:rsid w:val="00E849A6"/>
    <w:rsid w:val="00E87982"/>
    <w:rsid w:val="00E90398"/>
    <w:rsid w:val="00E95079"/>
    <w:rsid w:val="00E958DB"/>
    <w:rsid w:val="00E963F7"/>
    <w:rsid w:val="00E978A4"/>
    <w:rsid w:val="00E97C0E"/>
    <w:rsid w:val="00E97C2D"/>
    <w:rsid w:val="00EA0099"/>
    <w:rsid w:val="00EA139C"/>
    <w:rsid w:val="00EA1B86"/>
    <w:rsid w:val="00EA3485"/>
    <w:rsid w:val="00EB0870"/>
    <w:rsid w:val="00EB1F92"/>
    <w:rsid w:val="00EB281A"/>
    <w:rsid w:val="00EB5B36"/>
    <w:rsid w:val="00EB6740"/>
    <w:rsid w:val="00EC07F1"/>
    <w:rsid w:val="00EC31FD"/>
    <w:rsid w:val="00EC357B"/>
    <w:rsid w:val="00EC3752"/>
    <w:rsid w:val="00EC54AF"/>
    <w:rsid w:val="00EC5B00"/>
    <w:rsid w:val="00EC6021"/>
    <w:rsid w:val="00EC68C6"/>
    <w:rsid w:val="00ED0F35"/>
    <w:rsid w:val="00ED1CE1"/>
    <w:rsid w:val="00EE0173"/>
    <w:rsid w:val="00EE0430"/>
    <w:rsid w:val="00EE19A9"/>
    <w:rsid w:val="00EE4B58"/>
    <w:rsid w:val="00EE61FC"/>
    <w:rsid w:val="00EE6826"/>
    <w:rsid w:val="00EE6BAD"/>
    <w:rsid w:val="00EE6DBC"/>
    <w:rsid w:val="00EE6E4E"/>
    <w:rsid w:val="00EF23EC"/>
    <w:rsid w:val="00EF3C7E"/>
    <w:rsid w:val="00EF41E5"/>
    <w:rsid w:val="00EF5841"/>
    <w:rsid w:val="00F0224C"/>
    <w:rsid w:val="00F022A0"/>
    <w:rsid w:val="00F0582A"/>
    <w:rsid w:val="00F067E3"/>
    <w:rsid w:val="00F06A7B"/>
    <w:rsid w:val="00F06F16"/>
    <w:rsid w:val="00F070E8"/>
    <w:rsid w:val="00F0743F"/>
    <w:rsid w:val="00F07459"/>
    <w:rsid w:val="00F107DD"/>
    <w:rsid w:val="00F10EF5"/>
    <w:rsid w:val="00F11AD5"/>
    <w:rsid w:val="00F15967"/>
    <w:rsid w:val="00F167CF"/>
    <w:rsid w:val="00F16AF9"/>
    <w:rsid w:val="00F23796"/>
    <w:rsid w:val="00F23971"/>
    <w:rsid w:val="00F27B70"/>
    <w:rsid w:val="00F27F5D"/>
    <w:rsid w:val="00F339EE"/>
    <w:rsid w:val="00F357F2"/>
    <w:rsid w:val="00F36CFB"/>
    <w:rsid w:val="00F42B1E"/>
    <w:rsid w:val="00F46167"/>
    <w:rsid w:val="00F46EDA"/>
    <w:rsid w:val="00F52B55"/>
    <w:rsid w:val="00F53E75"/>
    <w:rsid w:val="00F546CB"/>
    <w:rsid w:val="00F54DDC"/>
    <w:rsid w:val="00F571FD"/>
    <w:rsid w:val="00F60D46"/>
    <w:rsid w:val="00F62035"/>
    <w:rsid w:val="00F62AF7"/>
    <w:rsid w:val="00F65A26"/>
    <w:rsid w:val="00F66A80"/>
    <w:rsid w:val="00F704A6"/>
    <w:rsid w:val="00F7261E"/>
    <w:rsid w:val="00F74D16"/>
    <w:rsid w:val="00F75E14"/>
    <w:rsid w:val="00F76147"/>
    <w:rsid w:val="00F77E33"/>
    <w:rsid w:val="00F8029D"/>
    <w:rsid w:val="00F83D6E"/>
    <w:rsid w:val="00F8495E"/>
    <w:rsid w:val="00F87E01"/>
    <w:rsid w:val="00F90B4A"/>
    <w:rsid w:val="00F9106D"/>
    <w:rsid w:val="00F946C8"/>
    <w:rsid w:val="00F9794B"/>
    <w:rsid w:val="00FA0D30"/>
    <w:rsid w:val="00FA0D90"/>
    <w:rsid w:val="00FA6435"/>
    <w:rsid w:val="00FA66DB"/>
    <w:rsid w:val="00FA749B"/>
    <w:rsid w:val="00FB084F"/>
    <w:rsid w:val="00FB1788"/>
    <w:rsid w:val="00FB2208"/>
    <w:rsid w:val="00FB4196"/>
    <w:rsid w:val="00FB7678"/>
    <w:rsid w:val="00FC0650"/>
    <w:rsid w:val="00FC4056"/>
    <w:rsid w:val="00FC405F"/>
    <w:rsid w:val="00FC5113"/>
    <w:rsid w:val="00FC74E4"/>
    <w:rsid w:val="00FD4B6F"/>
    <w:rsid w:val="00FD4DF1"/>
    <w:rsid w:val="00FD65CB"/>
    <w:rsid w:val="00FD71AE"/>
    <w:rsid w:val="00FD7C0D"/>
    <w:rsid w:val="00FE01E9"/>
    <w:rsid w:val="00FE01F8"/>
    <w:rsid w:val="00FE3104"/>
    <w:rsid w:val="00FE3D9B"/>
    <w:rsid w:val="00FF1CDA"/>
    <w:rsid w:val="00FF23CF"/>
    <w:rsid w:val="00FF6003"/>
    <w:rsid w:val="00FF7957"/>
    <w:rsid w:val="014433EB"/>
    <w:rsid w:val="04D36A41"/>
    <w:rsid w:val="06872FA0"/>
    <w:rsid w:val="07520330"/>
    <w:rsid w:val="089B5C3E"/>
    <w:rsid w:val="0BC508C5"/>
    <w:rsid w:val="0E083D2F"/>
    <w:rsid w:val="0F8F22A4"/>
    <w:rsid w:val="0FB06669"/>
    <w:rsid w:val="15FA0709"/>
    <w:rsid w:val="213708DF"/>
    <w:rsid w:val="29D463DE"/>
    <w:rsid w:val="2A3034A2"/>
    <w:rsid w:val="2AE734FB"/>
    <w:rsid w:val="2BAC7D04"/>
    <w:rsid w:val="2BEC1BB2"/>
    <w:rsid w:val="2EEA12C9"/>
    <w:rsid w:val="2F9C46AC"/>
    <w:rsid w:val="31282B33"/>
    <w:rsid w:val="333D0810"/>
    <w:rsid w:val="34B55B73"/>
    <w:rsid w:val="36736140"/>
    <w:rsid w:val="39BD0F85"/>
    <w:rsid w:val="3C903301"/>
    <w:rsid w:val="3EB73334"/>
    <w:rsid w:val="3F2E57FB"/>
    <w:rsid w:val="44471F31"/>
    <w:rsid w:val="47E27159"/>
    <w:rsid w:val="49EF4135"/>
    <w:rsid w:val="4B993DFB"/>
    <w:rsid w:val="4DCC7A63"/>
    <w:rsid w:val="4E104A8B"/>
    <w:rsid w:val="51572D61"/>
    <w:rsid w:val="51D739B2"/>
    <w:rsid w:val="520F2C3B"/>
    <w:rsid w:val="52AF7470"/>
    <w:rsid w:val="53D03E98"/>
    <w:rsid w:val="572C3218"/>
    <w:rsid w:val="5AB95A81"/>
    <w:rsid w:val="5B4F78DF"/>
    <w:rsid w:val="5E95719E"/>
    <w:rsid w:val="5FE0438F"/>
    <w:rsid w:val="60F36AD7"/>
    <w:rsid w:val="610523DE"/>
    <w:rsid w:val="62605E9F"/>
    <w:rsid w:val="62F845CD"/>
    <w:rsid w:val="677564DF"/>
    <w:rsid w:val="67F5487A"/>
    <w:rsid w:val="69DD45EA"/>
    <w:rsid w:val="6BDF1061"/>
    <w:rsid w:val="6BE34E4A"/>
    <w:rsid w:val="6D626DC8"/>
    <w:rsid w:val="6F386841"/>
    <w:rsid w:val="70514304"/>
    <w:rsid w:val="719B3B32"/>
    <w:rsid w:val="73211593"/>
    <w:rsid w:val="73FA5C75"/>
    <w:rsid w:val="75612E44"/>
    <w:rsid w:val="75784745"/>
    <w:rsid w:val="792A54DD"/>
    <w:rsid w:val="7A18682D"/>
    <w:rsid w:val="7A30064D"/>
    <w:rsid w:val="7BAE1107"/>
    <w:rsid w:val="7E3E6760"/>
    <w:rsid w:val="7EF209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9" w:qFormat="1"/>
    <w:lsdException w:name="heading 3" w:uiPriority="99" w:qFormat="1"/>
    <w:lsdException w:name="heading 4" w:uiPriority="99" w:qFormat="1"/>
    <w:lsdException w:name="heading 5" w:uiPriority="99" w:qFormat="1"/>
    <w:lsdException w:name="heading 6" w:qFormat="1"/>
    <w:lsdException w:name="heading 7" w:qFormat="1"/>
    <w:lsdException w:name="heading 8" w:uiPriority="99" w:qFormat="1"/>
    <w:lsdException w:name="heading 9" w:qFormat="1"/>
    <w:lsdException w:name="toc 1" w:qFormat="1"/>
    <w:lsdException w:name="toc 2" w:qFormat="1"/>
    <w:lsdException w:name="toc 3" w:qFormat="1"/>
    <w:lsdException w:name="toc 4" w:uiPriority="99" w:qFormat="1"/>
    <w:lsdException w:name="Normal Indent" w:uiPriority="99" w:qFormat="1"/>
    <w:lsdException w:name="footnote text" w:uiPriority="99" w:qFormat="1"/>
    <w:lsdException w:name="annotation text" w:uiPriority="99" w:qFormat="1"/>
    <w:lsdException w:name="header" w:uiPriority="99" w:qFormat="1"/>
    <w:lsdException w:name="footer" w:uiPriority="99" w:qFormat="1"/>
    <w:lsdException w:name="caption" w:semiHidden="1" w:unhideWhenUsed="1" w:qFormat="1"/>
    <w:lsdException w:name="footnote reference" w:qFormat="1"/>
    <w:lsdException w:name="annotation reference" w:qFormat="1"/>
    <w:lsdException w:name="page number" w:qFormat="1"/>
    <w:lsdException w:name="Title" w:qFormat="1"/>
    <w:lsdException w:name="Default Paragraph Font" w:uiPriority="1" w:unhideWhenUsed="1" w:qFormat="1"/>
    <w:lsdException w:name="Body Text" w:qFormat="1"/>
    <w:lsdException w:name="Body Text Indent" w:qFormat="1"/>
    <w:lsdException w:name="Subtitle" w:qFormat="1"/>
    <w:lsdException w:name="Date" w:uiPriority="99" w:qFormat="1"/>
    <w:lsdException w:name="Body Text 2" w:qFormat="1"/>
    <w:lsdException w:name="Body Text 3" w:uiPriority="99" w:qFormat="1"/>
    <w:lsdException w:name="Body Text Indent 2" w:qFormat="1"/>
    <w:lsdException w:name="Body Text Indent 3" w:qFormat="1"/>
    <w:lsdException w:name="Block Text" w:uiPriority="99" w:qFormat="1"/>
    <w:lsdException w:name="Hyperlink" w:qFormat="1"/>
    <w:lsdException w:name="FollowedHyperlink" w:qFormat="1"/>
    <w:lsdException w:name="Strong"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qFormat="1"/>
    <w:lsdException w:name="Table Grid" w:semiHidden="1" w:uiPriority="99" w:unhideWhenUsed="1"/>
    <w:lsdException w:name="Table Theme" w:semiHidden="1" w:uiPriority="99"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宋体"/>
      <w:sz w:val="34"/>
    </w:rPr>
  </w:style>
  <w:style w:type="paragraph" w:styleId="1">
    <w:name w:val="heading 1"/>
    <w:basedOn w:val="a"/>
    <w:next w:val="a"/>
    <w:qFormat/>
    <w:pPr>
      <w:keepNext/>
      <w:widowControl/>
      <w:numPr>
        <w:numId w:val="1"/>
      </w:numPr>
      <w:ind w:left="720" w:hanging="360"/>
      <w:jc w:val="center"/>
      <w:outlineLvl w:val="0"/>
    </w:pPr>
    <w:rPr>
      <w:rFonts w:ascii="黑体" w:eastAsia="黑体"/>
      <w:sz w:val="52"/>
    </w:rPr>
  </w:style>
  <w:style w:type="paragraph" w:styleId="2">
    <w:name w:val="heading 2"/>
    <w:basedOn w:val="a"/>
    <w:next w:val="a0"/>
    <w:link w:val="2Char"/>
    <w:uiPriority w:val="99"/>
    <w:qFormat/>
    <w:pPr>
      <w:keepNext/>
      <w:keepLines/>
      <w:widowControl/>
      <w:spacing w:before="260" w:after="260" w:line="480" w:lineRule="auto"/>
      <w:jc w:val="center"/>
      <w:outlineLvl w:val="1"/>
    </w:pPr>
    <w:rPr>
      <w:rFonts w:hAnsi="宋体"/>
      <w:b/>
      <w:sz w:val="44"/>
    </w:rPr>
  </w:style>
  <w:style w:type="paragraph" w:styleId="3">
    <w:name w:val="heading 3"/>
    <w:basedOn w:val="a"/>
    <w:next w:val="a0"/>
    <w:link w:val="3Char"/>
    <w:uiPriority w:val="99"/>
    <w:qFormat/>
    <w:pPr>
      <w:keepNext/>
      <w:keepLines/>
      <w:widowControl/>
      <w:numPr>
        <w:ilvl w:val="1"/>
        <w:numId w:val="2"/>
      </w:numPr>
      <w:tabs>
        <w:tab w:val="clear" w:pos="851"/>
        <w:tab w:val="left" w:pos="720"/>
      </w:tabs>
      <w:spacing w:before="120" w:after="120" w:line="360" w:lineRule="auto"/>
      <w:ind w:left="720" w:hanging="720"/>
      <w:jc w:val="center"/>
      <w:outlineLvl w:val="2"/>
    </w:pPr>
    <w:rPr>
      <w:b/>
      <w:sz w:val="32"/>
    </w:rPr>
  </w:style>
  <w:style w:type="paragraph" w:styleId="4">
    <w:name w:val="heading 4"/>
    <w:basedOn w:val="a"/>
    <w:next w:val="a"/>
    <w:link w:val="4Char"/>
    <w:uiPriority w:val="99"/>
    <w:qFormat/>
    <w:pPr>
      <w:keepNext/>
      <w:keepLines/>
      <w:widowControl/>
      <w:spacing w:before="120" w:after="120" w:line="360" w:lineRule="auto"/>
      <w:jc w:val="center"/>
      <w:outlineLvl w:val="3"/>
    </w:pPr>
    <w:rPr>
      <w:rFonts w:ascii="Arial" w:eastAsia="黑体" w:hAnsi="Arial"/>
      <w:sz w:val="28"/>
    </w:rPr>
  </w:style>
  <w:style w:type="paragraph" w:styleId="5">
    <w:name w:val="heading 5"/>
    <w:basedOn w:val="a"/>
    <w:next w:val="a"/>
    <w:link w:val="5Char"/>
    <w:uiPriority w:val="99"/>
    <w:qFormat/>
    <w:pPr>
      <w:keepNext/>
      <w:keepLines/>
      <w:widowControl/>
      <w:spacing w:before="120" w:after="120" w:line="360" w:lineRule="auto"/>
      <w:ind w:firstLine="499"/>
      <w:jc w:val="left"/>
      <w:outlineLvl w:val="4"/>
    </w:pPr>
    <w:rPr>
      <w:rFonts w:hAnsi="宋体"/>
      <w:b/>
      <w:sz w:val="24"/>
    </w:rPr>
  </w:style>
  <w:style w:type="paragraph" w:styleId="6">
    <w:name w:val="heading 6"/>
    <w:basedOn w:val="a"/>
    <w:next w:val="a"/>
    <w:qFormat/>
    <w:pPr>
      <w:keepNext/>
      <w:keepLines/>
      <w:widowControl/>
      <w:numPr>
        <w:ilvl w:val="5"/>
        <w:numId w:val="3"/>
      </w:numPr>
      <w:tabs>
        <w:tab w:val="left" w:pos="432"/>
      </w:tabs>
      <w:spacing w:before="240" w:after="64" w:line="317" w:lineRule="auto"/>
      <w:jc w:val="left"/>
      <w:outlineLvl w:val="5"/>
    </w:pPr>
    <w:rPr>
      <w:rFonts w:ascii="Arial" w:eastAsia="黑体" w:hAnsi="Arial"/>
      <w:b/>
      <w:bCs/>
      <w:sz w:val="24"/>
    </w:rPr>
  </w:style>
  <w:style w:type="paragraph" w:styleId="7">
    <w:name w:val="heading 7"/>
    <w:basedOn w:val="a"/>
    <w:next w:val="a"/>
    <w:qFormat/>
    <w:pPr>
      <w:keepNext/>
      <w:keepLines/>
      <w:widowControl/>
      <w:numPr>
        <w:ilvl w:val="6"/>
        <w:numId w:val="3"/>
      </w:numPr>
      <w:tabs>
        <w:tab w:val="left" w:pos="432"/>
      </w:tabs>
      <w:spacing w:before="240" w:after="64" w:line="317" w:lineRule="auto"/>
      <w:jc w:val="left"/>
      <w:outlineLvl w:val="6"/>
    </w:pPr>
    <w:rPr>
      <w:b/>
      <w:bCs/>
      <w:sz w:val="24"/>
    </w:rPr>
  </w:style>
  <w:style w:type="paragraph" w:styleId="8">
    <w:name w:val="heading 8"/>
    <w:basedOn w:val="a"/>
    <w:next w:val="a"/>
    <w:link w:val="8Char"/>
    <w:uiPriority w:val="99"/>
    <w:qFormat/>
    <w:pPr>
      <w:keepNext/>
      <w:keepLines/>
      <w:widowControl/>
      <w:numPr>
        <w:ilvl w:val="7"/>
        <w:numId w:val="3"/>
      </w:numPr>
      <w:tabs>
        <w:tab w:val="left" w:pos="432"/>
      </w:tabs>
      <w:spacing w:before="240" w:after="64" w:line="317" w:lineRule="auto"/>
      <w:jc w:val="left"/>
      <w:outlineLvl w:val="7"/>
    </w:pPr>
    <w:rPr>
      <w:rFonts w:ascii="Arial" w:eastAsia="黑体" w:hAnsi="Arial"/>
      <w:sz w:val="24"/>
    </w:rPr>
  </w:style>
  <w:style w:type="paragraph" w:styleId="9">
    <w:name w:val="heading 9"/>
    <w:basedOn w:val="a"/>
    <w:next w:val="a"/>
    <w:qFormat/>
    <w:pPr>
      <w:keepNext/>
      <w:keepLines/>
      <w:widowControl/>
      <w:numPr>
        <w:ilvl w:val="8"/>
        <w:numId w:val="3"/>
      </w:numPr>
      <w:tabs>
        <w:tab w:val="left" w:pos="432"/>
      </w:tabs>
      <w:spacing w:before="240" w:after="64" w:line="317" w:lineRule="auto"/>
      <w:jc w:val="left"/>
      <w:outlineLvl w:val="8"/>
    </w:pPr>
    <w:rPr>
      <w:rFonts w:ascii="Arial" w:eastAsia="黑体" w:hAnsi="Arial"/>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qFormat/>
    <w:pPr>
      <w:ind w:firstLineChars="200" w:firstLine="420"/>
    </w:pPr>
  </w:style>
  <w:style w:type="paragraph" w:styleId="a4">
    <w:name w:val="annotation subject"/>
    <w:basedOn w:val="a5"/>
    <w:next w:val="a5"/>
    <w:qFormat/>
    <w:pPr>
      <w:adjustRightInd/>
      <w:spacing w:line="240" w:lineRule="auto"/>
      <w:textAlignment w:val="auto"/>
    </w:pPr>
    <w:rPr>
      <w:b/>
      <w:bCs/>
      <w:kern w:val="2"/>
      <w:sz w:val="21"/>
      <w:szCs w:val="24"/>
    </w:rPr>
  </w:style>
  <w:style w:type="paragraph" w:styleId="a5">
    <w:name w:val="annotation text"/>
    <w:basedOn w:val="a"/>
    <w:link w:val="Char"/>
    <w:uiPriority w:val="99"/>
    <w:qFormat/>
    <w:pPr>
      <w:adjustRightInd w:val="0"/>
      <w:spacing w:line="360" w:lineRule="atLeast"/>
      <w:jc w:val="left"/>
      <w:textAlignment w:val="baseline"/>
    </w:pPr>
    <w:rPr>
      <w:sz w:val="24"/>
    </w:rPr>
  </w:style>
  <w:style w:type="paragraph" w:styleId="30">
    <w:name w:val="Body Text 3"/>
    <w:basedOn w:val="a"/>
    <w:link w:val="3Char0"/>
    <w:uiPriority w:val="99"/>
    <w:qFormat/>
    <w:pPr>
      <w:spacing w:after="120"/>
    </w:pPr>
    <w:rPr>
      <w:sz w:val="16"/>
      <w:szCs w:val="16"/>
    </w:rPr>
  </w:style>
  <w:style w:type="paragraph" w:styleId="a6">
    <w:name w:val="Body Text"/>
    <w:basedOn w:val="a"/>
    <w:qFormat/>
    <w:pPr>
      <w:spacing w:after="120"/>
    </w:pPr>
  </w:style>
  <w:style w:type="paragraph" w:styleId="a7">
    <w:name w:val="Body Text Indent"/>
    <w:basedOn w:val="a"/>
    <w:qFormat/>
    <w:pPr>
      <w:spacing w:after="120"/>
      <w:ind w:leftChars="200" w:left="420"/>
    </w:pPr>
  </w:style>
  <w:style w:type="paragraph" w:styleId="a8">
    <w:name w:val="Block Text"/>
    <w:basedOn w:val="a"/>
    <w:uiPriority w:val="99"/>
    <w:qFormat/>
    <w:pPr>
      <w:spacing w:after="120"/>
      <w:ind w:leftChars="700" w:left="1440" w:rightChars="700" w:right="1440"/>
    </w:pPr>
  </w:style>
  <w:style w:type="paragraph" w:styleId="31">
    <w:name w:val="toc 3"/>
    <w:basedOn w:val="a"/>
    <w:next w:val="a"/>
    <w:qFormat/>
    <w:pPr>
      <w:tabs>
        <w:tab w:val="right" w:leader="dot" w:pos="9060"/>
      </w:tabs>
      <w:spacing w:line="360" w:lineRule="auto"/>
      <w:ind w:leftChars="400" w:left="840"/>
    </w:pPr>
    <w:rPr>
      <w:rFonts w:hAnsi="宋体"/>
    </w:rPr>
  </w:style>
  <w:style w:type="paragraph" w:styleId="a9">
    <w:name w:val="Plain Text"/>
    <w:basedOn w:val="a"/>
    <w:link w:val="Char0"/>
    <w:uiPriority w:val="99"/>
    <w:qFormat/>
    <w:rPr>
      <w:rFonts w:hAnsi="Courier New" w:cs="Courier New"/>
      <w:szCs w:val="21"/>
    </w:rPr>
  </w:style>
  <w:style w:type="paragraph" w:styleId="aa">
    <w:name w:val="Date"/>
    <w:basedOn w:val="a"/>
    <w:next w:val="a"/>
    <w:link w:val="Char1"/>
    <w:uiPriority w:val="99"/>
    <w:qFormat/>
    <w:rPr>
      <w:sz w:val="24"/>
    </w:rPr>
  </w:style>
  <w:style w:type="paragraph" w:styleId="20">
    <w:name w:val="Body Text Indent 2"/>
    <w:basedOn w:val="a"/>
    <w:qFormat/>
    <w:pPr>
      <w:spacing w:line="300" w:lineRule="auto"/>
      <w:ind w:firstLineChars="257" w:firstLine="540"/>
    </w:pPr>
    <w:rPr>
      <w:rFonts w:hAnsi="宋体"/>
      <w:szCs w:val="21"/>
    </w:rPr>
  </w:style>
  <w:style w:type="paragraph" w:styleId="ab">
    <w:name w:val="Balloon Text"/>
    <w:basedOn w:val="a"/>
    <w:qFormat/>
    <w:rPr>
      <w:sz w:val="18"/>
      <w:szCs w:val="18"/>
    </w:rPr>
  </w:style>
  <w:style w:type="paragraph" w:styleId="ac">
    <w:name w:val="footer"/>
    <w:basedOn w:val="a"/>
    <w:link w:val="Char2"/>
    <w:uiPriority w:val="99"/>
    <w:qFormat/>
    <w:pPr>
      <w:widowControl/>
      <w:tabs>
        <w:tab w:val="center" w:pos="4153"/>
        <w:tab w:val="right" w:pos="8306"/>
      </w:tabs>
      <w:snapToGrid w:val="0"/>
      <w:jc w:val="left"/>
    </w:pPr>
    <w:rPr>
      <w:sz w:val="18"/>
    </w:rPr>
  </w:style>
  <w:style w:type="paragraph" w:styleId="ad">
    <w:name w:val="header"/>
    <w:basedOn w:val="a"/>
    <w:link w:val="Char3"/>
    <w:uiPriority w:val="99"/>
    <w:qFormat/>
    <w:pPr>
      <w:widowControl/>
      <w:pBdr>
        <w:bottom w:val="single" w:sz="6" w:space="1" w:color="auto"/>
      </w:pBdr>
      <w:tabs>
        <w:tab w:val="center" w:pos="4153"/>
        <w:tab w:val="right" w:pos="8306"/>
      </w:tabs>
      <w:snapToGrid w:val="0"/>
      <w:jc w:val="center"/>
    </w:pPr>
    <w:rPr>
      <w:sz w:val="18"/>
    </w:rPr>
  </w:style>
  <w:style w:type="paragraph" w:styleId="10">
    <w:name w:val="toc 1"/>
    <w:basedOn w:val="a"/>
    <w:next w:val="a"/>
    <w:qFormat/>
  </w:style>
  <w:style w:type="paragraph" w:styleId="40">
    <w:name w:val="toc 4"/>
    <w:basedOn w:val="a"/>
    <w:next w:val="a"/>
    <w:uiPriority w:val="99"/>
    <w:qFormat/>
    <w:pPr>
      <w:widowControl/>
      <w:jc w:val="left"/>
    </w:pPr>
    <w:rPr>
      <w:rFonts w:hAnsi="宋体"/>
      <w:b/>
      <w:bCs/>
      <w:color w:val="000000"/>
      <w:sz w:val="24"/>
      <w:szCs w:val="21"/>
    </w:rPr>
  </w:style>
  <w:style w:type="paragraph" w:styleId="ae">
    <w:name w:val="footnote text"/>
    <w:basedOn w:val="a"/>
    <w:link w:val="Char4"/>
    <w:uiPriority w:val="99"/>
    <w:qFormat/>
    <w:pPr>
      <w:snapToGrid w:val="0"/>
      <w:jc w:val="left"/>
    </w:pPr>
    <w:rPr>
      <w:sz w:val="18"/>
    </w:rPr>
  </w:style>
  <w:style w:type="paragraph" w:styleId="32">
    <w:name w:val="Body Text Indent 3"/>
    <w:basedOn w:val="a"/>
    <w:qFormat/>
    <w:pPr>
      <w:spacing w:after="120"/>
      <w:ind w:leftChars="200" w:left="420"/>
    </w:pPr>
    <w:rPr>
      <w:sz w:val="16"/>
      <w:szCs w:val="16"/>
    </w:rPr>
  </w:style>
  <w:style w:type="paragraph" w:styleId="21">
    <w:name w:val="toc 2"/>
    <w:basedOn w:val="a"/>
    <w:next w:val="a"/>
    <w:qFormat/>
    <w:pPr>
      <w:tabs>
        <w:tab w:val="left" w:pos="1260"/>
        <w:tab w:val="right" w:leader="dot" w:pos="8483"/>
      </w:tabs>
      <w:spacing w:line="360" w:lineRule="auto"/>
      <w:ind w:firstLineChars="100" w:firstLine="210"/>
    </w:pPr>
  </w:style>
  <w:style w:type="paragraph" w:styleId="22">
    <w:name w:val="Body Text 2"/>
    <w:basedOn w:val="a"/>
    <w:qFormat/>
    <w:pPr>
      <w:spacing w:after="120" w:line="480" w:lineRule="auto"/>
    </w:pPr>
  </w:style>
  <w:style w:type="paragraph" w:styleId="af">
    <w:name w:val="Normal (Web)"/>
    <w:basedOn w:val="a"/>
    <w:uiPriority w:val="99"/>
    <w:unhideWhenUsed/>
    <w:qFormat/>
    <w:pPr>
      <w:widowControl/>
      <w:spacing w:before="100" w:beforeAutospacing="1" w:after="100" w:afterAutospacing="1"/>
      <w:jc w:val="left"/>
    </w:pPr>
    <w:rPr>
      <w:rFonts w:hAnsi="宋体" w:cs="宋体"/>
      <w:sz w:val="24"/>
    </w:rPr>
  </w:style>
  <w:style w:type="character" w:styleId="af0">
    <w:name w:val="page number"/>
    <w:basedOn w:val="a1"/>
    <w:qFormat/>
  </w:style>
  <w:style w:type="character" w:styleId="af1">
    <w:name w:val="FollowedHyperlink"/>
    <w:qFormat/>
    <w:rPr>
      <w:color w:val="800080"/>
      <w:u w:val="single"/>
    </w:rPr>
  </w:style>
  <w:style w:type="character" w:styleId="af2">
    <w:name w:val="Hyperlink"/>
    <w:qFormat/>
    <w:rPr>
      <w:color w:val="0000FF"/>
      <w:u w:val="single"/>
    </w:rPr>
  </w:style>
  <w:style w:type="character" w:styleId="af3">
    <w:name w:val="annotation reference"/>
    <w:qFormat/>
    <w:rPr>
      <w:sz w:val="21"/>
      <w:szCs w:val="21"/>
    </w:rPr>
  </w:style>
  <w:style w:type="character" w:styleId="af4">
    <w:name w:val="footnote reference"/>
    <w:qFormat/>
    <w:rPr>
      <w:vertAlign w:val="superscript"/>
    </w:rPr>
  </w:style>
  <w:style w:type="paragraph" w:customStyle="1" w:styleId="Preformatted">
    <w:name w:val="Preformatted"/>
    <w:basedOn w:val="a"/>
    <w:qFormat/>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sz w:val="20"/>
    </w:rPr>
  </w:style>
  <w:style w:type="paragraph" w:customStyle="1" w:styleId="23">
    <w:name w:val="样式2"/>
    <w:basedOn w:val="a"/>
    <w:next w:val="a7"/>
    <w:qFormat/>
    <w:pPr>
      <w:spacing w:line="360" w:lineRule="auto"/>
    </w:pPr>
    <w:rPr>
      <w:rFonts w:hAnsi="宋体" w:cs="宋体"/>
      <w:sz w:val="24"/>
      <w:u w:color="FF0000"/>
    </w:rPr>
  </w:style>
  <w:style w:type="paragraph" w:customStyle="1" w:styleId="af5">
    <w:name w:val="目录文字"/>
    <w:basedOn w:val="a"/>
    <w:qFormat/>
    <w:pPr>
      <w:widowControl/>
      <w:spacing w:line="480" w:lineRule="auto"/>
      <w:jc w:val="left"/>
    </w:pPr>
    <w:rPr>
      <w:rFonts w:hAnsi="宋体"/>
      <w:sz w:val="24"/>
    </w:rPr>
  </w:style>
  <w:style w:type="paragraph" w:customStyle="1" w:styleId="xl32">
    <w:name w:val="xl32"/>
    <w:basedOn w:val="a"/>
    <w:qFormat/>
    <w:pPr>
      <w:widowControl/>
      <w:pBdr>
        <w:left w:val="single" w:sz="4" w:space="0" w:color="auto"/>
        <w:right w:val="single" w:sz="4" w:space="0" w:color="auto"/>
      </w:pBdr>
      <w:spacing w:before="100" w:after="100"/>
      <w:jc w:val="center"/>
    </w:pPr>
    <w:rPr>
      <w:rFonts w:hAnsi="宋体"/>
      <w:sz w:val="24"/>
    </w:rPr>
  </w:style>
  <w:style w:type="paragraph" w:customStyle="1" w:styleId="12">
    <w:name w:val="正文1"/>
    <w:qFormat/>
    <w:pPr>
      <w:widowControl w:val="0"/>
      <w:adjustRightInd w:val="0"/>
      <w:spacing w:line="312" w:lineRule="atLeast"/>
      <w:jc w:val="both"/>
      <w:textAlignment w:val="baseline"/>
    </w:pPr>
    <w:rPr>
      <w:rFonts w:ascii="宋体"/>
      <w:sz w:val="34"/>
    </w:rPr>
  </w:style>
  <w:style w:type="paragraph" w:customStyle="1" w:styleId="13">
    <w:name w:val="1"/>
    <w:basedOn w:val="a"/>
    <w:next w:val="a9"/>
    <w:qFormat/>
    <w:rPr>
      <w:rFonts w:hAnsi="Courier New"/>
    </w:rPr>
  </w:style>
  <w:style w:type="paragraph" w:customStyle="1" w:styleId="CharCharChar">
    <w:name w:val="Char Char Char"/>
    <w:basedOn w:val="a"/>
    <w:qFormat/>
    <w:rPr>
      <w:rFonts w:ascii="Tahoma" w:hAnsi="Tahoma"/>
      <w:sz w:val="24"/>
    </w:rPr>
  </w:style>
  <w:style w:type="paragraph" w:customStyle="1" w:styleId="Char1CharCharCharCharCharCharCharCharChar">
    <w:name w:val="Char1 Char Char Char Char Char Char Char Char Char"/>
    <w:basedOn w:val="a"/>
    <w:qFormat/>
  </w:style>
  <w:style w:type="paragraph" w:customStyle="1" w:styleId="310">
    <w:name w:val="标题 31"/>
    <w:basedOn w:val="12"/>
    <w:next w:val="a0"/>
    <w:qFormat/>
    <w:pPr>
      <w:tabs>
        <w:tab w:val="left" w:pos="990"/>
        <w:tab w:val="left" w:pos="1260"/>
      </w:tabs>
      <w:spacing w:line="360" w:lineRule="auto"/>
      <w:ind w:left="1260" w:hanging="420"/>
      <w:outlineLvl w:val="2"/>
    </w:pPr>
    <w:rPr>
      <w:kern w:val="2"/>
      <w:sz w:val="24"/>
      <w:szCs w:val="24"/>
    </w:rPr>
  </w:style>
  <w:style w:type="paragraph" w:customStyle="1" w:styleId="Char10">
    <w:name w:val="Char1"/>
    <w:basedOn w:val="a"/>
    <w:qFormat/>
    <w:rPr>
      <w:rFonts w:ascii="Tahoma" w:hAnsi="Tahoma"/>
      <w:sz w:val="24"/>
    </w:rPr>
  </w:style>
  <w:style w:type="paragraph" w:customStyle="1" w:styleId="Char5">
    <w:name w:val="Char"/>
    <w:basedOn w:val="a"/>
    <w:qFormat/>
  </w:style>
  <w:style w:type="paragraph" w:customStyle="1" w:styleId="af6">
    <w:name w:val="目录"/>
    <w:basedOn w:val="a"/>
    <w:qFormat/>
    <w:pPr>
      <w:widowControl/>
      <w:jc w:val="center"/>
    </w:pPr>
    <w:rPr>
      <w:b/>
      <w:sz w:val="36"/>
    </w:rPr>
  </w:style>
  <w:style w:type="paragraph" w:customStyle="1" w:styleId="210">
    <w:name w:val="标题 21"/>
    <w:basedOn w:val="a"/>
    <w:next w:val="a0"/>
    <w:qFormat/>
    <w:pPr>
      <w:tabs>
        <w:tab w:val="left" w:pos="840"/>
        <w:tab w:val="left" w:pos="990"/>
      </w:tabs>
      <w:spacing w:line="360" w:lineRule="auto"/>
      <w:ind w:left="840" w:hanging="420"/>
      <w:jc w:val="left"/>
      <w:outlineLvl w:val="1"/>
    </w:pPr>
    <w:rPr>
      <w:rFonts w:hAnsi="宋体"/>
      <w:sz w:val="24"/>
    </w:rPr>
  </w:style>
  <w:style w:type="paragraph" w:customStyle="1" w:styleId="14">
    <w:name w:val="样式1"/>
    <w:basedOn w:val="a"/>
    <w:qFormat/>
    <w:pPr>
      <w:spacing w:before="120" w:after="120" w:line="300" w:lineRule="auto"/>
    </w:pPr>
    <w:rPr>
      <w:rFonts w:hAnsi="宋体"/>
      <w:b/>
      <w:sz w:val="24"/>
    </w:rPr>
  </w:style>
  <w:style w:type="paragraph" w:customStyle="1" w:styleId="Style26">
    <w:name w:val="_Style 26"/>
    <w:basedOn w:val="a"/>
    <w:next w:val="a8"/>
    <w:qFormat/>
    <w:pPr>
      <w:adjustRightInd w:val="0"/>
      <w:ind w:left="420" w:right="33"/>
      <w:jc w:val="left"/>
      <w:textAlignment w:val="baseline"/>
    </w:pPr>
    <w:rPr>
      <w:sz w:val="24"/>
    </w:rPr>
  </w:style>
  <w:style w:type="paragraph" w:customStyle="1" w:styleId="xl34">
    <w:name w:val="xl34"/>
    <w:basedOn w:val="a"/>
    <w:qFormat/>
    <w:pPr>
      <w:widowControl/>
      <w:spacing w:before="100" w:beforeAutospacing="1" w:after="100" w:afterAutospacing="1"/>
      <w:jc w:val="center"/>
      <w:textAlignment w:val="center"/>
    </w:pPr>
    <w:rPr>
      <w:rFonts w:hAnsi="宋体"/>
      <w:sz w:val="24"/>
    </w:rPr>
  </w:style>
  <w:style w:type="paragraph" w:customStyle="1" w:styleId="11">
    <w:name w:val="样式11"/>
    <w:basedOn w:val="8"/>
    <w:next w:val="a"/>
    <w:qFormat/>
    <w:pPr>
      <w:widowControl w:val="0"/>
      <w:numPr>
        <w:ilvl w:val="0"/>
        <w:numId w:val="4"/>
      </w:numPr>
      <w:tabs>
        <w:tab w:val="clear" w:pos="432"/>
        <w:tab w:val="clear" w:pos="1440"/>
      </w:tabs>
      <w:spacing w:before="0" w:after="0" w:line="360" w:lineRule="auto"/>
    </w:pPr>
    <w:rPr>
      <w:rFonts w:ascii="宋体" w:eastAsia="宋体" w:hAnsi="宋体"/>
      <w:sz w:val="32"/>
    </w:rPr>
  </w:style>
  <w:style w:type="paragraph" w:customStyle="1" w:styleId="15">
    <w:name w:val="菲页1"/>
    <w:basedOn w:val="2"/>
    <w:qFormat/>
    <w:rPr>
      <w:rFonts w:ascii="黑体" w:eastAsia="黑体"/>
      <w:bCs/>
      <w:sz w:val="52"/>
    </w:rPr>
  </w:style>
  <w:style w:type="paragraph" w:customStyle="1" w:styleId="p0">
    <w:name w:val="p0"/>
    <w:basedOn w:val="a"/>
    <w:qFormat/>
    <w:pPr>
      <w:widowControl/>
    </w:pPr>
  </w:style>
  <w:style w:type="character" w:customStyle="1" w:styleId="style91">
    <w:name w:val="style91"/>
    <w:qFormat/>
    <w:rPr>
      <w:rFonts w:ascii="黑体" w:eastAsia="黑体" w:hint="eastAsia"/>
      <w:color w:val="CC0000"/>
      <w:sz w:val="24"/>
      <w:szCs w:val="24"/>
    </w:rPr>
  </w:style>
  <w:style w:type="character" w:customStyle="1" w:styleId="apple-style-span">
    <w:name w:val="apple-style-span"/>
    <w:basedOn w:val="a1"/>
    <w:qFormat/>
  </w:style>
  <w:style w:type="character" w:customStyle="1" w:styleId="2Char">
    <w:name w:val="标题 2 Char"/>
    <w:basedOn w:val="a1"/>
    <w:link w:val="2"/>
    <w:uiPriority w:val="99"/>
    <w:qFormat/>
    <w:rPr>
      <w:rFonts w:ascii="宋体" w:hAnsi="宋体"/>
      <w:b/>
      <w:sz w:val="44"/>
    </w:rPr>
  </w:style>
  <w:style w:type="character" w:customStyle="1" w:styleId="3Char">
    <w:name w:val="标题 3 Char"/>
    <w:basedOn w:val="a1"/>
    <w:link w:val="3"/>
    <w:uiPriority w:val="99"/>
    <w:qFormat/>
    <w:rPr>
      <w:b/>
      <w:sz w:val="32"/>
    </w:rPr>
  </w:style>
  <w:style w:type="character" w:customStyle="1" w:styleId="4Char">
    <w:name w:val="标题 4 Char"/>
    <w:basedOn w:val="a1"/>
    <w:link w:val="4"/>
    <w:uiPriority w:val="99"/>
    <w:qFormat/>
    <w:rPr>
      <w:rFonts w:ascii="Arial" w:eastAsia="黑体" w:hAnsi="Arial"/>
      <w:sz w:val="28"/>
    </w:rPr>
  </w:style>
  <w:style w:type="character" w:customStyle="1" w:styleId="5Char">
    <w:name w:val="标题 5 Char"/>
    <w:basedOn w:val="a1"/>
    <w:link w:val="5"/>
    <w:uiPriority w:val="99"/>
    <w:qFormat/>
    <w:rPr>
      <w:rFonts w:ascii="宋体" w:hAnsi="宋体"/>
      <w:b/>
      <w:sz w:val="24"/>
    </w:rPr>
  </w:style>
  <w:style w:type="character" w:customStyle="1" w:styleId="8Char">
    <w:name w:val="标题 8 Char"/>
    <w:basedOn w:val="a1"/>
    <w:link w:val="8"/>
    <w:uiPriority w:val="99"/>
    <w:qFormat/>
    <w:rPr>
      <w:rFonts w:ascii="Arial" w:eastAsia="黑体" w:hAnsi="Arial"/>
      <w:sz w:val="24"/>
      <w:szCs w:val="24"/>
    </w:rPr>
  </w:style>
  <w:style w:type="character" w:customStyle="1" w:styleId="Char2">
    <w:name w:val="页脚 Char"/>
    <w:basedOn w:val="a1"/>
    <w:link w:val="ac"/>
    <w:uiPriority w:val="99"/>
    <w:qFormat/>
    <w:rPr>
      <w:sz w:val="18"/>
    </w:rPr>
  </w:style>
  <w:style w:type="character" w:customStyle="1" w:styleId="Char1">
    <w:name w:val="日期 Char"/>
    <w:basedOn w:val="a1"/>
    <w:link w:val="aa"/>
    <w:uiPriority w:val="99"/>
    <w:qFormat/>
    <w:rPr>
      <w:kern w:val="2"/>
      <w:sz w:val="24"/>
    </w:rPr>
  </w:style>
  <w:style w:type="character" w:customStyle="1" w:styleId="Char4">
    <w:name w:val="脚注文本 Char"/>
    <w:basedOn w:val="a1"/>
    <w:link w:val="ae"/>
    <w:uiPriority w:val="99"/>
    <w:qFormat/>
    <w:rPr>
      <w:kern w:val="2"/>
      <w:sz w:val="18"/>
      <w:szCs w:val="24"/>
    </w:rPr>
  </w:style>
  <w:style w:type="character" w:customStyle="1" w:styleId="Char">
    <w:name w:val="批注文字 Char"/>
    <w:basedOn w:val="a1"/>
    <w:link w:val="a5"/>
    <w:uiPriority w:val="99"/>
    <w:qFormat/>
    <w:rPr>
      <w:sz w:val="24"/>
    </w:rPr>
  </w:style>
  <w:style w:type="character" w:customStyle="1" w:styleId="Char3">
    <w:name w:val="页眉 Char"/>
    <w:basedOn w:val="a1"/>
    <w:link w:val="ad"/>
    <w:uiPriority w:val="99"/>
    <w:qFormat/>
    <w:rPr>
      <w:sz w:val="18"/>
    </w:rPr>
  </w:style>
  <w:style w:type="character" w:customStyle="1" w:styleId="3Char0">
    <w:name w:val="正文文本 3 Char"/>
    <w:basedOn w:val="a1"/>
    <w:link w:val="30"/>
    <w:uiPriority w:val="99"/>
    <w:qFormat/>
    <w:rPr>
      <w:kern w:val="2"/>
      <w:sz w:val="16"/>
      <w:szCs w:val="16"/>
    </w:rPr>
  </w:style>
  <w:style w:type="character" w:customStyle="1" w:styleId="Char0">
    <w:name w:val="纯文本 Char"/>
    <w:basedOn w:val="a1"/>
    <w:link w:val="a9"/>
    <w:uiPriority w:val="99"/>
    <w:qFormat/>
    <w:rPr>
      <w:rFonts w:ascii="宋体" w:hAnsi="Courier New" w:cs="Courier New"/>
      <w:kern w:val="2"/>
      <w:sz w:val="21"/>
      <w:szCs w:val="21"/>
    </w:rPr>
  </w:style>
  <w:style w:type="character" w:customStyle="1" w:styleId="100">
    <w:name w:val="10"/>
    <w:basedOn w:val="a1"/>
    <w:qFormat/>
    <w:rPr>
      <w:rFonts w:ascii="Times New Roman" w:hAnsi="Times New Roman" w:cs="Times New Roman" w:hint="default"/>
    </w:rPr>
  </w:style>
  <w:style w:type="character" w:customStyle="1" w:styleId="150">
    <w:name w:val="15"/>
    <w:basedOn w:val="a1"/>
    <w:qFormat/>
    <w:rPr>
      <w:rFonts w:ascii="Times New Roman" w:hAnsi="Times New Roman" w:cs="Times New Roman" w:hint="default"/>
    </w:rPr>
  </w:style>
  <w:style w:type="character" w:customStyle="1" w:styleId="16">
    <w:name w:val="16"/>
    <w:basedOn w:val="a1"/>
    <w:qFormat/>
    <w:rPr>
      <w:rFonts w:ascii="Times New Roman" w:hAnsi="Times New Roman" w:cs="Times New Roman" w:hint="default"/>
      <w:vertAlign w:val="superscript"/>
    </w:rPr>
  </w:style>
  <w:style w:type="paragraph" w:styleId="af7">
    <w:name w:val="List Paragraph"/>
    <w:basedOn w:val="a"/>
    <w:uiPriority w:val="99"/>
    <w:rsid w:val="00A90A61"/>
    <w:pPr>
      <w:ind w:firstLineChars="200" w:firstLine="420"/>
    </w:pPr>
  </w:style>
  <w:style w:type="table" w:styleId="af8">
    <w:name w:val="Table Grid"/>
    <w:basedOn w:val="a2"/>
    <w:uiPriority w:val="99"/>
    <w:unhideWhenUsed/>
    <w:rsid w:val="00A94CC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9" w:qFormat="1"/>
    <w:lsdException w:name="heading 3" w:uiPriority="99" w:qFormat="1"/>
    <w:lsdException w:name="heading 4" w:uiPriority="99" w:qFormat="1"/>
    <w:lsdException w:name="heading 5" w:uiPriority="99" w:qFormat="1"/>
    <w:lsdException w:name="heading 6" w:qFormat="1"/>
    <w:lsdException w:name="heading 7" w:qFormat="1"/>
    <w:lsdException w:name="heading 8" w:uiPriority="99" w:qFormat="1"/>
    <w:lsdException w:name="heading 9" w:qFormat="1"/>
    <w:lsdException w:name="toc 1" w:qFormat="1"/>
    <w:lsdException w:name="toc 2" w:qFormat="1"/>
    <w:lsdException w:name="toc 3" w:qFormat="1"/>
    <w:lsdException w:name="toc 4" w:uiPriority="99" w:qFormat="1"/>
    <w:lsdException w:name="Normal Indent" w:uiPriority="99" w:qFormat="1"/>
    <w:lsdException w:name="footnote text" w:uiPriority="99" w:qFormat="1"/>
    <w:lsdException w:name="annotation text" w:uiPriority="99" w:qFormat="1"/>
    <w:lsdException w:name="header" w:uiPriority="99" w:qFormat="1"/>
    <w:lsdException w:name="footer" w:uiPriority="99" w:qFormat="1"/>
    <w:lsdException w:name="caption" w:semiHidden="1" w:unhideWhenUsed="1" w:qFormat="1"/>
    <w:lsdException w:name="footnote reference" w:qFormat="1"/>
    <w:lsdException w:name="annotation reference" w:qFormat="1"/>
    <w:lsdException w:name="page number" w:qFormat="1"/>
    <w:lsdException w:name="Title" w:qFormat="1"/>
    <w:lsdException w:name="Default Paragraph Font" w:uiPriority="1" w:unhideWhenUsed="1" w:qFormat="1"/>
    <w:lsdException w:name="Body Text" w:qFormat="1"/>
    <w:lsdException w:name="Body Text Indent" w:qFormat="1"/>
    <w:lsdException w:name="Subtitle" w:qFormat="1"/>
    <w:lsdException w:name="Date" w:uiPriority="99" w:qFormat="1"/>
    <w:lsdException w:name="Body Text 2" w:qFormat="1"/>
    <w:lsdException w:name="Body Text 3" w:uiPriority="99" w:qFormat="1"/>
    <w:lsdException w:name="Body Text Indent 2" w:qFormat="1"/>
    <w:lsdException w:name="Body Text Indent 3" w:qFormat="1"/>
    <w:lsdException w:name="Block Text" w:uiPriority="99" w:qFormat="1"/>
    <w:lsdException w:name="Hyperlink" w:qFormat="1"/>
    <w:lsdException w:name="FollowedHyperlink" w:qFormat="1"/>
    <w:lsdException w:name="Strong"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qFormat="1"/>
    <w:lsdException w:name="Table Grid" w:semiHidden="1" w:uiPriority="99" w:unhideWhenUsed="1"/>
    <w:lsdException w:name="Table Theme" w:semiHidden="1" w:uiPriority="99"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宋体"/>
      <w:sz w:val="34"/>
    </w:rPr>
  </w:style>
  <w:style w:type="paragraph" w:styleId="1">
    <w:name w:val="heading 1"/>
    <w:basedOn w:val="a"/>
    <w:next w:val="a"/>
    <w:qFormat/>
    <w:pPr>
      <w:keepNext/>
      <w:widowControl/>
      <w:numPr>
        <w:numId w:val="1"/>
      </w:numPr>
      <w:ind w:left="720" w:hanging="360"/>
      <w:jc w:val="center"/>
      <w:outlineLvl w:val="0"/>
    </w:pPr>
    <w:rPr>
      <w:rFonts w:ascii="黑体" w:eastAsia="黑体"/>
      <w:sz w:val="52"/>
    </w:rPr>
  </w:style>
  <w:style w:type="paragraph" w:styleId="2">
    <w:name w:val="heading 2"/>
    <w:basedOn w:val="a"/>
    <w:next w:val="a0"/>
    <w:link w:val="2Char"/>
    <w:uiPriority w:val="99"/>
    <w:qFormat/>
    <w:pPr>
      <w:keepNext/>
      <w:keepLines/>
      <w:widowControl/>
      <w:spacing w:before="260" w:after="260" w:line="480" w:lineRule="auto"/>
      <w:jc w:val="center"/>
      <w:outlineLvl w:val="1"/>
    </w:pPr>
    <w:rPr>
      <w:rFonts w:hAnsi="宋体"/>
      <w:b/>
      <w:sz w:val="44"/>
    </w:rPr>
  </w:style>
  <w:style w:type="paragraph" w:styleId="3">
    <w:name w:val="heading 3"/>
    <w:basedOn w:val="a"/>
    <w:next w:val="a0"/>
    <w:link w:val="3Char"/>
    <w:uiPriority w:val="99"/>
    <w:qFormat/>
    <w:pPr>
      <w:keepNext/>
      <w:keepLines/>
      <w:widowControl/>
      <w:numPr>
        <w:ilvl w:val="1"/>
        <w:numId w:val="2"/>
      </w:numPr>
      <w:tabs>
        <w:tab w:val="clear" w:pos="851"/>
        <w:tab w:val="left" w:pos="720"/>
      </w:tabs>
      <w:spacing w:before="120" w:after="120" w:line="360" w:lineRule="auto"/>
      <w:ind w:left="720" w:hanging="720"/>
      <w:jc w:val="center"/>
      <w:outlineLvl w:val="2"/>
    </w:pPr>
    <w:rPr>
      <w:b/>
      <w:sz w:val="32"/>
    </w:rPr>
  </w:style>
  <w:style w:type="paragraph" w:styleId="4">
    <w:name w:val="heading 4"/>
    <w:basedOn w:val="a"/>
    <w:next w:val="a"/>
    <w:link w:val="4Char"/>
    <w:uiPriority w:val="99"/>
    <w:qFormat/>
    <w:pPr>
      <w:keepNext/>
      <w:keepLines/>
      <w:widowControl/>
      <w:spacing w:before="120" w:after="120" w:line="360" w:lineRule="auto"/>
      <w:jc w:val="center"/>
      <w:outlineLvl w:val="3"/>
    </w:pPr>
    <w:rPr>
      <w:rFonts w:ascii="Arial" w:eastAsia="黑体" w:hAnsi="Arial"/>
      <w:sz w:val="28"/>
    </w:rPr>
  </w:style>
  <w:style w:type="paragraph" w:styleId="5">
    <w:name w:val="heading 5"/>
    <w:basedOn w:val="a"/>
    <w:next w:val="a"/>
    <w:link w:val="5Char"/>
    <w:uiPriority w:val="99"/>
    <w:qFormat/>
    <w:pPr>
      <w:keepNext/>
      <w:keepLines/>
      <w:widowControl/>
      <w:spacing w:before="120" w:after="120" w:line="360" w:lineRule="auto"/>
      <w:ind w:firstLine="499"/>
      <w:jc w:val="left"/>
      <w:outlineLvl w:val="4"/>
    </w:pPr>
    <w:rPr>
      <w:rFonts w:hAnsi="宋体"/>
      <w:b/>
      <w:sz w:val="24"/>
    </w:rPr>
  </w:style>
  <w:style w:type="paragraph" w:styleId="6">
    <w:name w:val="heading 6"/>
    <w:basedOn w:val="a"/>
    <w:next w:val="a"/>
    <w:qFormat/>
    <w:pPr>
      <w:keepNext/>
      <w:keepLines/>
      <w:widowControl/>
      <w:numPr>
        <w:ilvl w:val="5"/>
        <w:numId w:val="3"/>
      </w:numPr>
      <w:tabs>
        <w:tab w:val="left" w:pos="432"/>
      </w:tabs>
      <w:spacing w:before="240" w:after="64" w:line="317" w:lineRule="auto"/>
      <w:jc w:val="left"/>
      <w:outlineLvl w:val="5"/>
    </w:pPr>
    <w:rPr>
      <w:rFonts w:ascii="Arial" w:eastAsia="黑体" w:hAnsi="Arial"/>
      <w:b/>
      <w:bCs/>
      <w:sz w:val="24"/>
    </w:rPr>
  </w:style>
  <w:style w:type="paragraph" w:styleId="7">
    <w:name w:val="heading 7"/>
    <w:basedOn w:val="a"/>
    <w:next w:val="a"/>
    <w:qFormat/>
    <w:pPr>
      <w:keepNext/>
      <w:keepLines/>
      <w:widowControl/>
      <w:numPr>
        <w:ilvl w:val="6"/>
        <w:numId w:val="3"/>
      </w:numPr>
      <w:tabs>
        <w:tab w:val="left" w:pos="432"/>
      </w:tabs>
      <w:spacing w:before="240" w:after="64" w:line="317" w:lineRule="auto"/>
      <w:jc w:val="left"/>
      <w:outlineLvl w:val="6"/>
    </w:pPr>
    <w:rPr>
      <w:b/>
      <w:bCs/>
      <w:sz w:val="24"/>
    </w:rPr>
  </w:style>
  <w:style w:type="paragraph" w:styleId="8">
    <w:name w:val="heading 8"/>
    <w:basedOn w:val="a"/>
    <w:next w:val="a"/>
    <w:link w:val="8Char"/>
    <w:uiPriority w:val="99"/>
    <w:qFormat/>
    <w:pPr>
      <w:keepNext/>
      <w:keepLines/>
      <w:widowControl/>
      <w:numPr>
        <w:ilvl w:val="7"/>
        <w:numId w:val="3"/>
      </w:numPr>
      <w:tabs>
        <w:tab w:val="left" w:pos="432"/>
      </w:tabs>
      <w:spacing w:before="240" w:after="64" w:line="317" w:lineRule="auto"/>
      <w:jc w:val="left"/>
      <w:outlineLvl w:val="7"/>
    </w:pPr>
    <w:rPr>
      <w:rFonts w:ascii="Arial" w:eastAsia="黑体" w:hAnsi="Arial"/>
      <w:sz w:val="24"/>
    </w:rPr>
  </w:style>
  <w:style w:type="paragraph" w:styleId="9">
    <w:name w:val="heading 9"/>
    <w:basedOn w:val="a"/>
    <w:next w:val="a"/>
    <w:qFormat/>
    <w:pPr>
      <w:keepNext/>
      <w:keepLines/>
      <w:widowControl/>
      <w:numPr>
        <w:ilvl w:val="8"/>
        <w:numId w:val="3"/>
      </w:numPr>
      <w:tabs>
        <w:tab w:val="left" w:pos="432"/>
      </w:tabs>
      <w:spacing w:before="240" w:after="64" w:line="317" w:lineRule="auto"/>
      <w:jc w:val="left"/>
      <w:outlineLvl w:val="8"/>
    </w:pPr>
    <w:rPr>
      <w:rFonts w:ascii="Arial" w:eastAsia="黑体" w:hAnsi="Arial"/>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qFormat/>
    <w:pPr>
      <w:ind w:firstLineChars="200" w:firstLine="420"/>
    </w:pPr>
  </w:style>
  <w:style w:type="paragraph" w:styleId="a4">
    <w:name w:val="annotation subject"/>
    <w:basedOn w:val="a5"/>
    <w:next w:val="a5"/>
    <w:qFormat/>
    <w:pPr>
      <w:adjustRightInd/>
      <w:spacing w:line="240" w:lineRule="auto"/>
      <w:textAlignment w:val="auto"/>
    </w:pPr>
    <w:rPr>
      <w:b/>
      <w:bCs/>
      <w:kern w:val="2"/>
      <w:sz w:val="21"/>
      <w:szCs w:val="24"/>
    </w:rPr>
  </w:style>
  <w:style w:type="paragraph" w:styleId="a5">
    <w:name w:val="annotation text"/>
    <w:basedOn w:val="a"/>
    <w:link w:val="Char"/>
    <w:uiPriority w:val="99"/>
    <w:qFormat/>
    <w:pPr>
      <w:adjustRightInd w:val="0"/>
      <w:spacing w:line="360" w:lineRule="atLeast"/>
      <w:jc w:val="left"/>
      <w:textAlignment w:val="baseline"/>
    </w:pPr>
    <w:rPr>
      <w:sz w:val="24"/>
    </w:rPr>
  </w:style>
  <w:style w:type="paragraph" w:styleId="30">
    <w:name w:val="Body Text 3"/>
    <w:basedOn w:val="a"/>
    <w:link w:val="3Char0"/>
    <w:uiPriority w:val="99"/>
    <w:qFormat/>
    <w:pPr>
      <w:spacing w:after="120"/>
    </w:pPr>
    <w:rPr>
      <w:sz w:val="16"/>
      <w:szCs w:val="16"/>
    </w:rPr>
  </w:style>
  <w:style w:type="paragraph" w:styleId="a6">
    <w:name w:val="Body Text"/>
    <w:basedOn w:val="a"/>
    <w:qFormat/>
    <w:pPr>
      <w:spacing w:after="120"/>
    </w:pPr>
  </w:style>
  <w:style w:type="paragraph" w:styleId="a7">
    <w:name w:val="Body Text Indent"/>
    <w:basedOn w:val="a"/>
    <w:qFormat/>
    <w:pPr>
      <w:spacing w:after="120"/>
      <w:ind w:leftChars="200" w:left="420"/>
    </w:pPr>
  </w:style>
  <w:style w:type="paragraph" w:styleId="a8">
    <w:name w:val="Block Text"/>
    <w:basedOn w:val="a"/>
    <w:uiPriority w:val="99"/>
    <w:qFormat/>
    <w:pPr>
      <w:spacing w:after="120"/>
      <w:ind w:leftChars="700" w:left="1440" w:rightChars="700" w:right="1440"/>
    </w:pPr>
  </w:style>
  <w:style w:type="paragraph" w:styleId="31">
    <w:name w:val="toc 3"/>
    <w:basedOn w:val="a"/>
    <w:next w:val="a"/>
    <w:qFormat/>
    <w:pPr>
      <w:tabs>
        <w:tab w:val="right" w:leader="dot" w:pos="9060"/>
      </w:tabs>
      <w:spacing w:line="360" w:lineRule="auto"/>
      <w:ind w:leftChars="400" w:left="840"/>
    </w:pPr>
    <w:rPr>
      <w:rFonts w:hAnsi="宋体"/>
    </w:rPr>
  </w:style>
  <w:style w:type="paragraph" w:styleId="a9">
    <w:name w:val="Plain Text"/>
    <w:basedOn w:val="a"/>
    <w:link w:val="Char0"/>
    <w:uiPriority w:val="99"/>
    <w:qFormat/>
    <w:rPr>
      <w:rFonts w:hAnsi="Courier New" w:cs="Courier New"/>
      <w:szCs w:val="21"/>
    </w:rPr>
  </w:style>
  <w:style w:type="paragraph" w:styleId="aa">
    <w:name w:val="Date"/>
    <w:basedOn w:val="a"/>
    <w:next w:val="a"/>
    <w:link w:val="Char1"/>
    <w:uiPriority w:val="99"/>
    <w:qFormat/>
    <w:rPr>
      <w:sz w:val="24"/>
    </w:rPr>
  </w:style>
  <w:style w:type="paragraph" w:styleId="20">
    <w:name w:val="Body Text Indent 2"/>
    <w:basedOn w:val="a"/>
    <w:qFormat/>
    <w:pPr>
      <w:spacing w:line="300" w:lineRule="auto"/>
      <w:ind w:firstLineChars="257" w:firstLine="540"/>
    </w:pPr>
    <w:rPr>
      <w:rFonts w:hAnsi="宋体"/>
      <w:szCs w:val="21"/>
    </w:rPr>
  </w:style>
  <w:style w:type="paragraph" w:styleId="ab">
    <w:name w:val="Balloon Text"/>
    <w:basedOn w:val="a"/>
    <w:qFormat/>
    <w:rPr>
      <w:sz w:val="18"/>
      <w:szCs w:val="18"/>
    </w:rPr>
  </w:style>
  <w:style w:type="paragraph" w:styleId="ac">
    <w:name w:val="footer"/>
    <w:basedOn w:val="a"/>
    <w:link w:val="Char2"/>
    <w:uiPriority w:val="99"/>
    <w:qFormat/>
    <w:pPr>
      <w:widowControl/>
      <w:tabs>
        <w:tab w:val="center" w:pos="4153"/>
        <w:tab w:val="right" w:pos="8306"/>
      </w:tabs>
      <w:snapToGrid w:val="0"/>
      <w:jc w:val="left"/>
    </w:pPr>
    <w:rPr>
      <w:sz w:val="18"/>
    </w:rPr>
  </w:style>
  <w:style w:type="paragraph" w:styleId="ad">
    <w:name w:val="header"/>
    <w:basedOn w:val="a"/>
    <w:link w:val="Char3"/>
    <w:uiPriority w:val="99"/>
    <w:qFormat/>
    <w:pPr>
      <w:widowControl/>
      <w:pBdr>
        <w:bottom w:val="single" w:sz="6" w:space="1" w:color="auto"/>
      </w:pBdr>
      <w:tabs>
        <w:tab w:val="center" w:pos="4153"/>
        <w:tab w:val="right" w:pos="8306"/>
      </w:tabs>
      <w:snapToGrid w:val="0"/>
      <w:jc w:val="center"/>
    </w:pPr>
    <w:rPr>
      <w:sz w:val="18"/>
    </w:rPr>
  </w:style>
  <w:style w:type="paragraph" w:styleId="10">
    <w:name w:val="toc 1"/>
    <w:basedOn w:val="a"/>
    <w:next w:val="a"/>
    <w:qFormat/>
  </w:style>
  <w:style w:type="paragraph" w:styleId="40">
    <w:name w:val="toc 4"/>
    <w:basedOn w:val="a"/>
    <w:next w:val="a"/>
    <w:uiPriority w:val="99"/>
    <w:qFormat/>
    <w:pPr>
      <w:widowControl/>
      <w:jc w:val="left"/>
    </w:pPr>
    <w:rPr>
      <w:rFonts w:hAnsi="宋体"/>
      <w:b/>
      <w:bCs/>
      <w:color w:val="000000"/>
      <w:sz w:val="24"/>
      <w:szCs w:val="21"/>
    </w:rPr>
  </w:style>
  <w:style w:type="paragraph" w:styleId="ae">
    <w:name w:val="footnote text"/>
    <w:basedOn w:val="a"/>
    <w:link w:val="Char4"/>
    <w:uiPriority w:val="99"/>
    <w:qFormat/>
    <w:pPr>
      <w:snapToGrid w:val="0"/>
      <w:jc w:val="left"/>
    </w:pPr>
    <w:rPr>
      <w:sz w:val="18"/>
    </w:rPr>
  </w:style>
  <w:style w:type="paragraph" w:styleId="32">
    <w:name w:val="Body Text Indent 3"/>
    <w:basedOn w:val="a"/>
    <w:qFormat/>
    <w:pPr>
      <w:spacing w:after="120"/>
      <w:ind w:leftChars="200" w:left="420"/>
    </w:pPr>
    <w:rPr>
      <w:sz w:val="16"/>
      <w:szCs w:val="16"/>
    </w:rPr>
  </w:style>
  <w:style w:type="paragraph" w:styleId="21">
    <w:name w:val="toc 2"/>
    <w:basedOn w:val="a"/>
    <w:next w:val="a"/>
    <w:qFormat/>
    <w:pPr>
      <w:tabs>
        <w:tab w:val="left" w:pos="1260"/>
        <w:tab w:val="right" w:leader="dot" w:pos="8483"/>
      </w:tabs>
      <w:spacing w:line="360" w:lineRule="auto"/>
      <w:ind w:firstLineChars="100" w:firstLine="210"/>
    </w:pPr>
  </w:style>
  <w:style w:type="paragraph" w:styleId="22">
    <w:name w:val="Body Text 2"/>
    <w:basedOn w:val="a"/>
    <w:qFormat/>
    <w:pPr>
      <w:spacing w:after="120" w:line="480" w:lineRule="auto"/>
    </w:pPr>
  </w:style>
  <w:style w:type="paragraph" w:styleId="af">
    <w:name w:val="Normal (Web)"/>
    <w:basedOn w:val="a"/>
    <w:uiPriority w:val="99"/>
    <w:unhideWhenUsed/>
    <w:qFormat/>
    <w:pPr>
      <w:widowControl/>
      <w:spacing w:before="100" w:beforeAutospacing="1" w:after="100" w:afterAutospacing="1"/>
      <w:jc w:val="left"/>
    </w:pPr>
    <w:rPr>
      <w:rFonts w:hAnsi="宋体" w:cs="宋体"/>
      <w:sz w:val="24"/>
    </w:rPr>
  </w:style>
  <w:style w:type="character" w:styleId="af0">
    <w:name w:val="page number"/>
    <w:basedOn w:val="a1"/>
    <w:qFormat/>
  </w:style>
  <w:style w:type="character" w:styleId="af1">
    <w:name w:val="FollowedHyperlink"/>
    <w:qFormat/>
    <w:rPr>
      <w:color w:val="800080"/>
      <w:u w:val="single"/>
    </w:rPr>
  </w:style>
  <w:style w:type="character" w:styleId="af2">
    <w:name w:val="Hyperlink"/>
    <w:qFormat/>
    <w:rPr>
      <w:color w:val="0000FF"/>
      <w:u w:val="single"/>
    </w:rPr>
  </w:style>
  <w:style w:type="character" w:styleId="af3">
    <w:name w:val="annotation reference"/>
    <w:qFormat/>
    <w:rPr>
      <w:sz w:val="21"/>
      <w:szCs w:val="21"/>
    </w:rPr>
  </w:style>
  <w:style w:type="character" w:styleId="af4">
    <w:name w:val="footnote reference"/>
    <w:qFormat/>
    <w:rPr>
      <w:vertAlign w:val="superscript"/>
    </w:rPr>
  </w:style>
  <w:style w:type="paragraph" w:customStyle="1" w:styleId="Preformatted">
    <w:name w:val="Preformatted"/>
    <w:basedOn w:val="a"/>
    <w:qFormat/>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sz w:val="20"/>
    </w:rPr>
  </w:style>
  <w:style w:type="paragraph" w:customStyle="1" w:styleId="23">
    <w:name w:val="样式2"/>
    <w:basedOn w:val="a"/>
    <w:next w:val="a7"/>
    <w:qFormat/>
    <w:pPr>
      <w:spacing w:line="360" w:lineRule="auto"/>
    </w:pPr>
    <w:rPr>
      <w:rFonts w:hAnsi="宋体" w:cs="宋体"/>
      <w:sz w:val="24"/>
      <w:u w:color="FF0000"/>
    </w:rPr>
  </w:style>
  <w:style w:type="paragraph" w:customStyle="1" w:styleId="af5">
    <w:name w:val="目录文字"/>
    <w:basedOn w:val="a"/>
    <w:qFormat/>
    <w:pPr>
      <w:widowControl/>
      <w:spacing w:line="480" w:lineRule="auto"/>
      <w:jc w:val="left"/>
    </w:pPr>
    <w:rPr>
      <w:rFonts w:hAnsi="宋体"/>
      <w:sz w:val="24"/>
    </w:rPr>
  </w:style>
  <w:style w:type="paragraph" w:customStyle="1" w:styleId="xl32">
    <w:name w:val="xl32"/>
    <w:basedOn w:val="a"/>
    <w:qFormat/>
    <w:pPr>
      <w:widowControl/>
      <w:pBdr>
        <w:left w:val="single" w:sz="4" w:space="0" w:color="auto"/>
        <w:right w:val="single" w:sz="4" w:space="0" w:color="auto"/>
      </w:pBdr>
      <w:spacing w:before="100" w:after="100"/>
      <w:jc w:val="center"/>
    </w:pPr>
    <w:rPr>
      <w:rFonts w:hAnsi="宋体"/>
      <w:sz w:val="24"/>
    </w:rPr>
  </w:style>
  <w:style w:type="paragraph" w:customStyle="1" w:styleId="12">
    <w:name w:val="正文1"/>
    <w:qFormat/>
    <w:pPr>
      <w:widowControl w:val="0"/>
      <w:adjustRightInd w:val="0"/>
      <w:spacing w:line="312" w:lineRule="atLeast"/>
      <w:jc w:val="both"/>
      <w:textAlignment w:val="baseline"/>
    </w:pPr>
    <w:rPr>
      <w:rFonts w:ascii="宋体"/>
      <w:sz w:val="34"/>
    </w:rPr>
  </w:style>
  <w:style w:type="paragraph" w:customStyle="1" w:styleId="13">
    <w:name w:val="1"/>
    <w:basedOn w:val="a"/>
    <w:next w:val="a9"/>
    <w:qFormat/>
    <w:rPr>
      <w:rFonts w:hAnsi="Courier New"/>
    </w:rPr>
  </w:style>
  <w:style w:type="paragraph" w:customStyle="1" w:styleId="CharCharChar">
    <w:name w:val="Char Char Char"/>
    <w:basedOn w:val="a"/>
    <w:qFormat/>
    <w:rPr>
      <w:rFonts w:ascii="Tahoma" w:hAnsi="Tahoma"/>
      <w:sz w:val="24"/>
    </w:rPr>
  </w:style>
  <w:style w:type="paragraph" w:customStyle="1" w:styleId="Char1CharCharCharCharCharCharCharCharChar">
    <w:name w:val="Char1 Char Char Char Char Char Char Char Char Char"/>
    <w:basedOn w:val="a"/>
    <w:qFormat/>
  </w:style>
  <w:style w:type="paragraph" w:customStyle="1" w:styleId="310">
    <w:name w:val="标题 31"/>
    <w:basedOn w:val="12"/>
    <w:next w:val="a0"/>
    <w:qFormat/>
    <w:pPr>
      <w:tabs>
        <w:tab w:val="left" w:pos="990"/>
        <w:tab w:val="left" w:pos="1260"/>
      </w:tabs>
      <w:spacing w:line="360" w:lineRule="auto"/>
      <w:ind w:left="1260" w:hanging="420"/>
      <w:outlineLvl w:val="2"/>
    </w:pPr>
    <w:rPr>
      <w:kern w:val="2"/>
      <w:sz w:val="24"/>
      <w:szCs w:val="24"/>
    </w:rPr>
  </w:style>
  <w:style w:type="paragraph" w:customStyle="1" w:styleId="Char10">
    <w:name w:val="Char1"/>
    <w:basedOn w:val="a"/>
    <w:qFormat/>
    <w:rPr>
      <w:rFonts w:ascii="Tahoma" w:hAnsi="Tahoma"/>
      <w:sz w:val="24"/>
    </w:rPr>
  </w:style>
  <w:style w:type="paragraph" w:customStyle="1" w:styleId="Char5">
    <w:name w:val="Char"/>
    <w:basedOn w:val="a"/>
    <w:qFormat/>
  </w:style>
  <w:style w:type="paragraph" w:customStyle="1" w:styleId="af6">
    <w:name w:val="目录"/>
    <w:basedOn w:val="a"/>
    <w:qFormat/>
    <w:pPr>
      <w:widowControl/>
      <w:jc w:val="center"/>
    </w:pPr>
    <w:rPr>
      <w:b/>
      <w:sz w:val="36"/>
    </w:rPr>
  </w:style>
  <w:style w:type="paragraph" w:customStyle="1" w:styleId="210">
    <w:name w:val="标题 21"/>
    <w:basedOn w:val="a"/>
    <w:next w:val="a0"/>
    <w:qFormat/>
    <w:pPr>
      <w:tabs>
        <w:tab w:val="left" w:pos="840"/>
        <w:tab w:val="left" w:pos="990"/>
      </w:tabs>
      <w:spacing w:line="360" w:lineRule="auto"/>
      <w:ind w:left="840" w:hanging="420"/>
      <w:jc w:val="left"/>
      <w:outlineLvl w:val="1"/>
    </w:pPr>
    <w:rPr>
      <w:rFonts w:hAnsi="宋体"/>
      <w:sz w:val="24"/>
    </w:rPr>
  </w:style>
  <w:style w:type="paragraph" w:customStyle="1" w:styleId="14">
    <w:name w:val="样式1"/>
    <w:basedOn w:val="a"/>
    <w:qFormat/>
    <w:pPr>
      <w:spacing w:before="120" w:after="120" w:line="300" w:lineRule="auto"/>
    </w:pPr>
    <w:rPr>
      <w:rFonts w:hAnsi="宋体"/>
      <w:b/>
      <w:sz w:val="24"/>
    </w:rPr>
  </w:style>
  <w:style w:type="paragraph" w:customStyle="1" w:styleId="Style26">
    <w:name w:val="_Style 26"/>
    <w:basedOn w:val="a"/>
    <w:next w:val="a8"/>
    <w:qFormat/>
    <w:pPr>
      <w:adjustRightInd w:val="0"/>
      <w:ind w:left="420" w:right="33"/>
      <w:jc w:val="left"/>
      <w:textAlignment w:val="baseline"/>
    </w:pPr>
    <w:rPr>
      <w:sz w:val="24"/>
    </w:rPr>
  </w:style>
  <w:style w:type="paragraph" w:customStyle="1" w:styleId="xl34">
    <w:name w:val="xl34"/>
    <w:basedOn w:val="a"/>
    <w:qFormat/>
    <w:pPr>
      <w:widowControl/>
      <w:spacing w:before="100" w:beforeAutospacing="1" w:after="100" w:afterAutospacing="1"/>
      <w:jc w:val="center"/>
      <w:textAlignment w:val="center"/>
    </w:pPr>
    <w:rPr>
      <w:rFonts w:hAnsi="宋体"/>
      <w:sz w:val="24"/>
    </w:rPr>
  </w:style>
  <w:style w:type="paragraph" w:customStyle="1" w:styleId="11">
    <w:name w:val="样式11"/>
    <w:basedOn w:val="8"/>
    <w:next w:val="a"/>
    <w:qFormat/>
    <w:pPr>
      <w:widowControl w:val="0"/>
      <w:numPr>
        <w:ilvl w:val="0"/>
        <w:numId w:val="4"/>
      </w:numPr>
      <w:tabs>
        <w:tab w:val="clear" w:pos="432"/>
        <w:tab w:val="clear" w:pos="1440"/>
      </w:tabs>
      <w:spacing w:before="0" w:after="0" w:line="360" w:lineRule="auto"/>
    </w:pPr>
    <w:rPr>
      <w:rFonts w:ascii="宋体" w:eastAsia="宋体" w:hAnsi="宋体"/>
      <w:sz w:val="32"/>
    </w:rPr>
  </w:style>
  <w:style w:type="paragraph" w:customStyle="1" w:styleId="15">
    <w:name w:val="菲页1"/>
    <w:basedOn w:val="2"/>
    <w:qFormat/>
    <w:rPr>
      <w:rFonts w:ascii="黑体" w:eastAsia="黑体"/>
      <w:bCs/>
      <w:sz w:val="52"/>
    </w:rPr>
  </w:style>
  <w:style w:type="paragraph" w:customStyle="1" w:styleId="p0">
    <w:name w:val="p0"/>
    <w:basedOn w:val="a"/>
    <w:qFormat/>
    <w:pPr>
      <w:widowControl/>
    </w:pPr>
  </w:style>
  <w:style w:type="character" w:customStyle="1" w:styleId="style91">
    <w:name w:val="style91"/>
    <w:qFormat/>
    <w:rPr>
      <w:rFonts w:ascii="黑体" w:eastAsia="黑体" w:hint="eastAsia"/>
      <w:color w:val="CC0000"/>
      <w:sz w:val="24"/>
      <w:szCs w:val="24"/>
    </w:rPr>
  </w:style>
  <w:style w:type="character" w:customStyle="1" w:styleId="apple-style-span">
    <w:name w:val="apple-style-span"/>
    <w:basedOn w:val="a1"/>
    <w:qFormat/>
  </w:style>
  <w:style w:type="character" w:customStyle="1" w:styleId="2Char">
    <w:name w:val="标题 2 Char"/>
    <w:basedOn w:val="a1"/>
    <w:link w:val="2"/>
    <w:uiPriority w:val="99"/>
    <w:qFormat/>
    <w:rPr>
      <w:rFonts w:ascii="宋体" w:hAnsi="宋体"/>
      <w:b/>
      <w:sz w:val="44"/>
    </w:rPr>
  </w:style>
  <w:style w:type="character" w:customStyle="1" w:styleId="3Char">
    <w:name w:val="标题 3 Char"/>
    <w:basedOn w:val="a1"/>
    <w:link w:val="3"/>
    <w:uiPriority w:val="99"/>
    <w:qFormat/>
    <w:rPr>
      <w:b/>
      <w:sz w:val="32"/>
    </w:rPr>
  </w:style>
  <w:style w:type="character" w:customStyle="1" w:styleId="4Char">
    <w:name w:val="标题 4 Char"/>
    <w:basedOn w:val="a1"/>
    <w:link w:val="4"/>
    <w:uiPriority w:val="99"/>
    <w:qFormat/>
    <w:rPr>
      <w:rFonts w:ascii="Arial" w:eastAsia="黑体" w:hAnsi="Arial"/>
      <w:sz w:val="28"/>
    </w:rPr>
  </w:style>
  <w:style w:type="character" w:customStyle="1" w:styleId="5Char">
    <w:name w:val="标题 5 Char"/>
    <w:basedOn w:val="a1"/>
    <w:link w:val="5"/>
    <w:uiPriority w:val="99"/>
    <w:qFormat/>
    <w:rPr>
      <w:rFonts w:ascii="宋体" w:hAnsi="宋体"/>
      <w:b/>
      <w:sz w:val="24"/>
    </w:rPr>
  </w:style>
  <w:style w:type="character" w:customStyle="1" w:styleId="8Char">
    <w:name w:val="标题 8 Char"/>
    <w:basedOn w:val="a1"/>
    <w:link w:val="8"/>
    <w:uiPriority w:val="99"/>
    <w:qFormat/>
    <w:rPr>
      <w:rFonts w:ascii="Arial" w:eastAsia="黑体" w:hAnsi="Arial"/>
      <w:sz w:val="24"/>
      <w:szCs w:val="24"/>
    </w:rPr>
  </w:style>
  <w:style w:type="character" w:customStyle="1" w:styleId="Char2">
    <w:name w:val="页脚 Char"/>
    <w:basedOn w:val="a1"/>
    <w:link w:val="ac"/>
    <w:uiPriority w:val="99"/>
    <w:qFormat/>
    <w:rPr>
      <w:sz w:val="18"/>
    </w:rPr>
  </w:style>
  <w:style w:type="character" w:customStyle="1" w:styleId="Char1">
    <w:name w:val="日期 Char"/>
    <w:basedOn w:val="a1"/>
    <w:link w:val="aa"/>
    <w:uiPriority w:val="99"/>
    <w:qFormat/>
    <w:rPr>
      <w:kern w:val="2"/>
      <w:sz w:val="24"/>
    </w:rPr>
  </w:style>
  <w:style w:type="character" w:customStyle="1" w:styleId="Char4">
    <w:name w:val="脚注文本 Char"/>
    <w:basedOn w:val="a1"/>
    <w:link w:val="ae"/>
    <w:uiPriority w:val="99"/>
    <w:qFormat/>
    <w:rPr>
      <w:kern w:val="2"/>
      <w:sz w:val="18"/>
      <w:szCs w:val="24"/>
    </w:rPr>
  </w:style>
  <w:style w:type="character" w:customStyle="1" w:styleId="Char">
    <w:name w:val="批注文字 Char"/>
    <w:basedOn w:val="a1"/>
    <w:link w:val="a5"/>
    <w:uiPriority w:val="99"/>
    <w:qFormat/>
    <w:rPr>
      <w:sz w:val="24"/>
    </w:rPr>
  </w:style>
  <w:style w:type="character" w:customStyle="1" w:styleId="Char3">
    <w:name w:val="页眉 Char"/>
    <w:basedOn w:val="a1"/>
    <w:link w:val="ad"/>
    <w:uiPriority w:val="99"/>
    <w:qFormat/>
    <w:rPr>
      <w:sz w:val="18"/>
    </w:rPr>
  </w:style>
  <w:style w:type="character" w:customStyle="1" w:styleId="3Char0">
    <w:name w:val="正文文本 3 Char"/>
    <w:basedOn w:val="a1"/>
    <w:link w:val="30"/>
    <w:uiPriority w:val="99"/>
    <w:qFormat/>
    <w:rPr>
      <w:kern w:val="2"/>
      <w:sz w:val="16"/>
      <w:szCs w:val="16"/>
    </w:rPr>
  </w:style>
  <w:style w:type="character" w:customStyle="1" w:styleId="Char0">
    <w:name w:val="纯文本 Char"/>
    <w:basedOn w:val="a1"/>
    <w:link w:val="a9"/>
    <w:uiPriority w:val="99"/>
    <w:qFormat/>
    <w:rPr>
      <w:rFonts w:ascii="宋体" w:hAnsi="Courier New" w:cs="Courier New"/>
      <w:kern w:val="2"/>
      <w:sz w:val="21"/>
      <w:szCs w:val="21"/>
    </w:rPr>
  </w:style>
  <w:style w:type="character" w:customStyle="1" w:styleId="100">
    <w:name w:val="10"/>
    <w:basedOn w:val="a1"/>
    <w:qFormat/>
    <w:rPr>
      <w:rFonts w:ascii="Times New Roman" w:hAnsi="Times New Roman" w:cs="Times New Roman" w:hint="default"/>
    </w:rPr>
  </w:style>
  <w:style w:type="character" w:customStyle="1" w:styleId="150">
    <w:name w:val="15"/>
    <w:basedOn w:val="a1"/>
    <w:qFormat/>
    <w:rPr>
      <w:rFonts w:ascii="Times New Roman" w:hAnsi="Times New Roman" w:cs="Times New Roman" w:hint="default"/>
    </w:rPr>
  </w:style>
  <w:style w:type="character" w:customStyle="1" w:styleId="16">
    <w:name w:val="16"/>
    <w:basedOn w:val="a1"/>
    <w:qFormat/>
    <w:rPr>
      <w:rFonts w:ascii="Times New Roman" w:hAnsi="Times New Roman" w:cs="Times New Roman" w:hint="default"/>
      <w:vertAlign w:val="superscript"/>
    </w:rPr>
  </w:style>
  <w:style w:type="paragraph" w:styleId="af7">
    <w:name w:val="List Paragraph"/>
    <w:basedOn w:val="a"/>
    <w:uiPriority w:val="99"/>
    <w:rsid w:val="00A90A61"/>
    <w:pPr>
      <w:ind w:firstLineChars="200" w:firstLine="420"/>
    </w:pPr>
  </w:style>
  <w:style w:type="table" w:styleId="af8">
    <w:name w:val="Table Grid"/>
    <w:basedOn w:val="a2"/>
    <w:uiPriority w:val="99"/>
    <w:unhideWhenUsed/>
    <w:rsid w:val="00A94CC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475937">
      <w:bodyDiv w:val="1"/>
      <w:marLeft w:val="0"/>
      <w:marRight w:val="0"/>
      <w:marTop w:val="0"/>
      <w:marBottom w:val="0"/>
      <w:divBdr>
        <w:top w:val="none" w:sz="0" w:space="0" w:color="auto"/>
        <w:left w:val="none" w:sz="0" w:space="0" w:color="auto"/>
        <w:bottom w:val="none" w:sz="0" w:space="0" w:color="auto"/>
        <w:right w:val="none" w:sz="0" w:space="0" w:color="auto"/>
      </w:divBdr>
    </w:div>
    <w:div w:id="8939322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1BA6397-CACA-47EC-9433-94D4A4F200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24</Pages>
  <Words>1168</Words>
  <Characters>6664</Characters>
  <Application>Microsoft Office Word</Application>
  <DocSecurity>0</DocSecurity>
  <Lines>55</Lines>
  <Paragraphs>15</Paragraphs>
  <ScaleCrop>false</ScaleCrop>
  <Company>ZTBZX</Company>
  <LinksUpToDate>false</LinksUpToDate>
  <CharactersWithSpaces>7817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项目编号：GJ―07―001</dc:title>
  <dc:creator>wade</dc:creator>
  <cp:lastModifiedBy>Win7</cp:lastModifiedBy>
  <cp:revision>5</cp:revision>
  <cp:lastPrinted>2018-07-13T09:29:00Z</cp:lastPrinted>
  <dcterms:created xsi:type="dcterms:W3CDTF">2018-10-25T03:00:00Z</dcterms:created>
  <dcterms:modified xsi:type="dcterms:W3CDTF">2018-10-25T03:02:00Z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2052-10.1.0.6206</vt:lpwstr>
  </property>
</Properties>
</file>